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D251A4" w14:textId="074DAB2A" w:rsidR="0007419C" w:rsidRDefault="0007419C" w:rsidP="00D54F1C">
      <w:pPr>
        <w:widowControl/>
        <w:tabs>
          <w:tab w:val="center" w:pos="4536"/>
          <w:tab w:val="right" w:pos="9072"/>
        </w:tabs>
        <w:autoSpaceDN w:val="0"/>
        <w:spacing w:after="0" w:line="240" w:lineRule="auto"/>
        <w:ind w:right="708"/>
        <w:rPr>
          <w:rFonts w:eastAsia="Calibri" w:cs="Times New Roman"/>
          <w:b/>
          <w:iCs/>
          <w:color w:val="76923C"/>
          <w:kern w:val="0"/>
          <w:szCs w:val="20"/>
          <w:lang w:eastAsia="en-US"/>
        </w:rPr>
      </w:pPr>
    </w:p>
    <w:p w14:paraId="370AD8B6" w14:textId="6C09F1D3" w:rsidR="00E37E15" w:rsidRDefault="00EB7BDF" w:rsidP="00F42E4E">
      <w:pPr>
        <w:ind w:right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E37E15" w:rsidRPr="00FA0501">
        <w:rPr>
          <w:rFonts w:ascii="Arial" w:hAnsi="Arial" w:cs="Arial"/>
          <w:b/>
          <w:sz w:val="20"/>
          <w:szCs w:val="20"/>
        </w:rPr>
        <w:t xml:space="preserve">łącznik Nr </w:t>
      </w:r>
      <w:r w:rsidR="007E1FFD">
        <w:rPr>
          <w:rFonts w:ascii="Arial" w:hAnsi="Arial" w:cs="Arial"/>
          <w:b/>
          <w:sz w:val="20"/>
          <w:szCs w:val="20"/>
        </w:rPr>
        <w:t>3</w:t>
      </w:r>
      <w:r w:rsidR="00E37E15" w:rsidRPr="00FA0501">
        <w:rPr>
          <w:rFonts w:ascii="Arial" w:hAnsi="Arial" w:cs="Arial"/>
          <w:b/>
          <w:sz w:val="20"/>
          <w:szCs w:val="20"/>
        </w:rPr>
        <w:t xml:space="preserve"> do SWZ</w:t>
      </w:r>
    </w:p>
    <w:p w14:paraId="73E8FC10" w14:textId="0901E27A" w:rsidR="00F42E4E" w:rsidRPr="00F42E4E" w:rsidRDefault="00F42E4E" w:rsidP="00F42E4E">
      <w:pPr>
        <w:spacing w:after="0"/>
        <w:ind w:right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</w:t>
      </w:r>
    </w:p>
    <w:p w14:paraId="36288E11" w14:textId="6F769B7D" w:rsidR="00E37E15" w:rsidRPr="00FA0501" w:rsidRDefault="00E37E15" w:rsidP="00F42E4E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FA0501">
        <w:rPr>
          <w:rFonts w:ascii="Arial" w:hAnsi="Arial" w:cs="Arial"/>
          <w:i/>
          <w:sz w:val="18"/>
          <w:szCs w:val="18"/>
        </w:rPr>
        <w:t>(Wykonawca – nazwa, adres)</w:t>
      </w:r>
    </w:p>
    <w:p w14:paraId="4CDEF4BF" w14:textId="62D3EF17" w:rsidR="00E37E15" w:rsidRPr="00FA0501" w:rsidRDefault="00E37E15" w:rsidP="00E37E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i/>
          <w:sz w:val="20"/>
          <w:szCs w:val="20"/>
          <w:u w:val="single"/>
        </w:rPr>
        <w:t xml:space="preserve">reprezentowany </w:t>
      </w:r>
      <w:proofErr w:type="gramStart"/>
      <w:r w:rsidRPr="00FA0501">
        <w:rPr>
          <w:rFonts w:ascii="Arial" w:hAnsi="Arial" w:cs="Arial"/>
          <w:b/>
          <w:i/>
          <w:sz w:val="20"/>
          <w:szCs w:val="20"/>
          <w:u w:val="single"/>
        </w:rPr>
        <w:t>przez</w:t>
      </w:r>
      <w:r w:rsidRPr="00FA0501">
        <w:rPr>
          <w:rFonts w:ascii="Arial" w:hAnsi="Arial" w:cs="Arial"/>
          <w:b/>
          <w:i/>
          <w:sz w:val="20"/>
          <w:szCs w:val="20"/>
        </w:rPr>
        <w:t>:</w:t>
      </w:r>
      <w:r w:rsidR="00483D89">
        <w:rPr>
          <w:rFonts w:ascii="Arial" w:hAnsi="Arial" w:cs="Arial"/>
          <w:b/>
          <w:i/>
          <w:sz w:val="20"/>
          <w:szCs w:val="20"/>
        </w:rPr>
        <w:t xml:space="preserve">   </w:t>
      </w:r>
      <w:proofErr w:type="gramEnd"/>
      <w:r w:rsidR="00483D8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</w:t>
      </w:r>
      <w:r w:rsidR="00854B05">
        <w:rPr>
          <w:rFonts w:ascii="Arial" w:hAnsi="Arial" w:cs="Arial"/>
          <w:b/>
          <w:i/>
          <w:sz w:val="20"/>
          <w:szCs w:val="20"/>
        </w:rPr>
        <w:t xml:space="preserve">               </w:t>
      </w:r>
      <w:r w:rsidR="00483D89">
        <w:rPr>
          <w:rFonts w:ascii="Arial" w:hAnsi="Arial" w:cs="Arial"/>
          <w:b/>
          <w:i/>
          <w:sz w:val="20"/>
          <w:szCs w:val="20"/>
        </w:rPr>
        <w:t xml:space="preserve"> </w:t>
      </w:r>
      <w:r w:rsidRPr="00FA0501">
        <w:rPr>
          <w:rFonts w:ascii="Arial" w:hAnsi="Arial" w:cs="Arial"/>
          <w:b/>
          <w:sz w:val="20"/>
          <w:szCs w:val="20"/>
        </w:rPr>
        <w:t xml:space="preserve">Zakład Zieleni Miejskiej </w:t>
      </w:r>
    </w:p>
    <w:p w14:paraId="206023AC" w14:textId="5B3337B5" w:rsidR="00E37E15" w:rsidRPr="00FA0501" w:rsidRDefault="00E37E15" w:rsidP="00E37E1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</w:t>
      </w:r>
      <w:r w:rsidR="00854B05">
        <w:rPr>
          <w:rFonts w:ascii="Arial" w:hAnsi="Arial" w:cs="Arial"/>
          <w:b/>
          <w:sz w:val="20"/>
          <w:szCs w:val="20"/>
        </w:rPr>
        <w:t xml:space="preserve"> </w:t>
      </w:r>
      <w:r w:rsidRPr="00FA0501">
        <w:rPr>
          <w:rFonts w:ascii="Arial" w:hAnsi="Arial" w:cs="Arial"/>
          <w:b/>
          <w:sz w:val="20"/>
          <w:szCs w:val="20"/>
        </w:rPr>
        <w:t xml:space="preserve">     </w:t>
      </w:r>
      <w:r w:rsidR="00854B05">
        <w:rPr>
          <w:rFonts w:ascii="Arial" w:hAnsi="Arial" w:cs="Arial"/>
          <w:b/>
          <w:sz w:val="20"/>
          <w:szCs w:val="20"/>
        </w:rPr>
        <w:t xml:space="preserve">              </w:t>
      </w:r>
      <w:r w:rsidRPr="00FA0501">
        <w:rPr>
          <w:rFonts w:ascii="Arial" w:hAnsi="Arial" w:cs="Arial"/>
          <w:b/>
          <w:sz w:val="20"/>
          <w:szCs w:val="20"/>
        </w:rPr>
        <w:t xml:space="preserve"> ul. T. Kościuszki 138</w:t>
      </w:r>
    </w:p>
    <w:p w14:paraId="2345409F" w14:textId="69FAF26D" w:rsidR="00E37E15" w:rsidRPr="00FA0501" w:rsidRDefault="00E37E15" w:rsidP="00E37E15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sz w:val="20"/>
          <w:szCs w:val="20"/>
        </w:rPr>
        <w:t xml:space="preserve">__________________________                                                        </w:t>
      </w:r>
      <w:r w:rsidR="00854B05">
        <w:rPr>
          <w:rFonts w:ascii="Arial" w:hAnsi="Arial" w:cs="Arial"/>
          <w:sz w:val="20"/>
          <w:szCs w:val="20"/>
        </w:rPr>
        <w:t xml:space="preserve">               </w:t>
      </w:r>
      <w:r w:rsidRPr="00FA0501">
        <w:rPr>
          <w:rFonts w:ascii="Arial" w:hAnsi="Arial" w:cs="Arial"/>
          <w:b/>
          <w:sz w:val="20"/>
          <w:szCs w:val="20"/>
          <w:u w:val="single"/>
        </w:rPr>
        <w:t>40-523 Katowice</w:t>
      </w:r>
    </w:p>
    <w:p w14:paraId="32CCE403" w14:textId="77777777" w:rsidR="00E37E15" w:rsidRPr="00FA0501" w:rsidRDefault="00E37E15" w:rsidP="00E37E15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FA0501">
        <w:rPr>
          <w:rFonts w:ascii="Arial" w:hAnsi="Arial" w:cs="Arial"/>
          <w:i/>
          <w:sz w:val="18"/>
          <w:szCs w:val="18"/>
        </w:rPr>
        <w:t>(imię, nazwisko, stanowisko/</w:t>
      </w:r>
    </w:p>
    <w:p w14:paraId="79540F2B" w14:textId="77777777" w:rsidR="00E37E15" w:rsidRPr="00FA0501" w:rsidRDefault="00E37E15" w:rsidP="00E37E15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FA0501">
        <w:rPr>
          <w:rFonts w:ascii="Arial" w:hAnsi="Arial" w:cs="Arial"/>
          <w:i/>
          <w:sz w:val="18"/>
          <w:szCs w:val="18"/>
        </w:rPr>
        <w:t>podstawa do reprezentacji)</w:t>
      </w:r>
    </w:p>
    <w:p w14:paraId="28D6DAC9" w14:textId="77777777" w:rsidR="00E37E15" w:rsidRDefault="00E37E15" w:rsidP="00E37E15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</w:p>
    <w:p w14:paraId="0D8242D6" w14:textId="77777777" w:rsidR="00053ADE" w:rsidRDefault="00053ADE" w:rsidP="00E37E15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</w:p>
    <w:p w14:paraId="559415BA" w14:textId="77777777" w:rsidR="00E37E15" w:rsidRPr="00FA0501" w:rsidRDefault="00E37E15" w:rsidP="00E37E15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2D127011" w14:textId="593AE5FE" w:rsidR="00E37E15" w:rsidRDefault="00E37E15" w:rsidP="00E37E1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składane na podstawie art.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42E4E">
        <w:rPr>
          <w:rFonts w:ascii="Arial" w:hAnsi="Arial" w:cs="Arial"/>
          <w:b/>
          <w:sz w:val="20"/>
          <w:szCs w:val="20"/>
        </w:rPr>
        <w:t>125</w:t>
      </w:r>
      <w:r w:rsidRPr="00FA0501">
        <w:rPr>
          <w:rFonts w:ascii="Arial" w:hAnsi="Arial" w:cs="Arial"/>
          <w:b/>
          <w:sz w:val="20"/>
          <w:szCs w:val="20"/>
        </w:rPr>
        <w:t xml:space="preserve"> ust. </w:t>
      </w:r>
      <w:proofErr w:type="gramStart"/>
      <w:r w:rsidRPr="00FA050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 ustawy</w:t>
      </w:r>
      <w:proofErr w:type="gramEnd"/>
      <w:r w:rsidRPr="00FA0501">
        <w:rPr>
          <w:rFonts w:ascii="Arial" w:hAnsi="Arial" w:cs="Arial"/>
          <w:b/>
          <w:sz w:val="20"/>
          <w:szCs w:val="20"/>
        </w:rPr>
        <w:t xml:space="preserve"> Prawo zamówień publicznych</w:t>
      </w:r>
    </w:p>
    <w:p w14:paraId="44D198B8" w14:textId="77777777" w:rsidR="00E37E15" w:rsidRPr="00FA0501" w:rsidRDefault="00E37E15" w:rsidP="00E37E15">
      <w:pPr>
        <w:spacing w:before="12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37DC9240" w14:textId="77777777" w:rsidR="00E37E15" w:rsidRPr="00FA0501" w:rsidRDefault="00E37E15" w:rsidP="00E37E15">
      <w:pPr>
        <w:pStyle w:val="TableContents"/>
        <w:rPr>
          <w:rFonts w:ascii="Arial" w:eastAsia="SimSun" w:hAnsi="Arial" w:cs="Arial"/>
          <w:b/>
          <w:u w:val="single"/>
        </w:rPr>
      </w:pPr>
    </w:p>
    <w:p w14:paraId="23E37F10" w14:textId="309B2D58" w:rsidR="00E37E15" w:rsidRPr="001A3D0B" w:rsidRDefault="00E37E15" w:rsidP="00E941A4">
      <w:pPr>
        <w:pStyle w:val="TableContents"/>
        <w:spacing w:after="240"/>
        <w:ind w:left="-142"/>
        <w:jc w:val="both"/>
        <w:rPr>
          <w:rFonts w:ascii="Arial" w:hAnsi="Arial" w:cs="Arial"/>
          <w:b/>
          <w:bCs/>
        </w:rPr>
      </w:pPr>
      <w:r w:rsidRPr="00FA0501">
        <w:rPr>
          <w:rFonts w:ascii="Arial" w:hAnsi="Arial" w:cs="Arial"/>
        </w:rPr>
        <w:t>W związku z przystąpieniem naszej firmy do postępowania o udzielenie zamówienia</w:t>
      </w:r>
      <w:r w:rsidR="00E941A4">
        <w:rPr>
          <w:rFonts w:ascii="Arial" w:hAnsi="Arial" w:cs="Arial"/>
        </w:rPr>
        <w:t xml:space="preserve"> </w:t>
      </w:r>
      <w:r w:rsidRPr="00FA0501">
        <w:rPr>
          <w:rFonts w:ascii="Arial" w:hAnsi="Arial" w:cs="Arial"/>
        </w:rPr>
        <w:t>na roboty</w:t>
      </w:r>
      <w:r w:rsidR="001356C3">
        <w:rPr>
          <w:rFonts w:ascii="Arial" w:hAnsi="Arial" w:cs="Arial"/>
        </w:rPr>
        <w:t xml:space="preserve"> </w:t>
      </w:r>
      <w:r w:rsidR="00C23AF5">
        <w:rPr>
          <w:rFonts w:ascii="Arial" w:hAnsi="Arial" w:cs="Arial"/>
        </w:rPr>
        <w:t>budowlan</w:t>
      </w:r>
      <w:r w:rsidR="00306D6E">
        <w:rPr>
          <w:rFonts w:ascii="Arial" w:hAnsi="Arial" w:cs="Arial"/>
        </w:rPr>
        <w:t xml:space="preserve">e </w:t>
      </w:r>
      <w:r w:rsidRPr="00FA0501">
        <w:rPr>
          <w:rFonts w:ascii="Arial" w:hAnsi="Arial" w:cs="Arial"/>
        </w:rPr>
        <w:t>pn</w:t>
      </w:r>
      <w:r w:rsidR="002D25D6">
        <w:rPr>
          <w:rFonts w:ascii="Arial" w:hAnsi="Arial" w:cs="Arial"/>
        </w:rPr>
        <w:t>.</w:t>
      </w:r>
      <w:r w:rsidRPr="00FA0501">
        <w:rPr>
          <w:rFonts w:ascii="Arial" w:hAnsi="Arial" w:cs="Arial"/>
        </w:rPr>
        <w:t xml:space="preserve"> </w:t>
      </w:r>
    </w:p>
    <w:p w14:paraId="3375F9AF" w14:textId="0142912F" w:rsidR="00E80E0C" w:rsidRPr="002746E9" w:rsidRDefault="00E80E0C" w:rsidP="007E1FFD">
      <w:pPr>
        <w:pStyle w:val="Standard"/>
        <w:spacing w:after="240"/>
        <w:ind w:left="360"/>
        <w:jc w:val="center"/>
        <w:rPr>
          <w:rFonts w:ascii="Arial" w:hAnsi="Arial" w:cs="Arial"/>
          <w:b/>
          <w:sz w:val="20"/>
          <w:szCs w:val="20"/>
        </w:rPr>
      </w:pPr>
      <w:bookmarkStart w:id="0" w:name="_Hlk222215240"/>
      <w:r w:rsidRPr="002746E9">
        <w:rPr>
          <w:rFonts w:ascii="Arial" w:hAnsi="Arial" w:cs="Arial"/>
          <w:b/>
          <w:bCs/>
          <w:sz w:val="20"/>
          <w:szCs w:val="20"/>
        </w:rPr>
        <w:t xml:space="preserve"> </w:t>
      </w: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</w:t>
      </w:r>
      <w:r w:rsidR="002746E9" w:rsidRPr="002746E9">
        <w:rPr>
          <w:rFonts w:ascii="Arial" w:hAnsi="Arial" w:cs="Arial"/>
          <w:b/>
          <w:sz w:val="20"/>
          <w:szCs w:val="20"/>
        </w:rPr>
        <w:t xml:space="preserve"> </w:t>
      </w:r>
      <w:r w:rsidR="002746E9"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="002746E9" w:rsidRPr="002746E9">
        <w:rPr>
          <w:rFonts w:ascii="Arial" w:hAnsi="Arial" w:cs="Arial"/>
          <w:b/>
          <w:sz w:val="20"/>
          <w:szCs w:val="20"/>
        </w:rPr>
        <w:t xml:space="preserve"> „zaprojektuj i wybuduj</w:t>
      </w:r>
      <w:r w:rsidRPr="002746E9">
        <w:rPr>
          <w:rFonts w:ascii="Arial" w:hAnsi="Arial" w:cs="Arial"/>
          <w:b/>
          <w:sz w:val="20"/>
          <w:szCs w:val="20"/>
        </w:rPr>
        <w:t>”</w:t>
      </w:r>
      <w:r w:rsidR="007E1FFD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7E1FFD">
        <w:rPr>
          <w:rFonts w:ascii="Arial" w:hAnsi="Arial" w:cs="Arial"/>
          <w:b/>
          <w:sz w:val="20"/>
          <w:szCs w:val="20"/>
        </w:rPr>
        <w:t>”</w:t>
      </w:r>
    </w:p>
    <w:bookmarkEnd w:id="0"/>
    <w:p w14:paraId="693EA408" w14:textId="2F8417B1" w:rsidR="00E37E15" w:rsidRPr="00307DF1" w:rsidRDefault="00E37E15" w:rsidP="00A15B6B">
      <w:pPr>
        <w:pStyle w:val="Standard"/>
        <w:shd w:val="clear" w:color="auto" w:fill="FFFFFF"/>
        <w:jc w:val="both"/>
        <w:rPr>
          <w:rFonts w:ascii="Arial" w:hAnsi="Arial" w:cs="Arial"/>
          <w:b/>
          <w:sz w:val="20"/>
          <w:szCs w:val="20"/>
        </w:rPr>
      </w:pPr>
      <w:r w:rsidRPr="00307DF1">
        <w:rPr>
          <w:rFonts w:ascii="Arial" w:hAnsi="Arial" w:cs="Arial"/>
          <w:b/>
          <w:i/>
          <w:sz w:val="20"/>
          <w:szCs w:val="20"/>
        </w:rPr>
        <w:t>oświadczam</w:t>
      </w:r>
      <w:r w:rsidRPr="00307DF1">
        <w:rPr>
          <w:rFonts w:ascii="Arial" w:hAnsi="Arial" w:cs="Arial"/>
          <w:b/>
          <w:sz w:val="20"/>
          <w:szCs w:val="20"/>
        </w:rPr>
        <w:t>/y, co następuje:</w:t>
      </w:r>
    </w:p>
    <w:p w14:paraId="2327A757" w14:textId="77777777" w:rsidR="00E37E15" w:rsidRPr="00FA0501" w:rsidRDefault="00E37E15" w:rsidP="00E37E15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iCs/>
        </w:rPr>
      </w:pPr>
    </w:p>
    <w:p w14:paraId="434B85AE" w14:textId="77777777" w:rsidR="00E37E15" w:rsidRPr="00FA0501" w:rsidRDefault="00E37E15" w:rsidP="00E37E15">
      <w:pPr>
        <w:shd w:val="clear" w:color="auto" w:fill="BFBF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43542C38" w14:textId="77777777" w:rsidR="00E37E15" w:rsidRPr="00FA0501" w:rsidRDefault="00E37E15" w:rsidP="00E37E15">
      <w:pPr>
        <w:pStyle w:val="Kolorowalistaakcent11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F31292D" w14:textId="61374E86" w:rsidR="00E37E15" w:rsidRPr="00FA0501" w:rsidRDefault="00F66316" w:rsidP="00B50523">
      <w:pPr>
        <w:pStyle w:val="Kolorowalistaakcent11"/>
        <w:numPr>
          <w:ilvl w:val="0"/>
          <w:numId w:val="47"/>
        </w:numPr>
        <w:suppressAutoHyphens w:val="0"/>
        <w:spacing w:line="276" w:lineRule="auto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Oświadczam/y, że nie podlegam/</w:t>
      </w:r>
      <w:r w:rsidR="00E37E15" w:rsidRPr="00FA0501">
        <w:rPr>
          <w:rFonts w:ascii="Arial" w:hAnsi="Arial" w:cs="Arial"/>
          <w:sz w:val="20"/>
          <w:szCs w:val="20"/>
        </w:rPr>
        <w:t xml:space="preserve">y wykluczeniu z postępowania na podstawie art. </w:t>
      </w:r>
      <w:r w:rsidR="00E37E15">
        <w:rPr>
          <w:rFonts w:ascii="Arial" w:hAnsi="Arial" w:cs="Arial"/>
          <w:sz w:val="20"/>
          <w:szCs w:val="20"/>
        </w:rPr>
        <w:t>108</w:t>
      </w:r>
      <w:r w:rsidR="00E37E15" w:rsidRPr="00FA0501">
        <w:rPr>
          <w:rFonts w:ascii="Arial" w:hAnsi="Arial" w:cs="Arial"/>
          <w:sz w:val="20"/>
          <w:szCs w:val="20"/>
        </w:rPr>
        <w:t xml:space="preserve"> ust</w:t>
      </w:r>
      <w:r w:rsidR="00E37E15">
        <w:rPr>
          <w:rFonts w:ascii="Arial" w:hAnsi="Arial" w:cs="Arial"/>
          <w:sz w:val="20"/>
          <w:szCs w:val="20"/>
        </w:rPr>
        <w:t>.</w:t>
      </w:r>
      <w:r w:rsidR="00E37E15" w:rsidRPr="00FA0501">
        <w:rPr>
          <w:rFonts w:ascii="Arial" w:hAnsi="Arial" w:cs="Arial"/>
          <w:sz w:val="20"/>
          <w:szCs w:val="20"/>
        </w:rPr>
        <w:t xml:space="preserve"> 1 pkt</w:t>
      </w:r>
      <w:r w:rsidR="00E37E15">
        <w:rPr>
          <w:rFonts w:ascii="Arial" w:hAnsi="Arial" w:cs="Arial"/>
          <w:sz w:val="20"/>
          <w:szCs w:val="20"/>
        </w:rPr>
        <w:t>.1-6</w:t>
      </w:r>
      <w:r w:rsidR="00E37E15" w:rsidRPr="00FA0501">
        <w:rPr>
          <w:rFonts w:ascii="Arial" w:hAnsi="Arial" w:cs="Arial"/>
          <w:sz w:val="20"/>
          <w:szCs w:val="20"/>
        </w:rPr>
        <w:br/>
      </w:r>
      <w:r w:rsidR="007E1FFD">
        <w:rPr>
          <w:rFonts w:ascii="Arial" w:hAnsi="Arial" w:cs="Arial"/>
          <w:sz w:val="20"/>
          <w:szCs w:val="20"/>
        </w:rPr>
        <w:t>u</w:t>
      </w:r>
      <w:r w:rsidR="00E37E15" w:rsidRPr="00FA050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E37E15" w:rsidRPr="00FA0501">
        <w:rPr>
          <w:rFonts w:ascii="Arial" w:hAnsi="Arial" w:cs="Arial"/>
          <w:sz w:val="20"/>
          <w:szCs w:val="20"/>
        </w:rPr>
        <w:t>Pzp</w:t>
      </w:r>
      <w:proofErr w:type="spellEnd"/>
      <w:r w:rsidR="00E37E15" w:rsidRPr="00FA0501">
        <w:rPr>
          <w:rFonts w:ascii="Arial" w:hAnsi="Arial" w:cs="Arial"/>
          <w:sz w:val="20"/>
          <w:szCs w:val="20"/>
        </w:rPr>
        <w:t>.</w:t>
      </w:r>
    </w:p>
    <w:p w14:paraId="3A96F8AA" w14:textId="03D80646" w:rsidR="00E054C7" w:rsidRDefault="00F66316" w:rsidP="00B50523">
      <w:pPr>
        <w:pStyle w:val="Kolorowalistaakcent11"/>
        <w:numPr>
          <w:ilvl w:val="0"/>
          <w:numId w:val="47"/>
        </w:numPr>
        <w:suppressAutoHyphens w:val="0"/>
        <w:spacing w:line="276" w:lineRule="auto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</w:t>
      </w:r>
      <w:r w:rsidR="00E37E15" w:rsidRPr="00FA0501">
        <w:rPr>
          <w:rFonts w:ascii="Arial" w:hAnsi="Arial" w:cs="Arial"/>
          <w:sz w:val="20"/>
          <w:szCs w:val="20"/>
        </w:rPr>
        <w:t>y, że n</w:t>
      </w:r>
      <w:r>
        <w:rPr>
          <w:rFonts w:ascii="Arial" w:hAnsi="Arial" w:cs="Arial"/>
          <w:sz w:val="20"/>
          <w:szCs w:val="20"/>
        </w:rPr>
        <w:t>ie podlegam/</w:t>
      </w:r>
      <w:r w:rsidR="00E37E15" w:rsidRPr="00FA0501">
        <w:rPr>
          <w:rFonts w:ascii="Arial" w:hAnsi="Arial" w:cs="Arial"/>
          <w:sz w:val="20"/>
          <w:szCs w:val="20"/>
        </w:rPr>
        <w:t xml:space="preserve">y wykluczeniu z postępowania na podstawie art. </w:t>
      </w:r>
      <w:r w:rsidR="00E37E15">
        <w:rPr>
          <w:rFonts w:ascii="Arial" w:hAnsi="Arial" w:cs="Arial"/>
          <w:sz w:val="20"/>
          <w:szCs w:val="20"/>
        </w:rPr>
        <w:t>109</w:t>
      </w:r>
      <w:r w:rsidR="00E37E15" w:rsidRPr="00FA0501">
        <w:rPr>
          <w:rFonts w:ascii="Arial" w:hAnsi="Arial" w:cs="Arial"/>
          <w:sz w:val="20"/>
          <w:szCs w:val="20"/>
        </w:rPr>
        <w:t xml:space="preserve"> ust. </w:t>
      </w:r>
      <w:r w:rsidR="00E37E15">
        <w:rPr>
          <w:rFonts w:ascii="Arial" w:hAnsi="Arial" w:cs="Arial"/>
          <w:sz w:val="20"/>
          <w:szCs w:val="20"/>
        </w:rPr>
        <w:t>1</w:t>
      </w:r>
      <w:r w:rsidR="00E37E15" w:rsidRPr="00FA0501">
        <w:rPr>
          <w:rFonts w:ascii="Arial" w:hAnsi="Arial" w:cs="Arial"/>
          <w:sz w:val="20"/>
          <w:szCs w:val="20"/>
        </w:rPr>
        <w:t xml:space="preserve"> pkt </w:t>
      </w:r>
      <w:r w:rsidR="007E1FFD">
        <w:rPr>
          <w:rFonts w:ascii="Arial" w:hAnsi="Arial" w:cs="Arial"/>
          <w:sz w:val="20"/>
          <w:szCs w:val="20"/>
        </w:rPr>
        <w:t>1, 4, 8</w:t>
      </w:r>
      <w:r w:rsidR="00E37E15">
        <w:rPr>
          <w:rFonts w:ascii="Arial" w:hAnsi="Arial" w:cs="Arial"/>
          <w:sz w:val="20"/>
          <w:szCs w:val="20"/>
        </w:rPr>
        <w:t xml:space="preserve"> </w:t>
      </w:r>
      <w:r w:rsidR="007E1FFD">
        <w:rPr>
          <w:rFonts w:ascii="Arial" w:hAnsi="Arial" w:cs="Arial"/>
          <w:sz w:val="20"/>
          <w:szCs w:val="20"/>
        </w:rPr>
        <w:t>u</w:t>
      </w:r>
      <w:r w:rsidR="00E37E15" w:rsidRPr="00FA0501">
        <w:rPr>
          <w:rFonts w:ascii="Arial" w:hAnsi="Arial" w:cs="Arial"/>
          <w:sz w:val="20"/>
          <w:szCs w:val="20"/>
        </w:rPr>
        <w:t xml:space="preserve">stawy </w:t>
      </w:r>
      <w:proofErr w:type="spellStart"/>
      <w:r w:rsidR="00E37E15" w:rsidRPr="00FA0501">
        <w:rPr>
          <w:rFonts w:ascii="Arial" w:hAnsi="Arial" w:cs="Arial"/>
          <w:sz w:val="20"/>
          <w:szCs w:val="20"/>
        </w:rPr>
        <w:t>Pzp</w:t>
      </w:r>
      <w:proofErr w:type="spellEnd"/>
      <w:r w:rsidR="00E37E15" w:rsidRPr="00FA0501">
        <w:rPr>
          <w:rFonts w:ascii="Arial" w:hAnsi="Arial" w:cs="Arial"/>
          <w:sz w:val="20"/>
          <w:szCs w:val="20"/>
        </w:rPr>
        <w:t xml:space="preserve"> </w:t>
      </w:r>
    </w:p>
    <w:p w14:paraId="27110999" w14:textId="060D4275" w:rsidR="00E37E15" w:rsidRPr="00E054C7" w:rsidRDefault="00E37E15" w:rsidP="00B50523">
      <w:pPr>
        <w:pStyle w:val="Kolorowalistaakcent11"/>
        <w:numPr>
          <w:ilvl w:val="0"/>
          <w:numId w:val="47"/>
        </w:numPr>
        <w:suppressAutoHyphens w:val="0"/>
        <w:spacing w:line="276" w:lineRule="auto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E054C7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</w:t>
      </w:r>
      <w:r w:rsidRPr="00E054C7">
        <w:rPr>
          <w:rFonts w:ascii="Arial" w:hAnsi="Arial" w:cs="Arial"/>
          <w:sz w:val="20"/>
          <w:szCs w:val="20"/>
        </w:rPr>
        <w:br/>
        <w:t xml:space="preserve">art. ___________ ustawy </w:t>
      </w:r>
      <w:proofErr w:type="spellStart"/>
      <w:r w:rsidRPr="00E054C7">
        <w:rPr>
          <w:rFonts w:ascii="Arial" w:hAnsi="Arial" w:cs="Arial"/>
          <w:sz w:val="20"/>
          <w:szCs w:val="20"/>
        </w:rPr>
        <w:t>Pzp</w:t>
      </w:r>
      <w:proofErr w:type="spellEnd"/>
      <w:r w:rsidRPr="00E054C7">
        <w:rPr>
          <w:rFonts w:ascii="Arial" w:hAnsi="Arial" w:cs="Arial"/>
          <w:sz w:val="20"/>
          <w:szCs w:val="20"/>
        </w:rPr>
        <w:t xml:space="preserve">, zgodnie z art. 110 ust. 2 pkt </w:t>
      </w:r>
      <w:proofErr w:type="gramStart"/>
      <w:r w:rsidRPr="00E054C7">
        <w:rPr>
          <w:rFonts w:ascii="Arial" w:hAnsi="Arial" w:cs="Arial"/>
          <w:sz w:val="20"/>
          <w:szCs w:val="20"/>
        </w:rPr>
        <w:t>1)-</w:t>
      </w:r>
      <w:proofErr w:type="gramEnd"/>
      <w:r w:rsidRPr="00E054C7">
        <w:rPr>
          <w:rFonts w:ascii="Arial" w:hAnsi="Arial" w:cs="Arial"/>
          <w:sz w:val="20"/>
          <w:szCs w:val="20"/>
        </w:rPr>
        <w:t xml:space="preserve">3) ustawy </w:t>
      </w:r>
      <w:proofErr w:type="spellStart"/>
      <w:r w:rsidRPr="00E054C7">
        <w:rPr>
          <w:rFonts w:ascii="Arial" w:hAnsi="Arial" w:cs="Arial"/>
          <w:sz w:val="20"/>
          <w:szCs w:val="20"/>
        </w:rPr>
        <w:t>Pzp</w:t>
      </w:r>
      <w:proofErr w:type="spellEnd"/>
      <w:r w:rsidRPr="00E054C7">
        <w:rPr>
          <w:rFonts w:ascii="Arial" w:hAnsi="Arial" w:cs="Arial"/>
          <w:sz w:val="20"/>
          <w:szCs w:val="20"/>
        </w:rPr>
        <w:t xml:space="preserve"> nie podlegam wykluczeniu </w:t>
      </w:r>
      <w:r w:rsidRPr="00E054C7">
        <w:rPr>
          <w:rFonts w:ascii="Arial" w:hAnsi="Arial" w:cs="Arial"/>
          <w:sz w:val="20"/>
          <w:szCs w:val="20"/>
        </w:rPr>
        <w:br/>
        <w:t xml:space="preserve">w okolicznościach określonych w art. 108 ust 1 pkt 1,2 i 5 lub art. 109 ust.1 pkt </w:t>
      </w:r>
      <w:r w:rsidR="007E1FFD">
        <w:rPr>
          <w:rFonts w:ascii="Arial" w:hAnsi="Arial" w:cs="Arial"/>
          <w:sz w:val="20"/>
          <w:szCs w:val="20"/>
        </w:rPr>
        <w:t>1, 4, 8</w:t>
      </w:r>
      <w:r w:rsidRPr="00E054C7">
        <w:rPr>
          <w:rFonts w:ascii="Arial" w:hAnsi="Arial" w:cs="Arial"/>
          <w:sz w:val="20"/>
          <w:szCs w:val="20"/>
        </w:rPr>
        <w:t xml:space="preserve"> uwagi </w:t>
      </w:r>
      <w:r w:rsidR="00D27D58">
        <w:rPr>
          <w:rFonts w:ascii="Arial" w:hAnsi="Arial" w:cs="Arial"/>
          <w:sz w:val="20"/>
          <w:szCs w:val="20"/>
        </w:rPr>
        <w:br/>
      </w:r>
      <w:r w:rsidRPr="00E054C7">
        <w:rPr>
          <w:rFonts w:ascii="Arial" w:hAnsi="Arial" w:cs="Arial"/>
          <w:sz w:val="20"/>
          <w:szCs w:val="20"/>
        </w:rPr>
        <w:t xml:space="preserve">na spełnienie </w:t>
      </w:r>
      <w:proofErr w:type="gramStart"/>
      <w:r w:rsidRPr="00E054C7">
        <w:rPr>
          <w:rFonts w:ascii="Arial" w:hAnsi="Arial" w:cs="Arial"/>
          <w:sz w:val="20"/>
          <w:szCs w:val="20"/>
        </w:rPr>
        <w:t>przesłanek :</w:t>
      </w:r>
      <w:proofErr w:type="gramEnd"/>
    </w:p>
    <w:p w14:paraId="53A9F8A4" w14:textId="6EB1343E" w:rsidR="00E37E15" w:rsidRPr="00CA2B6F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2B6F">
        <w:rPr>
          <w:rFonts w:ascii="Arial" w:hAnsi="Arial" w:cs="Arial"/>
          <w:sz w:val="20"/>
          <w:szCs w:val="20"/>
        </w:rPr>
        <w:t>1)……………………………………………………………………………………</w:t>
      </w:r>
      <w:proofErr w:type="gramStart"/>
      <w:r w:rsidRPr="00CA2B6F">
        <w:rPr>
          <w:rFonts w:ascii="Arial" w:hAnsi="Arial" w:cs="Arial"/>
          <w:sz w:val="20"/>
          <w:szCs w:val="20"/>
        </w:rPr>
        <w:t>…….</w:t>
      </w:r>
      <w:proofErr w:type="gramEnd"/>
      <w:r w:rsidRPr="00CA2B6F">
        <w:rPr>
          <w:rFonts w:ascii="Arial" w:hAnsi="Arial" w:cs="Arial"/>
          <w:sz w:val="20"/>
          <w:szCs w:val="20"/>
        </w:rPr>
        <w:t>.………………….................</w:t>
      </w:r>
      <w:r>
        <w:rPr>
          <w:rFonts w:ascii="Arial" w:hAnsi="Arial" w:cs="Arial"/>
          <w:sz w:val="20"/>
          <w:szCs w:val="20"/>
        </w:rPr>
        <w:t>...</w:t>
      </w:r>
    </w:p>
    <w:p w14:paraId="397AD689" w14:textId="1BF92AA6" w:rsidR="00E37E15" w:rsidRPr="00CA2B6F" w:rsidRDefault="00E37E15" w:rsidP="007E1FF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2B6F">
        <w:rPr>
          <w:rFonts w:ascii="Arial" w:hAnsi="Arial" w:cs="Arial"/>
          <w:sz w:val="20"/>
          <w:szCs w:val="20"/>
        </w:rPr>
        <w:t>2)……………………………………………………………………………………</w:t>
      </w:r>
      <w:proofErr w:type="gramStart"/>
      <w:r w:rsidRPr="00CA2B6F">
        <w:rPr>
          <w:rFonts w:ascii="Arial" w:hAnsi="Arial" w:cs="Arial"/>
          <w:sz w:val="20"/>
          <w:szCs w:val="20"/>
        </w:rPr>
        <w:t>…….</w:t>
      </w:r>
      <w:proofErr w:type="gramEnd"/>
      <w:r w:rsidRPr="00CA2B6F">
        <w:rPr>
          <w:rFonts w:ascii="Arial" w:hAnsi="Arial" w:cs="Arial"/>
          <w:sz w:val="20"/>
          <w:szCs w:val="20"/>
        </w:rPr>
        <w:t>.…………………..............…</w:t>
      </w:r>
      <w:r>
        <w:rPr>
          <w:rFonts w:ascii="Arial" w:hAnsi="Arial" w:cs="Arial"/>
          <w:sz w:val="20"/>
          <w:szCs w:val="20"/>
        </w:rPr>
        <w:t>...</w:t>
      </w:r>
    </w:p>
    <w:p w14:paraId="3885242E" w14:textId="77777777" w:rsidR="00E37E15" w:rsidRPr="00FA0501" w:rsidRDefault="00E37E15" w:rsidP="00E37E15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OŚWIADCZENIE DOTYCZĄCE PODMIOTU,</w:t>
      </w:r>
    </w:p>
    <w:p w14:paraId="66C9CD74" w14:textId="77777777" w:rsidR="00E37E15" w:rsidRPr="00FA0501" w:rsidRDefault="00E37E15" w:rsidP="00E37E15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NA KTÓREGO ZASOBY POWOŁUJE SIĘ WYKONAWCA:</w:t>
      </w:r>
    </w:p>
    <w:p w14:paraId="66DBC5B0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83BD605" w14:textId="5F179699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FA0501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FA0501">
        <w:rPr>
          <w:rFonts w:ascii="Arial" w:hAnsi="Arial" w:cs="Arial"/>
          <w:sz w:val="20"/>
          <w:szCs w:val="20"/>
        </w:rPr>
        <w:t>ych</w:t>
      </w:r>
      <w:proofErr w:type="spellEnd"/>
      <w:r w:rsidRPr="00FA0501">
        <w:rPr>
          <w:rFonts w:ascii="Arial" w:hAnsi="Arial" w:cs="Arial"/>
          <w:sz w:val="20"/>
          <w:szCs w:val="20"/>
        </w:rPr>
        <w:t xml:space="preserve"> podm</w:t>
      </w:r>
      <w:r w:rsidR="00245044">
        <w:rPr>
          <w:rFonts w:ascii="Arial" w:hAnsi="Arial" w:cs="Arial"/>
          <w:sz w:val="20"/>
          <w:szCs w:val="20"/>
        </w:rPr>
        <w:t>iotu/</w:t>
      </w:r>
      <w:proofErr w:type="spellStart"/>
      <w:r w:rsidR="00245044">
        <w:rPr>
          <w:rFonts w:ascii="Arial" w:hAnsi="Arial" w:cs="Arial"/>
          <w:sz w:val="20"/>
          <w:szCs w:val="20"/>
        </w:rPr>
        <w:t>tów</w:t>
      </w:r>
      <w:proofErr w:type="spellEnd"/>
      <w:r w:rsidR="00245044">
        <w:rPr>
          <w:rFonts w:ascii="Arial" w:hAnsi="Arial" w:cs="Arial"/>
          <w:sz w:val="20"/>
          <w:szCs w:val="20"/>
        </w:rPr>
        <w:t>, na którego/</w:t>
      </w:r>
      <w:proofErr w:type="spellStart"/>
      <w:r w:rsidR="00245044">
        <w:rPr>
          <w:rFonts w:ascii="Arial" w:hAnsi="Arial" w:cs="Arial"/>
          <w:sz w:val="20"/>
          <w:szCs w:val="20"/>
        </w:rPr>
        <w:t>ych</w:t>
      </w:r>
      <w:proofErr w:type="spellEnd"/>
      <w:r w:rsidR="00245044">
        <w:rPr>
          <w:rFonts w:ascii="Arial" w:hAnsi="Arial" w:cs="Arial"/>
          <w:sz w:val="20"/>
          <w:szCs w:val="20"/>
        </w:rPr>
        <w:t xml:space="preserve"> zasoby</w:t>
      </w:r>
      <w:r w:rsidR="00EC3E47">
        <w:rPr>
          <w:rFonts w:ascii="Arial" w:hAnsi="Arial" w:cs="Arial"/>
          <w:sz w:val="20"/>
          <w:szCs w:val="20"/>
        </w:rPr>
        <w:t xml:space="preserve"> </w:t>
      </w:r>
      <w:r w:rsidRPr="00FA0501">
        <w:rPr>
          <w:rFonts w:ascii="Arial" w:hAnsi="Arial" w:cs="Arial"/>
          <w:sz w:val="20"/>
          <w:szCs w:val="20"/>
        </w:rPr>
        <w:t>powołuję się w niniejszym postępowaniu, tj.: ………………………………………………………………………………………………………………………………………………………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sz w:val="20"/>
          <w:szCs w:val="20"/>
        </w:rPr>
        <w:t>…………………………………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sz w:val="20"/>
          <w:szCs w:val="20"/>
        </w:rPr>
        <w:t xml:space="preserve">… </w:t>
      </w:r>
      <w:r w:rsidRPr="00FA0501">
        <w:rPr>
          <w:rFonts w:ascii="Arial" w:hAnsi="Arial" w:cs="Arial"/>
          <w:sz w:val="20"/>
          <w:szCs w:val="20"/>
        </w:rPr>
        <w:br/>
      </w:r>
      <w:r w:rsidRPr="00FA050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A050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A0501">
        <w:rPr>
          <w:rFonts w:ascii="Arial" w:hAnsi="Arial" w:cs="Arial"/>
          <w:i/>
          <w:sz w:val="16"/>
          <w:szCs w:val="16"/>
        </w:rPr>
        <w:t xml:space="preserve">) </w:t>
      </w:r>
    </w:p>
    <w:p w14:paraId="4A8E3291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14:paraId="4C36B9B8" w14:textId="77777777" w:rsidR="00E37E15" w:rsidRPr="00604380" w:rsidRDefault="00E37E15" w:rsidP="00E37E1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A7FA7E6" w14:textId="77777777" w:rsidR="00E37E15" w:rsidRPr="00FA0501" w:rsidRDefault="00E37E15" w:rsidP="00E37E15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OŚWIADCZENIE DOTYCZĄCE PODWYKONAWCY NIEBĘDĄCEGO PODMIOTEM,</w:t>
      </w:r>
    </w:p>
    <w:p w14:paraId="3E591D83" w14:textId="77777777" w:rsidR="00E37E15" w:rsidRPr="00FA0501" w:rsidRDefault="00E37E15" w:rsidP="00E37E15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NA KTÓREGO ZASOBY POWOŁUJE SIĘ WYKONAWCA:</w:t>
      </w:r>
    </w:p>
    <w:p w14:paraId="7BCE0733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9F71CD9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FA0501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FA0501">
        <w:rPr>
          <w:rFonts w:ascii="Arial" w:hAnsi="Arial" w:cs="Arial"/>
          <w:sz w:val="20"/>
          <w:szCs w:val="20"/>
        </w:rPr>
        <w:t>ych</w:t>
      </w:r>
      <w:proofErr w:type="spellEnd"/>
      <w:r w:rsidRPr="00FA0501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FA0501">
        <w:rPr>
          <w:rFonts w:ascii="Arial" w:hAnsi="Arial" w:cs="Arial"/>
          <w:sz w:val="20"/>
          <w:szCs w:val="20"/>
        </w:rPr>
        <w:t>tów</w:t>
      </w:r>
      <w:proofErr w:type="spellEnd"/>
      <w:r w:rsidRPr="00FA0501">
        <w:rPr>
          <w:rFonts w:ascii="Arial" w:hAnsi="Arial" w:cs="Arial"/>
          <w:sz w:val="20"/>
          <w:szCs w:val="20"/>
        </w:rPr>
        <w:t>, będącego/</w:t>
      </w:r>
      <w:proofErr w:type="spellStart"/>
      <w:r w:rsidRPr="00FA0501">
        <w:rPr>
          <w:rFonts w:ascii="Arial" w:hAnsi="Arial" w:cs="Arial"/>
          <w:sz w:val="20"/>
          <w:szCs w:val="20"/>
        </w:rPr>
        <w:t>ych</w:t>
      </w:r>
      <w:proofErr w:type="spellEnd"/>
      <w:r w:rsidRPr="00FA0501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FA0501">
        <w:rPr>
          <w:rFonts w:ascii="Arial" w:hAnsi="Arial" w:cs="Arial"/>
          <w:sz w:val="20"/>
          <w:szCs w:val="20"/>
        </w:rPr>
        <w:t>ami</w:t>
      </w:r>
      <w:proofErr w:type="spellEnd"/>
      <w:r w:rsidRPr="00FA0501">
        <w:rPr>
          <w:rFonts w:ascii="Arial" w:hAnsi="Arial" w:cs="Arial"/>
          <w:sz w:val="20"/>
          <w:szCs w:val="20"/>
        </w:rPr>
        <w:t>:</w:t>
      </w:r>
      <w:r w:rsidR="00245044">
        <w:rPr>
          <w:rFonts w:ascii="Arial" w:hAnsi="Arial" w:cs="Arial"/>
          <w:sz w:val="20"/>
          <w:szCs w:val="20"/>
        </w:rPr>
        <w:tab/>
      </w:r>
      <w:r w:rsidRPr="00FA0501">
        <w:rPr>
          <w:rFonts w:ascii="Arial" w:hAnsi="Arial" w:cs="Arial"/>
          <w:sz w:val="20"/>
          <w:szCs w:val="20"/>
        </w:rPr>
        <w:t xml:space="preserve"> ………………………………………………………………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……..….</w:t>
      </w:r>
      <w:proofErr w:type="gramEnd"/>
      <w:r w:rsidRPr="00FA0501">
        <w:rPr>
          <w:rFonts w:ascii="Arial" w:hAnsi="Arial" w:cs="Arial"/>
          <w:sz w:val="20"/>
          <w:szCs w:val="20"/>
        </w:rPr>
        <w:t>………………………………………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sz w:val="20"/>
          <w:szCs w:val="20"/>
        </w:rPr>
        <w:br/>
      </w:r>
      <w:r w:rsidRPr="00FA050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A050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A0501">
        <w:rPr>
          <w:rFonts w:ascii="Arial" w:hAnsi="Arial" w:cs="Arial"/>
          <w:i/>
          <w:sz w:val="16"/>
          <w:szCs w:val="16"/>
        </w:rPr>
        <w:t>)</w:t>
      </w:r>
      <w:r w:rsidRPr="00FA0501">
        <w:rPr>
          <w:rFonts w:ascii="Arial" w:hAnsi="Arial" w:cs="Arial"/>
          <w:sz w:val="16"/>
          <w:szCs w:val="16"/>
        </w:rPr>
        <w:t>,</w:t>
      </w:r>
    </w:p>
    <w:p w14:paraId="081A8B46" w14:textId="77777777" w:rsidR="00E37E15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14:paraId="50C7D778" w14:textId="77777777" w:rsidR="007E1FFD" w:rsidRPr="00FA0501" w:rsidRDefault="007E1FFD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D5DB91E" w14:textId="77777777" w:rsidR="00E37E15" w:rsidRPr="00604380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27FA3C" w14:textId="77777777" w:rsidR="00E37E15" w:rsidRPr="00FA0501" w:rsidRDefault="00E37E15" w:rsidP="00E37E15">
      <w:pPr>
        <w:shd w:val="clear" w:color="auto" w:fill="BFBF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35B79BA0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FDA1C12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 w:rsidR="00D433FF">
        <w:rPr>
          <w:rFonts w:ascii="Arial" w:hAnsi="Arial" w:cs="Arial"/>
          <w:sz w:val="20"/>
          <w:szCs w:val="20"/>
        </w:rPr>
        <w:br/>
      </w:r>
      <w:r w:rsidRPr="00FA0501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</w:t>
      </w:r>
      <w:r w:rsidR="00D433FF">
        <w:rPr>
          <w:rFonts w:ascii="Arial" w:hAnsi="Arial" w:cs="Arial"/>
          <w:sz w:val="20"/>
          <w:szCs w:val="20"/>
        </w:rPr>
        <w:br/>
      </w:r>
      <w:r w:rsidRPr="00FA0501">
        <w:rPr>
          <w:rFonts w:ascii="Arial" w:hAnsi="Arial" w:cs="Arial"/>
          <w:sz w:val="20"/>
          <w:szCs w:val="20"/>
        </w:rPr>
        <w:t>w błąd przy przedstawianiu informacji.</w:t>
      </w:r>
    </w:p>
    <w:p w14:paraId="4D73BB4D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E54DDD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…….…….</w:t>
      </w:r>
      <w:proofErr w:type="gramEnd"/>
      <w:r w:rsidRPr="00FA0501">
        <w:rPr>
          <w:rFonts w:ascii="Arial" w:hAnsi="Arial" w:cs="Arial"/>
          <w:sz w:val="20"/>
          <w:szCs w:val="20"/>
        </w:rPr>
        <w:t xml:space="preserve"> </w:t>
      </w:r>
      <w:r w:rsidRPr="00FA0501">
        <w:rPr>
          <w:rFonts w:ascii="Arial" w:hAnsi="Arial" w:cs="Arial"/>
          <w:i/>
          <w:sz w:val="20"/>
          <w:szCs w:val="20"/>
        </w:rPr>
        <w:t xml:space="preserve">, </w:t>
      </w:r>
      <w:r w:rsidRPr="00FA0501">
        <w:rPr>
          <w:rFonts w:ascii="Arial" w:hAnsi="Arial" w:cs="Arial"/>
          <w:sz w:val="20"/>
          <w:szCs w:val="20"/>
        </w:rPr>
        <w:t>dnia …………………. r</w:t>
      </w:r>
      <w:r>
        <w:rPr>
          <w:rFonts w:ascii="Arial" w:hAnsi="Arial" w:cs="Arial"/>
          <w:sz w:val="20"/>
          <w:szCs w:val="20"/>
        </w:rPr>
        <w:t>oku</w:t>
      </w:r>
    </w:p>
    <w:p w14:paraId="56E90FC5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0ED567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1DAC48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671429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87D1FBF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37945E" w14:textId="77777777" w:rsidR="00E37E15" w:rsidRPr="00604380" w:rsidRDefault="00E37E15" w:rsidP="00B04A25">
      <w:pPr>
        <w:spacing w:before="60" w:after="60" w:line="200" w:lineRule="atLeast"/>
        <w:ind w:left="4956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p</w:t>
      </w:r>
      <w:r w:rsidRPr="00604380">
        <w:rPr>
          <w:rFonts w:ascii="Arial" w:hAnsi="Arial" w:cs="Arial"/>
          <w:i/>
          <w:iCs/>
          <w:sz w:val="20"/>
          <w:szCs w:val="20"/>
        </w:rPr>
        <w:t>odpis elektroniczny Wykonawcy</w:t>
      </w:r>
    </w:p>
    <w:p w14:paraId="5643938B" w14:textId="77777777" w:rsidR="00E37E15" w:rsidRDefault="00E37E15" w:rsidP="00E37E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801A94" w14:textId="77777777" w:rsidR="00E37E15" w:rsidRDefault="00E37E15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2888CDD" w14:textId="77777777" w:rsidR="00E37E15" w:rsidRDefault="00E37E15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0B90BFBF" w14:textId="77777777" w:rsidR="00D433FF" w:rsidRDefault="00D433FF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B18C479" w14:textId="77777777" w:rsidR="00D433FF" w:rsidRDefault="00D433FF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103637BE" w14:textId="77777777" w:rsidR="00D433FF" w:rsidRDefault="00D433FF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0B052914" w14:textId="5ACA0692" w:rsidR="00E37E15" w:rsidRDefault="00E37E15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136B05CE" w14:textId="77777777" w:rsidR="00427ADF" w:rsidRDefault="00427ADF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65D1AE4A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132D6663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3B025236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40509E5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53200996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56614CFE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65D2C375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03102067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DEDFD32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1FB217AE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3E866A6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9E10B5B" w14:textId="77777777" w:rsidR="007E3E15" w:rsidRDefault="007E3E15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3F7407CD" w14:textId="77777777" w:rsidR="007E3E15" w:rsidRDefault="007E3E15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0EFB32B2" w14:textId="77777777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482F0E7A" w14:textId="77777777" w:rsidR="00DA416C" w:rsidRDefault="00DA416C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</w:p>
    <w:p w14:paraId="574E2708" w14:textId="77777777" w:rsidR="00F42E4E" w:rsidRDefault="00F42E4E" w:rsidP="008D414A">
      <w:pPr>
        <w:ind w:right="708"/>
        <w:rPr>
          <w:rFonts w:ascii="Arial" w:hAnsi="Arial" w:cs="Arial"/>
          <w:b/>
          <w:sz w:val="20"/>
          <w:szCs w:val="20"/>
        </w:rPr>
      </w:pPr>
    </w:p>
    <w:p w14:paraId="06CF9D56" w14:textId="12FCC909" w:rsidR="00F42E4E" w:rsidRDefault="00F42E4E" w:rsidP="00E37E15">
      <w:pPr>
        <w:ind w:right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7E1FFD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do SWZ</w:t>
      </w:r>
    </w:p>
    <w:p w14:paraId="7E74ADC4" w14:textId="77777777" w:rsidR="00F42E4E" w:rsidRPr="00F42E4E" w:rsidRDefault="00F42E4E" w:rsidP="00F42E4E">
      <w:pPr>
        <w:spacing w:after="0"/>
        <w:ind w:right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</w:t>
      </w:r>
    </w:p>
    <w:p w14:paraId="5D3B2FB6" w14:textId="77777777" w:rsidR="00F42E4E" w:rsidRPr="00FA0501" w:rsidRDefault="00F42E4E" w:rsidP="00F42E4E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FA0501">
        <w:rPr>
          <w:rFonts w:ascii="Arial" w:hAnsi="Arial" w:cs="Arial"/>
          <w:i/>
          <w:sz w:val="18"/>
          <w:szCs w:val="18"/>
        </w:rPr>
        <w:t>(Wykonawca – nazwa, adres)</w:t>
      </w:r>
    </w:p>
    <w:p w14:paraId="42A24E88" w14:textId="41D3BE53" w:rsidR="00F42E4E" w:rsidRPr="00FA0501" w:rsidRDefault="00F42E4E" w:rsidP="00F42E4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i/>
          <w:sz w:val="20"/>
          <w:szCs w:val="20"/>
          <w:u w:val="single"/>
        </w:rPr>
        <w:t xml:space="preserve">reprezentowany </w:t>
      </w:r>
      <w:proofErr w:type="gramStart"/>
      <w:r w:rsidRPr="00FA0501">
        <w:rPr>
          <w:rFonts w:ascii="Arial" w:hAnsi="Arial" w:cs="Arial"/>
          <w:b/>
          <w:i/>
          <w:sz w:val="20"/>
          <w:szCs w:val="20"/>
          <w:u w:val="single"/>
        </w:rPr>
        <w:t>przez</w:t>
      </w:r>
      <w:r w:rsidRPr="00FA0501">
        <w:rPr>
          <w:rFonts w:ascii="Arial" w:hAnsi="Arial" w:cs="Arial"/>
          <w:b/>
          <w:i/>
          <w:sz w:val="20"/>
          <w:szCs w:val="20"/>
        </w:rPr>
        <w:t>:</w:t>
      </w:r>
      <w:r>
        <w:rPr>
          <w:rFonts w:ascii="Arial" w:hAnsi="Arial" w:cs="Arial"/>
          <w:b/>
          <w:i/>
          <w:sz w:val="20"/>
          <w:szCs w:val="20"/>
        </w:rPr>
        <w:t xml:space="preserve">   </w:t>
      </w:r>
      <w:proofErr w:type="gramEnd"/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</w:t>
      </w:r>
      <w:r w:rsidR="00854B05">
        <w:rPr>
          <w:rFonts w:ascii="Arial" w:hAnsi="Arial" w:cs="Arial"/>
          <w:b/>
          <w:i/>
          <w:sz w:val="20"/>
          <w:szCs w:val="20"/>
        </w:rPr>
        <w:t xml:space="preserve">             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FA0501">
        <w:rPr>
          <w:rFonts w:ascii="Arial" w:hAnsi="Arial" w:cs="Arial"/>
          <w:b/>
          <w:sz w:val="20"/>
          <w:szCs w:val="20"/>
        </w:rPr>
        <w:t xml:space="preserve">Zakład Zieleni Miejskiej </w:t>
      </w:r>
    </w:p>
    <w:p w14:paraId="67AB8315" w14:textId="0AA3DFE4" w:rsidR="00F42E4E" w:rsidRPr="00FA0501" w:rsidRDefault="00F42E4E" w:rsidP="00F42E4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854B05">
        <w:rPr>
          <w:rFonts w:ascii="Arial" w:hAnsi="Arial" w:cs="Arial"/>
          <w:b/>
          <w:sz w:val="20"/>
          <w:szCs w:val="20"/>
        </w:rPr>
        <w:t xml:space="preserve">             </w:t>
      </w:r>
      <w:r w:rsidRPr="00FA0501">
        <w:rPr>
          <w:rFonts w:ascii="Arial" w:hAnsi="Arial" w:cs="Arial"/>
          <w:b/>
          <w:sz w:val="20"/>
          <w:szCs w:val="20"/>
        </w:rPr>
        <w:t xml:space="preserve">  ul. T. Kościuszki 138</w:t>
      </w:r>
    </w:p>
    <w:p w14:paraId="39D0A800" w14:textId="4BD0D278" w:rsidR="00F42E4E" w:rsidRPr="00FA0501" w:rsidRDefault="00F42E4E" w:rsidP="00F42E4E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sz w:val="20"/>
          <w:szCs w:val="20"/>
        </w:rPr>
        <w:t xml:space="preserve">__________________________                                                       </w:t>
      </w:r>
      <w:r w:rsidR="00854B05">
        <w:rPr>
          <w:rFonts w:ascii="Arial" w:hAnsi="Arial" w:cs="Arial"/>
          <w:sz w:val="20"/>
          <w:szCs w:val="20"/>
        </w:rPr>
        <w:t xml:space="preserve">             </w:t>
      </w:r>
      <w:r w:rsidRPr="00FA0501">
        <w:rPr>
          <w:rFonts w:ascii="Arial" w:hAnsi="Arial" w:cs="Arial"/>
          <w:sz w:val="20"/>
          <w:szCs w:val="20"/>
        </w:rPr>
        <w:t xml:space="preserve"> </w:t>
      </w:r>
      <w:r w:rsidRPr="00FA0501">
        <w:rPr>
          <w:rFonts w:ascii="Arial" w:hAnsi="Arial" w:cs="Arial"/>
          <w:b/>
          <w:sz w:val="20"/>
          <w:szCs w:val="20"/>
          <w:u w:val="single"/>
        </w:rPr>
        <w:t>40-523 Katowice</w:t>
      </w:r>
    </w:p>
    <w:p w14:paraId="14C9ED02" w14:textId="77777777" w:rsidR="00F42E4E" w:rsidRPr="00FA0501" w:rsidRDefault="00F42E4E" w:rsidP="00F42E4E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FA0501">
        <w:rPr>
          <w:rFonts w:ascii="Arial" w:hAnsi="Arial" w:cs="Arial"/>
          <w:i/>
          <w:sz w:val="18"/>
          <w:szCs w:val="18"/>
        </w:rPr>
        <w:t>(imię, nazwisko, stanowisko/</w:t>
      </w:r>
    </w:p>
    <w:p w14:paraId="21961383" w14:textId="77777777" w:rsidR="00F42E4E" w:rsidRPr="00FA0501" w:rsidRDefault="00F42E4E" w:rsidP="00F42E4E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FA0501">
        <w:rPr>
          <w:rFonts w:ascii="Arial" w:hAnsi="Arial" w:cs="Arial"/>
          <w:i/>
          <w:sz w:val="18"/>
          <w:szCs w:val="18"/>
        </w:rPr>
        <w:t>podstawa do reprezentacji)</w:t>
      </w:r>
    </w:p>
    <w:p w14:paraId="15773B65" w14:textId="77777777" w:rsidR="00F42E4E" w:rsidRDefault="00F42E4E" w:rsidP="00F42E4E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</w:p>
    <w:p w14:paraId="1A2E4B04" w14:textId="77777777" w:rsidR="00F42E4E" w:rsidRPr="00FA0501" w:rsidRDefault="00F42E4E" w:rsidP="00F42E4E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7D008A34" w14:textId="77777777" w:rsidR="00F42E4E" w:rsidRDefault="00F42E4E" w:rsidP="00F42E4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składane na podstawie art.</w:t>
      </w:r>
      <w:r>
        <w:rPr>
          <w:rFonts w:ascii="Arial" w:hAnsi="Arial" w:cs="Arial"/>
          <w:b/>
          <w:sz w:val="20"/>
          <w:szCs w:val="20"/>
        </w:rPr>
        <w:t xml:space="preserve"> 125</w:t>
      </w:r>
      <w:r w:rsidRPr="00FA0501">
        <w:rPr>
          <w:rFonts w:ascii="Arial" w:hAnsi="Arial" w:cs="Arial"/>
          <w:b/>
          <w:sz w:val="20"/>
          <w:szCs w:val="20"/>
        </w:rPr>
        <w:t xml:space="preserve"> ust. </w:t>
      </w:r>
      <w:proofErr w:type="gramStart"/>
      <w:r w:rsidRPr="00FA0501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 ustawy</w:t>
      </w:r>
      <w:proofErr w:type="gramEnd"/>
      <w:r w:rsidRPr="00FA0501">
        <w:rPr>
          <w:rFonts w:ascii="Arial" w:hAnsi="Arial" w:cs="Arial"/>
          <w:b/>
          <w:sz w:val="20"/>
          <w:szCs w:val="20"/>
        </w:rPr>
        <w:t xml:space="preserve"> Prawo zamówień publicznych</w:t>
      </w:r>
    </w:p>
    <w:p w14:paraId="4338B002" w14:textId="77777777" w:rsidR="00E37E15" w:rsidRPr="00FA0501" w:rsidRDefault="00E37E15" w:rsidP="00E37E15">
      <w:pPr>
        <w:spacing w:before="12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POSTĘPOWANIU </w:t>
      </w:r>
      <w:r w:rsidRPr="00FA0501">
        <w:rPr>
          <w:rFonts w:ascii="Arial" w:hAnsi="Arial" w:cs="Arial"/>
          <w:b/>
          <w:sz w:val="20"/>
          <w:szCs w:val="20"/>
          <w:u w:val="single"/>
        </w:rPr>
        <w:br/>
      </w:r>
    </w:p>
    <w:p w14:paraId="70C5155D" w14:textId="18D42498" w:rsidR="00E37E15" w:rsidRPr="00FA0501" w:rsidRDefault="00E37E15" w:rsidP="00E37E15">
      <w:pPr>
        <w:pStyle w:val="TableContents"/>
        <w:spacing w:after="240"/>
        <w:jc w:val="both"/>
        <w:rPr>
          <w:rFonts w:ascii="Arial" w:hAnsi="Arial" w:cs="Arial"/>
          <w:b/>
        </w:rPr>
      </w:pPr>
      <w:r w:rsidRPr="00FA0501">
        <w:rPr>
          <w:rFonts w:ascii="Arial" w:hAnsi="Arial" w:cs="Arial"/>
        </w:rPr>
        <w:t xml:space="preserve">W związku z przystąpieniem naszej firmy do postępowania o udzielenie zamówienia na roboty </w:t>
      </w:r>
      <w:r w:rsidR="00C23AF5">
        <w:rPr>
          <w:rFonts w:ascii="Arial" w:hAnsi="Arial" w:cs="Arial"/>
        </w:rPr>
        <w:t>budowlan</w:t>
      </w:r>
      <w:r w:rsidR="00306D6E">
        <w:rPr>
          <w:rFonts w:ascii="Arial" w:hAnsi="Arial" w:cs="Arial"/>
        </w:rPr>
        <w:t>e</w:t>
      </w:r>
      <w:r w:rsidRPr="00FA0501">
        <w:rPr>
          <w:rFonts w:ascii="Arial" w:hAnsi="Arial" w:cs="Arial"/>
        </w:rPr>
        <w:t xml:space="preserve"> pn</w:t>
      </w:r>
      <w:r w:rsidRPr="00FA0501">
        <w:rPr>
          <w:rFonts w:ascii="Arial" w:hAnsi="Arial" w:cs="Arial"/>
          <w:b/>
        </w:rPr>
        <w:t xml:space="preserve">.  </w:t>
      </w:r>
    </w:p>
    <w:p w14:paraId="4E82B31E" w14:textId="30DE5161" w:rsidR="002746E9" w:rsidRPr="002746E9" w:rsidRDefault="002746E9" w:rsidP="007E1FFD">
      <w:pPr>
        <w:pStyle w:val="Standard"/>
        <w:spacing w:after="240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7E1FFD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7E1FFD">
        <w:rPr>
          <w:rFonts w:ascii="Arial" w:hAnsi="Arial" w:cs="Arial"/>
          <w:b/>
          <w:sz w:val="20"/>
          <w:szCs w:val="20"/>
        </w:rPr>
        <w:t>”</w:t>
      </w:r>
    </w:p>
    <w:p w14:paraId="226F6FF5" w14:textId="4EB2778B" w:rsidR="00E37E15" w:rsidRDefault="00E37E15" w:rsidP="00E37E15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2A132A">
        <w:rPr>
          <w:rFonts w:ascii="Arial" w:hAnsi="Arial" w:cs="Arial"/>
          <w:i/>
          <w:sz w:val="20"/>
          <w:szCs w:val="20"/>
        </w:rPr>
        <w:t>oświadczam</w:t>
      </w:r>
      <w:r w:rsidRPr="002A132A">
        <w:rPr>
          <w:rFonts w:ascii="Arial" w:hAnsi="Arial" w:cs="Arial"/>
          <w:sz w:val="20"/>
          <w:szCs w:val="20"/>
        </w:rPr>
        <w:t>/y, co następuje:</w:t>
      </w:r>
    </w:p>
    <w:p w14:paraId="2826C726" w14:textId="77777777" w:rsidR="00E37E15" w:rsidRPr="00FA0501" w:rsidRDefault="00E37E15" w:rsidP="00E37E15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72B2B8AB" w14:textId="77777777" w:rsidR="00E37E15" w:rsidRPr="00FA0501" w:rsidRDefault="00E37E15" w:rsidP="00E37E15">
      <w:pPr>
        <w:shd w:val="clear" w:color="auto" w:fill="BFBF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INFORMACJA DOTYCZĄCA WYKONAWCY:</w:t>
      </w:r>
    </w:p>
    <w:p w14:paraId="4D637D58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CCC714E" w14:textId="77777777" w:rsidR="00E37E15" w:rsidRPr="00FA0501" w:rsidRDefault="008A265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</w:t>
      </w:r>
      <w:r w:rsidR="00E37E15" w:rsidRPr="00FA0501">
        <w:rPr>
          <w:rFonts w:ascii="Arial" w:hAnsi="Arial" w:cs="Arial"/>
          <w:sz w:val="20"/>
          <w:szCs w:val="20"/>
        </w:rPr>
        <w:t>y, że spełniamy warunki udziału w postępowaniu określone przez Zamawiającego dotyczące:</w:t>
      </w:r>
    </w:p>
    <w:p w14:paraId="4A23C375" w14:textId="77777777" w:rsidR="00E37E15" w:rsidRPr="00FA0501" w:rsidRDefault="00E37E15" w:rsidP="00B50523">
      <w:pPr>
        <w:pStyle w:val="Kolorowalistaakcent11"/>
        <w:numPr>
          <w:ilvl w:val="0"/>
          <w:numId w:val="48"/>
        </w:numPr>
        <w:suppressAutoHyphens w:val="0"/>
        <w:spacing w:line="360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sytuacji ekonomicznej lub finansowej,</w:t>
      </w:r>
    </w:p>
    <w:p w14:paraId="590E3EBD" w14:textId="77777777" w:rsidR="00E37E15" w:rsidRDefault="00E37E15" w:rsidP="00B50523">
      <w:pPr>
        <w:pStyle w:val="Kolorowalistaakcent11"/>
        <w:numPr>
          <w:ilvl w:val="0"/>
          <w:numId w:val="48"/>
        </w:numPr>
        <w:suppressAutoHyphens w:val="0"/>
        <w:spacing w:line="360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zdolności technicznej lub zawodowej</w:t>
      </w:r>
    </w:p>
    <w:p w14:paraId="1289AD55" w14:textId="77777777" w:rsidR="00E37E15" w:rsidRPr="00604380" w:rsidRDefault="00E37E15" w:rsidP="00E37E1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6CB5318" w14:textId="77777777" w:rsidR="00E37E15" w:rsidRPr="00FA0501" w:rsidRDefault="00E37E15" w:rsidP="00E37E15">
      <w:pPr>
        <w:shd w:val="clear" w:color="auto" w:fill="BFBF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FA0501">
        <w:rPr>
          <w:rFonts w:ascii="Arial" w:hAnsi="Arial" w:cs="Arial"/>
          <w:sz w:val="20"/>
          <w:szCs w:val="20"/>
        </w:rPr>
        <w:t>:</w:t>
      </w:r>
    </w:p>
    <w:p w14:paraId="013FA8EC" w14:textId="77777777" w:rsidR="00E37E15" w:rsidRPr="00FA0501" w:rsidRDefault="008A265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</w:t>
      </w:r>
      <w:r w:rsidR="00E37E15" w:rsidRPr="00FA0501">
        <w:rPr>
          <w:rFonts w:ascii="Arial" w:hAnsi="Arial" w:cs="Arial"/>
          <w:sz w:val="20"/>
          <w:szCs w:val="20"/>
        </w:rPr>
        <w:t xml:space="preserve">y, że w celu wykazania spełniania warunków udziału w postępowaniu, określonych przez Zamawiającego </w:t>
      </w:r>
      <w:r w:rsidR="00E37E15" w:rsidRPr="00FA0501">
        <w:rPr>
          <w:rFonts w:ascii="Arial" w:hAnsi="Arial" w:cs="Arial"/>
          <w:b/>
          <w:sz w:val="20"/>
          <w:szCs w:val="20"/>
        </w:rPr>
        <w:t>polegam na zasobach następującego/</w:t>
      </w:r>
      <w:proofErr w:type="spellStart"/>
      <w:r w:rsidR="00E37E15" w:rsidRPr="00FA0501">
        <w:rPr>
          <w:rFonts w:ascii="Arial" w:hAnsi="Arial" w:cs="Arial"/>
          <w:b/>
          <w:sz w:val="20"/>
          <w:szCs w:val="20"/>
        </w:rPr>
        <w:t>ych</w:t>
      </w:r>
      <w:proofErr w:type="spellEnd"/>
      <w:r w:rsidR="00E37E15" w:rsidRPr="00FA0501">
        <w:rPr>
          <w:rFonts w:ascii="Arial" w:hAnsi="Arial" w:cs="Arial"/>
          <w:b/>
          <w:sz w:val="20"/>
          <w:szCs w:val="20"/>
        </w:rPr>
        <w:t xml:space="preserve"> podmiotu/</w:t>
      </w:r>
      <w:proofErr w:type="gramStart"/>
      <w:r w:rsidR="00E37E15" w:rsidRPr="00FA0501">
        <w:rPr>
          <w:rFonts w:ascii="Arial" w:hAnsi="Arial" w:cs="Arial"/>
          <w:b/>
          <w:sz w:val="20"/>
          <w:szCs w:val="20"/>
        </w:rPr>
        <w:t xml:space="preserve">ów </w:t>
      </w:r>
      <w:r w:rsidR="00E37E15" w:rsidRPr="00FA0501">
        <w:rPr>
          <w:rFonts w:ascii="Arial" w:hAnsi="Arial" w:cs="Arial"/>
          <w:sz w:val="20"/>
          <w:szCs w:val="20"/>
        </w:rPr>
        <w:t xml:space="preserve"> …</w:t>
      </w:r>
      <w:proofErr w:type="gramEnd"/>
      <w:r w:rsidR="00E37E15" w:rsidRPr="00FA0501">
        <w:rPr>
          <w:rFonts w:ascii="Arial" w:hAnsi="Arial" w:cs="Arial"/>
          <w:sz w:val="20"/>
          <w:szCs w:val="20"/>
        </w:rPr>
        <w:t>………………………………....</w:t>
      </w:r>
    </w:p>
    <w:p w14:paraId="02401A1D" w14:textId="77777777" w:rsidR="00E37E15" w:rsidRPr="00FA0501" w:rsidRDefault="00E37E15" w:rsidP="00E37E1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FA0501">
        <w:rPr>
          <w:rFonts w:ascii="Arial" w:hAnsi="Arial" w:cs="Arial"/>
          <w:sz w:val="20"/>
          <w:szCs w:val="20"/>
        </w:rPr>
        <w:t>..…</w:t>
      </w:r>
      <w:proofErr w:type="gramEnd"/>
      <w:r w:rsidRPr="00FA05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sz w:val="20"/>
          <w:szCs w:val="20"/>
        </w:rPr>
        <w:t>……, w następującym zakresie: …………………………………………………………………………………………</w:t>
      </w:r>
      <w:proofErr w:type="gramStart"/>
      <w:r w:rsidRPr="00FA0501">
        <w:rPr>
          <w:rFonts w:ascii="Arial" w:hAnsi="Arial" w:cs="Arial"/>
          <w:sz w:val="20"/>
          <w:szCs w:val="20"/>
        </w:rPr>
        <w:t>…....</w:t>
      </w:r>
      <w:proofErr w:type="gramEnd"/>
      <w:r w:rsidRPr="00FA0501">
        <w:rPr>
          <w:rFonts w:ascii="Arial" w:hAnsi="Arial" w:cs="Arial"/>
          <w:sz w:val="20"/>
          <w:szCs w:val="20"/>
        </w:rPr>
        <w:t>.</w:t>
      </w:r>
    </w:p>
    <w:p w14:paraId="70367CBC" w14:textId="77777777" w:rsidR="00E37E15" w:rsidRDefault="00E37E15" w:rsidP="00E37E1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FA0501">
        <w:rPr>
          <w:rFonts w:ascii="Arial" w:hAnsi="Arial" w:cs="Arial"/>
          <w:sz w:val="16"/>
          <w:szCs w:val="16"/>
        </w:rPr>
        <w:t>…………………………………...…………………………………………………………………………………………………………………</w:t>
      </w:r>
      <w:proofErr w:type="gramStart"/>
      <w:r w:rsidRPr="00FA0501">
        <w:rPr>
          <w:rFonts w:ascii="Arial" w:hAnsi="Arial" w:cs="Arial"/>
          <w:sz w:val="16"/>
          <w:szCs w:val="16"/>
        </w:rPr>
        <w:t>…….…</w:t>
      </w:r>
      <w:r w:rsidRPr="00FA0501">
        <w:rPr>
          <w:rFonts w:ascii="Arial" w:hAnsi="Arial" w:cs="Arial"/>
          <w:i/>
          <w:sz w:val="16"/>
          <w:szCs w:val="16"/>
        </w:rPr>
        <w:t>(</w:t>
      </w:r>
      <w:proofErr w:type="gramEnd"/>
      <w:r w:rsidRPr="00FA0501">
        <w:rPr>
          <w:rFonts w:ascii="Arial" w:hAnsi="Arial" w:cs="Arial"/>
          <w:i/>
          <w:sz w:val="16"/>
          <w:szCs w:val="16"/>
        </w:rPr>
        <w:t>wskazać podmiot i określić odpowiedni zakres dla wskazanego podmiotu)</w:t>
      </w:r>
    </w:p>
    <w:p w14:paraId="755C3875" w14:textId="77777777" w:rsidR="00E37E15" w:rsidRDefault="00E37E15" w:rsidP="00E37E1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EED145" w14:textId="77777777" w:rsidR="00E37E15" w:rsidRPr="00FA0501" w:rsidRDefault="00E37E15" w:rsidP="00E37E15">
      <w:pPr>
        <w:shd w:val="clear" w:color="auto" w:fill="BFBF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7DDF2C23" w14:textId="6F538BB0" w:rsidR="00E37E15" w:rsidRDefault="00E37E15" w:rsidP="00247361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</w:t>
      </w:r>
      <w:r w:rsidR="007E1FFD">
        <w:rPr>
          <w:rFonts w:ascii="Arial" w:hAnsi="Arial" w:cs="Arial"/>
          <w:sz w:val="20"/>
          <w:szCs w:val="20"/>
        </w:rPr>
        <w:br/>
      </w:r>
      <w:r w:rsidRPr="00FA0501">
        <w:rPr>
          <w:rFonts w:ascii="Arial" w:hAnsi="Arial" w:cs="Arial"/>
          <w:sz w:val="20"/>
          <w:szCs w:val="20"/>
        </w:rPr>
        <w:t>przy przedstawianiu informacji.</w:t>
      </w:r>
    </w:p>
    <w:p w14:paraId="4ADFA238" w14:textId="77777777" w:rsidR="000A198B" w:rsidRPr="00FA0501" w:rsidRDefault="000A198B" w:rsidP="00247361">
      <w:pPr>
        <w:spacing w:before="240" w:line="360" w:lineRule="auto"/>
        <w:jc w:val="both"/>
        <w:rPr>
          <w:rFonts w:ascii="Arial" w:hAnsi="Arial" w:cs="Arial"/>
          <w:sz w:val="20"/>
          <w:szCs w:val="20"/>
        </w:rPr>
      </w:pPr>
    </w:p>
    <w:p w14:paraId="75AD4674" w14:textId="77777777" w:rsidR="00E37E15" w:rsidRPr="00604380" w:rsidRDefault="00E37E15" w:rsidP="00E37E1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A0501">
        <w:rPr>
          <w:rFonts w:ascii="Arial" w:hAnsi="Arial" w:cs="Arial"/>
          <w:sz w:val="20"/>
          <w:szCs w:val="20"/>
        </w:rPr>
        <w:t>………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sz w:val="20"/>
          <w:szCs w:val="20"/>
        </w:rPr>
        <w:t>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i/>
          <w:sz w:val="20"/>
          <w:szCs w:val="20"/>
        </w:rPr>
        <w:t xml:space="preserve">, </w:t>
      </w:r>
      <w:r w:rsidRPr="00FA0501">
        <w:rPr>
          <w:rFonts w:ascii="Arial" w:hAnsi="Arial" w:cs="Arial"/>
          <w:sz w:val="20"/>
          <w:szCs w:val="20"/>
        </w:rPr>
        <w:t>dnia ……</w:t>
      </w:r>
      <w:proofErr w:type="gramStart"/>
      <w:r w:rsidRPr="00FA0501">
        <w:rPr>
          <w:rFonts w:ascii="Arial" w:hAnsi="Arial" w:cs="Arial"/>
          <w:sz w:val="20"/>
          <w:szCs w:val="20"/>
        </w:rPr>
        <w:t>…….</w:t>
      </w:r>
      <w:proofErr w:type="gramEnd"/>
      <w:r w:rsidRPr="00FA0501">
        <w:rPr>
          <w:rFonts w:ascii="Arial" w:hAnsi="Arial" w:cs="Arial"/>
          <w:sz w:val="20"/>
          <w:szCs w:val="20"/>
        </w:rPr>
        <w:t>……. r</w:t>
      </w:r>
      <w:r>
        <w:rPr>
          <w:rFonts w:ascii="Arial" w:hAnsi="Arial" w:cs="Arial"/>
          <w:sz w:val="20"/>
          <w:szCs w:val="20"/>
        </w:rPr>
        <w:t>oku</w:t>
      </w:r>
    </w:p>
    <w:p w14:paraId="1374C734" w14:textId="77777777" w:rsidR="00E37E15" w:rsidRPr="00FA0501" w:rsidRDefault="00E37E15" w:rsidP="00E37E15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20AE17F" w14:textId="77777777" w:rsidR="00E37E15" w:rsidRPr="00604380" w:rsidRDefault="00E37E15" w:rsidP="00B04A25">
      <w:pPr>
        <w:spacing w:before="60" w:after="60" w:line="200" w:lineRule="atLeast"/>
        <w:ind w:left="4956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p</w:t>
      </w:r>
      <w:r w:rsidRPr="00604380">
        <w:rPr>
          <w:rFonts w:ascii="Arial" w:hAnsi="Arial" w:cs="Arial"/>
          <w:i/>
          <w:iCs/>
          <w:sz w:val="20"/>
          <w:szCs w:val="20"/>
        </w:rPr>
        <w:t>odpis elektroniczny Wykonawcy</w:t>
      </w:r>
      <w:r w:rsidRPr="00FA0501">
        <w:rPr>
          <w:rFonts w:ascii="Arial" w:hAnsi="Arial" w:cs="Arial"/>
          <w:b/>
          <w:bCs/>
          <w:sz w:val="18"/>
          <w:szCs w:val="18"/>
        </w:rPr>
        <w:br w:type="page"/>
      </w:r>
    </w:p>
    <w:p w14:paraId="36D6E1B6" w14:textId="0B9691DA" w:rsidR="00B50523" w:rsidRPr="00B50523" w:rsidRDefault="00B50523" w:rsidP="00B50523">
      <w:pPr>
        <w:autoSpaceDE w:val="0"/>
        <w:spacing w:after="0" w:line="240" w:lineRule="auto"/>
        <w:jc w:val="right"/>
        <w:textAlignment w:val="auto"/>
        <w:rPr>
          <w:rFonts w:ascii="Arial" w:hAnsi="Arial" w:cs="Arial"/>
          <w:b/>
          <w:bCs/>
          <w:kern w:val="2"/>
          <w:sz w:val="20"/>
          <w:szCs w:val="20"/>
        </w:rPr>
      </w:pPr>
      <w:r w:rsidRPr="00B50523">
        <w:rPr>
          <w:rFonts w:ascii="Arial" w:hAnsi="Arial" w:cs="Arial"/>
          <w:b/>
          <w:bCs/>
          <w:kern w:val="2"/>
          <w:sz w:val="20"/>
          <w:szCs w:val="20"/>
        </w:rPr>
        <w:lastRenderedPageBreak/>
        <w:t xml:space="preserve">Załącznik Nr </w:t>
      </w:r>
      <w:r w:rsidR="007E1FFD">
        <w:rPr>
          <w:rFonts w:ascii="Arial" w:hAnsi="Arial" w:cs="Arial"/>
          <w:b/>
          <w:bCs/>
          <w:kern w:val="2"/>
          <w:sz w:val="20"/>
          <w:szCs w:val="20"/>
        </w:rPr>
        <w:t>5</w:t>
      </w:r>
      <w:r w:rsidRPr="00B50523">
        <w:rPr>
          <w:rFonts w:ascii="Arial" w:hAnsi="Arial" w:cs="Arial"/>
          <w:b/>
          <w:bCs/>
          <w:kern w:val="2"/>
          <w:sz w:val="20"/>
          <w:szCs w:val="20"/>
        </w:rPr>
        <w:t xml:space="preserve"> do SWZ</w:t>
      </w:r>
    </w:p>
    <w:p w14:paraId="6C9DCABF" w14:textId="77777777" w:rsidR="00B50523" w:rsidRPr="00B50523" w:rsidRDefault="00B50523" w:rsidP="00B50523">
      <w:pPr>
        <w:autoSpaceDE w:val="0"/>
        <w:spacing w:after="0" w:line="240" w:lineRule="auto"/>
        <w:textAlignment w:val="auto"/>
        <w:rPr>
          <w:rFonts w:ascii="Arial" w:hAnsi="Arial" w:cs="Arial"/>
          <w:b/>
          <w:bCs/>
          <w:kern w:val="2"/>
          <w:sz w:val="20"/>
          <w:szCs w:val="20"/>
        </w:rPr>
      </w:pPr>
    </w:p>
    <w:p w14:paraId="7C77F419" w14:textId="77777777" w:rsidR="00B50523" w:rsidRPr="00B50523" w:rsidRDefault="00B50523" w:rsidP="00B50523">
      <w:pPr>
        <w:autoSpaceDE w:val="0"/>
        <w:spacing w:after="0" w:line="240" w:lineRule="auto"/>
        <w:textAlignment w:val="auto"/>
        <w:rPr>
          <w:rFonts w:ascii="Arial" w:hAnsi="Arial" w:cs="Arial"/>
          <w:b/>
          <w:bCs/>
          <w:kern w:val="2"/>
          <w:sz w:val="20"/>
          <w:szCs w:val="20"/>
        </w:rPr>
      </w:pPr>
    </w:p>
    <w:p w14:paraId="20DC66E2" w14:textId="77777777" w:rsidR="00B50523" w:rsidRPr="00B50523" w:rsidRDefault="00B50523" w:rsidP="00B50523">
      <w:pPr>
        <w:autoSpaceDE w:val="0"/>
        <w:spacing w:after="0" w:line="240" w:lineRule="auto"/>
        <w:textAlignment w:val="auto"/>
        <w:rPr>
          <w:rFonts w:ascii="Arial" w:hAnsi="Arial" w:cs="Arial"/>
          <w:b/>
          <w:bCs/>
          <w:kern w:val="2"/>
          <w:sz w:val="20"/>
          <w:szCs w:val="20"/>
        </w:rPr>
      </w:pPr>
      <w:r w:rsidRPr="00B50523">
        <w:rPr>
          <w:rFonts w:ascii="Arial" w:hAnsi="Arial" w:cs="Arial"/>
          <w:b/>
          <w:bCs/>
          <w:kern w:val="2"/>
          <w:sz w:val="20"/>
          <w:szCs w:val="20"/>
        </w:rPr>
        <w:t>____________________________</w:t>
      </w:r>
    </w:p>
    <w:p w14:paraId="4263B30F" w14:textId="77777777" w:rsidR="00B50523" w:rsidRPr="00B50523" w:rsidRDefault="00B50523" w:rsidP="00B50523">
      <w:pPr>
        <w:autoSpaceDE w:val="0"/>
        <w:spacing w:after="0" w:line="240" w:lineRule="auto"/>
        <w:textAlignment w:val="auto"/>
        <w:rPr>
          <w:rFonts w:ascii="Arial" w:hAnsi="Arial" w:cs="Arial"/>
          <w:bCs/>
          <w:i/>
          <w:kern w:val="2"/>
          <w:sz w:val="20"/>
          <w:szCs w:val="20"/>
        </w:rPr>
      </w:pPr>
      <w:r w:rsidRPr="00B50523">
        <w:rPr>
          <w:rFonts w:ascii="Arial" w:hAnsi="Arial" w:cs="Arial"/>
          <w:bCs/>
          <w:i/>
          <w:kern w:val="2"/>
          <w:sz w:val="20"/>
          <w:szCs w:val="20"/>
        </w:rPr>
        <w:t xml:space="preserve">     (nazwa i adres Wykonawcy)</w:t>
      </w:r>
    </w:p>
    <w:p w14:paraId="05D920D1" w14:textId="77777777" w:rsidR="00B50523" w:rsidRPr="00B50523" w:rsidRDefault="00B50523" w:rsidP="00B50523">
      <w:pPr>
        <w:spacing w:line="240" w:lineRule="auto"/>
        <w:jc w:val="center"/>
        <w:textAlignment w:val="auto"/>
        <w:rPr>
          <w:rFonts w:ascii="Arial" w:hAnsi="Arial" w:cs="Arial"/>
          <w:b/>
          <w:kern w:val="2"/>
          <w:sz w:val="20"/>
          <w:szCs w:val="20"/>
        </w:rPr>
      </w:pPr>
    </w:p>
    <w:p w14:paraId="75CCA7A5" w14:textId="5A4FE635" w:rsidR="00B50523" w:rsidRDefault="00B50523" w:rsidP="00B50523">
      <w:pPr>
        <w:spacing w:line="240" w:lineRule="auto"/>
        <w:ind w:left="142"/>
        <w:jc w:val="center"/>
        <w:textAlignment w:val="auto"/>
        <w:rPr>
          <w:rFonts w:ascii="Arial" w:hAnsi="Arial" w:cs="Arial"/>
          <w:b/>
          <w:kern w:val="2"/>
        </w:rPr>
      </w:pPr>
      <w:r w:rsidRPr="00B50523">
        <w:rPr>
          <w:rFonts w:ascii="Arial" w:hAnsi="Arial" w:cs="Arial"/>
          <w:b/>
          <w:kern w:val="2"/>
        </w:rPr>
        <w:t xml:space="preserve">WYKAZ </w:t>
      </w:r>
      <w:proofErr w:type="gramStart"/>
      <w:r w:rsidRPr="00B50523">
        <w:rPr>
          <w:rFonts w:ascii="Arial" w:hAnsi="Arial" w:cs="Arial"/>
          <w:b/>
          <w:kern w:val="2"/>
        </w:rPr>
        <w:t>USŁUG</w:t>
      </w:r>
      <w:r>
        <w:rPr>
          <w:rFonts w:ascii="Arial" w:hAnsi="Arial" w:cs="Arial"/>
          <w:b/>
          <w:kern w:val="2"/>
        </w:rPr>
        <w:t xml:space="preserve">  PROJEKTOWYCH</w:t>
      </w:r>
      <w:proofErr w:type="gramEnd"/>
    </w:p>
    <w:p w14:paraId="1D658BFE" w14:textId="77777777" w:rsidR="003B052D" w:rsidRDefault="00B50523" w:rsidP="00B50523">
      <w:pPr>
        <w:widowControl/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sz w:val="20"/>
          <w:szCs w:val="20"/>
        </w:rPr>
      </w:pPr>
      <w:r w:rsidRPr="00B50523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wykonanych nie wcześniej niż w okresie ostatnich 3 lat, a jeżeli okres prowadzenia działalności jest krótszy – w tym okresie, wraz z podaniem ich wartości, </w:t>
      </w:r>
      <w:r w:rsidR="003B052D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przedmiotu, </w:t>
      </w:r>
      <w:r w:rsidRPr="00B50523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dat</w:t>
      </w:r>
      <w:r w:rsidR="003B052D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wykonania </w:t>
      </w:r>
      <w:r w:rsidRPr="00B50523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i podmiotów, </w:t>
      </w:r>
      <w:r w:rsidR="003B052D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br/>
      </w:r>
      <w:r w:rsidRPr="00B50523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na rzecz których usługi te zostały wykonane</w:t>
      </w:r>
      <w:r w:rsidR="003B052D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</w:t>
      </w:r>
      <w:r w:rsidR="003B052D" w:rsidRPr="003B052D">
        <w:rPr>
          <w:rFonts w:ascii="Arial" w:hAnsi="Arial" w:cs="Arial"/>
          <w:b/>
          <w:bCs/>
          <w:sz w:val="20"/>
          <w:szCs w:val="20"/>
        </w:rPr>
        <w:t xml:space="preserve">oraz załączeniem dowodów określających, </w:t>
      </w:r>
    </w:p>
    <w:p w14:paraId="47486E36" w14:textId="54A01C2B" w:rsidR="00B50523" w:rsidRPr="00B50523" w:rsidRDefault="003B052D" w:rsidP="00B50523">
      <w:pPr>
        <w:widowControl/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3B052D">
        <w:rPr>
          <w:rFonts w:ascii="Arial" w:hAnsi="Arial" w:cs="Arial"/>
          <w:b/>
          <w:bCs/>
          <w:sz w:val="20"/>
          <w:szCs w:val="20"/>
        </w:rPr>
        <w:t>czy te usługi zostały wykonane lub są wykonywane należycie</w:t>
      </w:r>
    </w:p>
    <w:p w14:paraId="40B8DE77" w14:textId="77777777" w:rsidR="00B50523" w:rsidRPr="00B50523" w:rsidRDefault="00B50523" w:rsidP="00B50523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</w:p>
    <w:p w14:paraId="0F3B54B3" w14:textId="575B0807" w:rsidR="00B50523" w:rsidRPr="00B50523" w:rsidRDefault="00B50523" w:rsidP="00B50523">
      <w:pPr>
        <w:suppressLineNumbers/>
        <w:ind w:left="283" w:hanging="283"/>
        <w:jc w:val="center"/>
        <w:textAlignment w:val="auto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  <w:r w:rsidRPr="00B50523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</w:rPr>
        <w:t xml:space="preserve">dotyczy postępowania </w:t>
      </w:r>
      <w:proofErr w:type="gramStart"/>
      <w:r w:rsidRPr="00B50523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</w:rPr>
        <w:t xml:space="preserve">przetargowego  </w:t>
      </w:r>
      <w:r w:rsidRPr="00B50523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na</w:t>
      </w:r>
      <w:proofErr w:type="gramEnd"/>
      <w:r w:rsidRPr="00B50523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roboty budowlane</w:t>
      </w:r>
      <w:r w:rsidRPr="00B50523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 pn.: </w:t>
      </w:r>
    </w:p>
    <w:p w14:paraId="475ED5C0" w14:textId="73406A3F" w:rsidR="00B50523" w:rsidRPr="002746E9" w:rsidRDefault="00B50523" w:rsidP="00B50523">
      <w:pPr>
        <w:pStyle w:val="Standard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7E1FFD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7E1FFD">
        <w:rPr>
          <w:rFonts w:ascii="Arial" w:hAnsi="Arial" w:cs="Arial"/>
          <w:b/>
          <w:sz w:val="20"/>
          <w:szCs w:val="20"/>
        </w:rPr>
        <w:t>”</w:t>
      </w:r>
    </w:p>
    <w:p w14:paraId="722D05DB" w14:textId="77777777" w:rsidR="00B50523" w:rsidRPr="00B50523" w:rsidRDefault="00B50523" w:rsidP="00B50523">
      <w:pPr>
        <w:autoSpaceDN w:val="0"/>
        <w:spacing w:after="0" w:line="240" w:lineRule="auto"/>
        <w:ind w:left="720" w:hanging="720"/>
        <w:jc w:val="center"/>
        <w:textAlignment w:val="auto"/>
        <w:rPr>
          <w:rFonts w:ascii="Arial" w:hAnsi="Arial" w:cs="Arial"/>
          <w:b/>
          <w:bCs/>
          <w:kern w:val="3"/>
          <w:sz w:val="20"/>
          <w:szCs w:val="20"/>
          <w:lang w:eastAsia="zh-CN" w:bidi="hi-IN"/>
        </w:rPr>
      </w:pPr>
    </w:p>
    <w:p w14:paraId="00AF363C" w14:textId="77777777" w:rsidR="00B50523" w:rsidRPr="00B50523" w:rsidRDefault="00B50523" w:rsidP="00B50523">
      <w:pPr>
        <w:widowControl/>
        <w:suppressLineNumbers/>
        <w:spacing w:after="0" w:line="240" w:lineRule="auto"/>
        <w:ind w:left="284"/>
        <w:jc w:val="center"/>
        <w:textAlignment w:val="auto"/>
        <w:rPr>
          <w:rFonts w:ascii="Arial" w:eastAsia="Lucida Sans Unicode" w:hAnsi="Arial" w:cs="Arial"/>
          <w:b/>
          <w:kern w:val="2"/>
          <w:sz w:val="20"/>
          <w:szCs w:val="20"/>
        </w:rPr>
      </w:pPr>
    </w:p>
    <w:tbl>
      <w:tblPr>
        <w:tblW w:w="11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1414"/>
        <w:gridCol w:w="3825"/>
        <w:gridCol w:w="1483"/>
        <w:gridCol w:w="1483"/>
        <w:gridCol w:w="2261"/>
      </w:tblGrid>
      <w:tr w:rsidR="00B50523" w:rsidRPr="00B50523" w14:paraId="61314EAE" w14:textId="77777777" w:rsidTr="00B50523">
        <w:trPr>
          <w:cantSplit/>
          <w:trHeight w:val="692"/>
          <w:jc w:val="center"/>
        </w:trPr>
        <w:tc>
          <w:tcPr>
            <w:tcW w:w="55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C05544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93F7C1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Wartość brutto usługi</w:t>
            </w:r>
          </w:p>
        </w:tc>
        <w:tc>
          <w:tcPr>
            <w:tcW w:w="38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949B8E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</w:rPr>
              <w:t xml:space="preserve">Określenie przedmiotu </w:t>
            </w:r>
          </w:p>
          <w:p w14:paraId="0C205468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  <w:t>(wskazać szczegółowo miejsce, obiekt itp. oraz zakres usług):</w:t>
            </w:r>
          </w:p>
        </w:tc>
        <w:tc>
          <w:tcPr>
            <w:tcW w:w="296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52C7A3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Data wykonania zamówienia (termin realizacji dzień/miesiąc/rok)</w:t>
            </w:r>
          </w:p>
        </w:tc>
        <w:tc>
          <w:tcPr>
            <w:tcW w:w="2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C19859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Podmiot, na rzecz którego usługa została wykonana</w:t>
            </w:r>
          </w:p>
          <w:p w14:paraId="5EFE69E5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(nazwa, adres)</w:t>
            </w:r>
          </w:p>
        </w:tc>
      </w:tr>
      <w:tr w:rsidR="00B50523" w:rsidRPr="00B50523" w14:paraId="0F940D73" w14:textId="77777777" w:rsidTr="00B50523">
        <w:trPr>
          <w:cantSplit/>
          <w:trHeight w:val="422"/>
          <w:jc w:val="center"/>
        </w:trPr>
        <w:tc>
          <w:tcPr>
            <w:tcW w:w="55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A456E8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A6D920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38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E4681B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7AB897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rozpoczęcie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083818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  <w:r w:rsidRPr="00B5052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  <w:t>Zakończenie</w:t>
            </w:r>
          </w:p>
        </w:tc>
        <w:tc>
          <w:tcPr>
            <w:tcW w:w="226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75CD640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</w:rPr>
            </w:pPr>
          </w:p>
        </w:tc>
      </w:tr>
      <w:tr w:rsidR="00B50523" w:rsidRPr="00B50523" w14:paraId="6FA4B8C3" w14:textId="77777777" w:rsidTr="00B50523">
        <w:trPr>
          <w:trHeight w:val="792"/>
          <w:jc w:val="center"/>
        </w:trPr>
        <w:tc>
          <w:tcPr>
            <w:tcW w:w="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4B118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9AC807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F87403" w14:textId="77777777" w:rsidR="00B50523" w:rsidRPr="00B50523" w:rsidRDefault="00B50523" w:rsidP="00B50523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 w:line="240" w:lineRule="auto"/>
              <w:textAlignment w:val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744CB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7184D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C4C38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B50523" w:rsidRPr="00B50523" w14:paraId="5603CFBD" w14:textId="77777777" w:rsidTr="00B50523">
        <w:trPr>
          <w:trHeight w:val="792"/>
          <w:jc w:val="center"/>
        </w:trPr>
        <w:tc>
          <w:tcPr>
            <w:tcW w:w="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51086E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BD2A9E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38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18D441" w14:textId="77777777" w:rsidR="00B50523" w:rsidRPr="00B50523" w:rsidRDefault="00B50523" w:rsidP="00B50523">
            <w:pPr>
              <w:widowControl/>
              <w:suppressAutoHyphens w:val="0"/>
              <w:spacing w:before="120" w:after="0" w:line="240" w:lineRule="auto"/>
              <w:textAlignment w:val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387D1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E64B2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F9DF99" w14:textId="77777777" w:rsidR="00B50523" w:rsidRPr="00B50523" w:rsidRDefault="00B50523" w:rsidP="00B50523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E87EDFD" w14:textId="77777777" w:rsidR="00B50523" w:rsidRPr="00B50523" w:rsidRDefault="00B50523" w:rsidP="00B50523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B50523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    </w:t>
      </w:r>
    </w:p>
    <w:p w14:paraId="6FC20129" w14:textId="77777777" w:rsidR="00B50523" w:rsidRPr="00B50523" w:rsidRDefault="00B50523" w:rsidP="00B50523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</w:p>
    <w:p w14:paraId="00B384A6" w14:textId="77777777" w:rsidR="00B50523" w:rsidRPr="00B50523" w:rsidRDefault="00B50523" w:rsidP="00B50523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" w:eastAsia="TimesNewRoman" w:hAnsi="Arial" w:cs="Arial"/>
          <w:i/>
          <w:kern w:val="0"/>
          <w:sz w:val="20"/>
          <w:szCs w:val="20"/>
          <w:lang w:eastAsia="pl-PL"/>
        </w:rPr>
      </w:pPr>
      <w:r w:rsidRPr="00B50523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W załączeniu </w:t>
      </w:r>
      <w:r w:rsidRPr="00B50523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  <w:t>................. dowodów</w:t>
      </w:r>
      <w:r w:rsidRPr="00B50523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 potwierdzających, że usługi zostały wykonane należycie.</w:t>
      </w:r>
    </w:p>
    <w:p w14:paraId="01F48670" w14:textId="77777777" w:rsidR="00B50523" w:rsidRPr="00B50523" w:rsidRDefault="00B50523" w:rsidP="00B50523">
      <w:pPr>
        <w:widowControl/>
        <w:suppressAutoHyphens w:val="0"/>
        <w:spacing w:after="0" w:line="240" w:lineRule="auto"/>
        <w:jc w:val="both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1CD617A9" w14:textId="77777777" w:rsidR="00B50523" w:rsidRPr="00B50523" w:rsidRDefault="00B50523" w:rsidP="00B50523">
      <w:pPr>
        <w:widowControl/>
        <w:suppressAutoHyphens w:val="0"/>
        <w:spacing w:after="0" w:line="240" w:lineRule="auto"/>
        <w:jc w:val="both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5C566A5F" w14:textId="77777777" w:rsidR="00B50523" w:rsidRPr="00B50523" w:rsidRDefault="00B50523" w:rsidP="00B50523">
      <w:pPr>
        <w:widowControl/>
        <w:suppressAutoHyphens w:val="0"/>
        <w:spacing w:after="0" w:line="240" w:lineRule="auto"/>
        <w:jc w:val="both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7A3BA400" w14:textId="77777777" w:rsidR="00B50523" w:rsidRPr="00B50523" w:rsidRDefault="00B50523" w:rsidP="00B50523">
      <w:pPr>
        <w:widowControl/>
        <w:suppressAutoHyphens w:val="0"/>
        <w:spacing w:after="0" w:line="240" w:lineRule="auto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5D0F824B" w14:textId="77777777" w:rsidR="00B50523" w:rsidRPr="00B50523" w:rsidRDefault="00B50523" w:rsidP="00B50523">
      <w:pPr>
        <w:widowControl/>
        <w:spacing w:after="0" w:line="240" w:lineRule="auto"/>
        <w:jc w:val="both"/>
        <w:textAlignment w:val="auto"/>
        <w:rPr>
          <w:rFonts w:ascii="Arial" w:eastAsia="Lucida Sans Unicode" w:hAnsi="Arial" w:cs="Arial"/>
          <w:b/>
          <w:i/>
          <w:kern w:val="2"/>
        </w:rPr>
      </w:pPr>
      <w:r w:rsidRPr="00B50523">
        <w:rPr>
          <w:rFonts w:ascii="Arial" w:eastAsia="Lucida Sans Unicode" w:hAnsi="Arial" w:cs="Arial"/>
          <w:b/>
          <w:i/>
          <w:kern w:val="2"/>
        </w:rPr>
        <w:t>_____________________</w:t>
      </w:r>
      <w:r w:rsidRPr="00B50523">
        <w:rPr>
          <w:rFonts w:ascii="Arial" w:eastAsia="Lucida Sans Unicode" w:hAnsi="Arial" w:cs="Arial"/>
          <w:b/>
          <w:i/>
          <w:kern w:val="2"/>
        </w:rPr>
        <w:tab/>
      </w:r>
      <w:r w:rsidRPr="00B50523">
        <w:rPr>
          <w:rFonts w:ascii="Arial" w:eastAsia="Lucida Sans Unicode" w:hAnsi="Arial" w:cs="Arial"/>
          <w:b/>
          <w:i/>
          <w:kern w:val="2"/>
        </w:rPr>
        <w:tab/>
      </w:r>
      <w:r w:rsidRPr="00B50523">
        <w:rPr>
          <w:rFonts w:ascii="Arial" w:eastAsia="Lucida Sans Unicode" w:hAnsi="Arial" w:cs="Arial"/>
          <w:b/>
          <w:i/>
          <w:kern w:val="2"/>
        </w:rPr>
        <w:tab/>
      </w:r>
      <w:r w:rsidRPr="00B50523">
        <w:rPr>
          <w:rFonts w:ascii="Arial" w:eastAsia="Lucida Sans Unicode" w:hAnsi="Arial" w:cs="Arial"/>
          <w:b/>
          <w:i/>
          <w:kern w:val="2"/>
        </w:rPr>
        <w:tab/>
        <w:t xml:space="preserve">                          </w:t>
      </w:r>
    </w:p>
    <w:p w14:paraId="37065F79" w14:textId="77777777" w:rsidR="00B50523" w:rsidRPr="00B50523" w:rsidRDefault="00B50523" w:rsidP="00B50523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B50523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                Miejscowość i data</w:t>
      </w:r>
    </w:p>
    <w:p w14:paraId="0A8971D6" w14:textId="77777777" w:rsidR="00B50523" w:rsidRPr="00B50523" w:rsidRDefault="00B50523" w:rsidP="00B50523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</w:rPr>
      </w:pPr>
      <w:r w:rsidRPr="00B50523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B50523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          </w:t>
      </w:r>
    </w:p>
    <w:p w14:paraId="55E0E027" w14:textId="798A12BA" w:rsidR="00B50523" w:rsidRPr="00B50523" w:rsidRDefault="00B50523" w:rsidP="00B50523">
      <w:pPr>
        <w:spacing w:before="60" w:after="60" w:line="200" w:lineRule="atLeast"/>
        <w:ind w:left="4956"/>
        <w:jc w:val="right"/>
        <w:textAlignment w:val="auto"/>
        <w:rPr>
          <w:rFonts w:ascii="Arial" w:hAnsi="Arial" w:cs="Arial"/>
          <w:i/>
          <w:iCs/>
          <w:kern w:val="2"/>
          <w:sz w:val="18"/>
          <w:szCs w:val="18"/>
        </w:rPr>
      </w:pPr>
      <w:r w:rsidRPr="00B50523">
        <w:rPr>
          <w:rFonts w:ascii="Arial" w:hAnsi="Arial" w:cs="Arial"/>
          <w:i/>
          <w:iCs/>
          <w:kern w:val="2"/>
          <w:sz w:val="20"/>
          <w:szCs w:val="20"/>
        </w:rPr>
        <w:t xml:space="preserve">                   podpis </w:t>
      </w:r>
      <w:proofErr w:type="gramStart"/>
      <w:r>
        <w:rPr>
          <w:rFonts w:ascii="Arial" w:hAnsi="Arial" w:cs="Arial"/>
          <w:i/>
          <w:iCs/>
          <w:kern w:val="2"/>
          <w:sz w:val="20"/>
          <w:szCs w:val="20"/>
        </w:rPr>
        <w:t>elektroniczny</w:t>
      </w:r>
      <w:r w:rsidRPr="00B50523">
        <w:rPr>
          <w:rFonts w:ascii="Arial" w:hAnsi="Arial" w:cs="Arial"/>
          <w:i/>
          <w:iCs/>
          <w:kern w:val="2"/>
          <w:sz w:val="20"/>
          <w:szCs w:val="20"/>
        </w:rPr>
        <w:t xml:space="preserve">  Wykonawcy</w:t>
      </w:r>
      <w:proofErr w:type="gramEnd"/>
    </w:p>
    <w:p w14:paraId="2F0427F6" w14:textId="77777777" w:rsidR="00B50523" w:rsidRPr="00B50523" w:rsidRDefault="00B50523" w:rsidP="00B50523">
      <w:pPr>
        <w:autoSpaceDE w:val="0"/>
        <w:spacing w:after="0" w:line="240" w:lineRule="auto"/>
        <w:jc w:val="right"/>
        <w:textAlignment w:val="auto"/>
        <w:rPr>
          <w:rFonts w:ascii="Arial" w:hAnsi="Arial" w:cs="Arial"/>
          <w:b/>
          <w:bCs/>
          <w:kern w:val="2"/>
          <w:sz w:val="20"/>
          <w:szCs w:val="20"/>
        </w:rPr>
      </w:pPr>
      <w:r w:rsidRPr="00B50523">
        <w:rPr>
          <w:rFonts w:ascii="Arial" w:hAnsi="Arial" w:cs="Arial"/>
          <w:b/>
          <w:bCs/>
          <w:kern w:val="2"/>
          <w:sz w:val="20"/>
          <w:szCs w:val="20"/>
        </w:rPr>
        <w:t xml:space="preserve">                                                           </w:t>
      </w:r>
    </w:p>
    <w:p w14:paraId="0772699F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B28CD0D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180D84B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D37E103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EFDFF82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18EEE26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CC195B0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E29D33C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07E9823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6997304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5AA2968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30F34C2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E8A26C6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3D6828D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3BCBD6E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3EC6C8B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E319C70" w14:textId="77777777" w:rsidR="000F13A9" w:rsidRDefault="000F13A9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FB6E667" w14:textId="77777777" w:rsidR="00EC3E47" w:rsidRDefault="00EC3E47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5ACEEC9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9A1676D" w14:textId="77777777" w:rsidR="00B50523" w:rsidRDefault="00B50523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679832D" w14:textId="28369305" w:rsidR="00E37E15" w:rsidRPr="00E52A33" w:rsidRDefault="00E37E15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52A33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7E1FFD">
        <w:rPr>
          <w:rFonts w:ascii="Arial" w:hAnsi="Arial" w:cs="Arial"/>
          <w:b/>
          <w:bCs/>
          <w:sz w:val="20"/>
          <w:szCs w:val="20"/>
        </w:rPr>
        <w:t>6</w:t>
      </w:r>
      <w:r w:rsidRPr="00E52A3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382E8D56" w14:textId="77777777" w:rsidR="00E37E15" w:rsidRPr="00FA0501" w:rsidRDefault="00E37E15" w:rsidP="00E37E15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CF0F268" w14:textId="77777777" w:rsidR="00E37E15" w:rsidRPr="00FA0501" w:rsidRDefault="00E37E15" w:rsidP="00E37E15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A0501">
        <w:rPr>
          <w:rFonts w:ascii="Arial" w:hAnsi="Arial" w:cs="Arial"/>
          <w:b/>
          <w:bCs/>
          <w:sz w:val="20"/>
          <w:szCs w:val="20"/>
        </w:rPr>
        <w:t>____________________________</w:t>
      </w:r>
    </w:p>
    <w:p w14:paraId="72907BA3" w14:textId="77777777" w:rsidR="00E37E15" w:rsidRPr="00FA0501" w:rsidRDefault="00E37E15" w:rsidP="00E37E15">
      <w:pPr>
        <w:autoSpaceDE w:val="0"/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FA0501">
        <w:rPr>
          <w:rFonts w:ascii="Arial" w:hAnsi="Arial" w:cs="Arial"/>
          <w:bCs/>
          <w:i/>
          <w:sz w:val="20"/>
          <w:szCs w:val="20"/>
        </w:rPr>
        <w:t xml:space="preserve">     (nazwa i adres Wykonawcy)</w:t>
      </w:r>
    </w:p>
    <w:p w14:paraId="2BE3FFCC" w14:textId="77777777" w:rsidR="00E37E15" w:rsidRPr="00FA0501" w:rsidRDefault="00E37E15" w:rsidP="00E37E15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AE77905" w14:textId="02736AC6" w:rsidR="003B052D" w:rsidRPr="00353C7E" w:rsidRDefault="00E37E15" w:rsidP="003B052D">
      <w:pPr>
        <w:spacing w:line="240" w:lineRule="auto"/>
        <w:ind w:left="142"/>
        <w:jc w:val="center"/>
        <w:rPr>
          <w:rFonts w:ascii="Arial" w:hAnsi="Arial" w:cs="Arial"/>
          <w:b/>
        </w:rPr>
      </w:pPr>
      <w:r w:rsidRPr="00353C7E">
        <w:rPr>
          <w:rFonts w:ascii="Arial" w:hAnsi="Arial" w:cs="Arial"/>
          <w:b/>
        </w:rPr>
        <w:t>WYKAZ</w:t>
      </w:r>
    </w:p>
    <w:p w14:paraId="1D48533C" w14:textId="77777777" w:rsidR="004C1304" w:rsidRDefault="00E37E15" w:rsidP="00E37E15">
      <w:pPr>
        <w:widowControl/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robót budowlanych</w:t>
      </w:r>
      <w:r w:rsidR="004C1304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wskazanych w SWZ </w:t>
      </w:r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wykonanych nie wcześniej niż w okresie ostatnich 5 lat, </w:t>
      </w:r>
    </w:p>
    <w:p w14:paraId="5A6D1E1F" w14:textId="5FE22A08" w:rsidR="00E37E15" w:rsidRPr="000F7219" w:rsidRDefault="00E37E15" w:rsidP="00E37E15">
      <w:pPr>
        <w:widowControl/>
        <w:suppressAutoHyphens w:val="0"/>
        <w:autoSpaceDE w:val="0"/>
        <w:autoSpaceDN w:val="0"/>
        <w:adjustRightInd w:val="0"/>
        <w:spacing w:after="0" w:line="240" w:lineRule="auto"/>
        <w:jc w:val="center"/>
        <w:textAlignment w:val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a jeżeli okres prowadzenia działalności jest krótszy – w tym okresie, wraz z podaniem ich rodzaju, wartości, </w:t>
      </w:r>
      <w:proofErr w:type="gramStart"/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daty,</w:t>
      </w:r>
      <w:proofErr w:type="gramEnd"/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i </w:t>
      </w:r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miejsca wykonania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oraz</w:t>
      </w:r>
      <w:r w:rsidRPr="000F7219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podmiotów, na rzecz których roboty te zostały wykonane</w:t>
      </w:r>
      <w:r w:rsidR="003B052D" w:rsidRPr="003B052D">
        <w:rPr>
          <w:rFonts w:ascii="Arial" w:hAnsi="Arial" w:cs="Arial"/>
          <w:b/>
          <w:bCs/>
          <w:sz w:val="20"/>
          <w:szCs w:val="20"/>
        </w:rPr>
        <w:t xml:space="preserve"> oraz załączeniem dowodów </w:t>
      </w:r>
      <w:proofErr w:type="gramStart"/>
      <w:r w:rsidR="003B052D" w:rsidRPr="003B052D">
        <w:rPr>
          <w:rFonts w:ascii="Arial" w:hAnsi="Arial" w:cs="Arial"/>
          <w:b/>
          <w:bCs/>
          <w:sz w:val="20"/>
          <w:szCs w:val="20"/>
        </w:rPr>
        <w:t>określających,</w:t>
      </w:r>
      <w:proofErr w:type="gramEnd"/>
      <w:r w:rsidR="003B052D" w:rsidRPr="003B052D">
        <w:rPr>
          <w:rFonts w:ascii="Arial" w:hAnsi="Arial" w:cs="Arial"/>
          <w:b/>
          <w:bCs/>
          <w:sz w:val="20"/>
          <w:szCs w:val="20"/>
        </w:rPr>
        <w:t xml:space="preserve"> czy te roboty budowlane zostały wykonane należycie,</w:t>
      </w:r>
    </w:p>
    <w:p w14:paraId="27298060" w14:textId="77777777" w:rsidR="00E37E15" w:rsidRPr="000F7219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</w:p>
    <w:p w14:paraId="7E2EB90A" w14:textId="5D3E3581" w:rsidR="00E37E15" w:rsidRPr="000F7219" w:rsidRDefault="00E37E15" w:rsidP="00E37E15">
      <w:pPr>
        <w:pStyle w:val="Tekstprzypisudolnego"/>
        <w:jc w:val="center"/>
        <w:rPr>
          <w:rFonts w:ascii="Arial" w:eastAsia="Times New Roman" w:hAnsi="Arial" w:cs="Arial"/>
          <w:i/>
          <w:kern w:val="0"/>
          <w:lang w:eastAsia="pl-PL"/>
        </w:rPr>
      </w:pPr>
      <w:r w:rsidRPr="000F7219">
        <w:rPr>
          <w:rFonts w:ascii="Arial" w:eastAsia="Times New Roman" w:hAnsi="Arial" w:cs="Arial"/>
          <w:bCs/>
          <w:i/>
          <w:kern w:val="0"/>
          <w:lang w:eastAsia="pl-PL"/>
        </w:rPr>
        <w:t xml:space="preserve">dotyczy postępowania </w:t>
      </w:r>
      <w:proofErr w:type="gramStart"/>
      <w:r w:rsidRPr="000F7219">
        <w:rPr>
          <w:rFonts w:ascii="Arial" w:eastAsia="Times New Roman" w:hAnsi="Arial" w:cs="Arial"/>
          <w:bCs/>
          <w:i/>
          <w:kern w:val="0"/>
          <w:lang w:eastAsia="pl-PL"/>
        </w:rPr>
        <w:t xml:space="preserve">przetargowego  </w:t>
      </w:r>
      <w:r w:rsidRPr="000F7219">
        <w:rPr>
          <w:rFonts w:ascii="Arial" w:eastAsia="Times New Roman" w:hAnsi="Arial" w:cs="Arial"/>
          <w:i/>
          <w:kern w:val="0"/>
          <w:lang w:eastAsia="pl-PL"/>
        </w:rPr>
        <w:t>na</w:t>
      </w:r>
      <w:proofErr w:type="gramEnd"/>
      <w:r w:rsidRPr="000F7219">
        <w:rPr>
          <w:rFonts w:ascii="Arial" w:eastAsia="Times New Roman" w:hAnsi="Arial" w:cs="Arial"/>
          <w:i/>
          <w:kern w:val="0"/>
          <w:lang w:eastAsia="pl-PL"/>
        </w:rPr>
        <w:t xml:space="preserve"> roboty </w:t>
      </w:r>
      <w:r w:rsidR="00C23AF5">
        <w:rPr>
          <w:rFonts w:ascii="Arial" w:eastAsia="Times New Roman" w:hAnsi="Arial" w:cs="Arial"/>
          <w:i/>
          <w:kern w:val="0"/>
          <w:lang w:eastAsia="pl-PL"/>
        </w:rPr>
        <w:t>budowlane</w:t>
      </w:r>
      <w:r w:rsidRPr="000F7219">
        <w:rPr>
          <w:rFonts w:ascii="Arial" w:eastAsia="Times New Roman" w:hAnsi="Arial" w:cs="Arial"/>
          <w:i/>
          <w:kern w:val="0"/>
          <w:lang w:eastAsia="pl-PL"/>
        </w:rPr>
        <w:t xml:space="preserve"> pn.: </w:t>
      </w:r>
    </w:p>
    <w:p w14:paraId="51894022" w14:textId="673A5D77" w:rsidR="002746E9" w:rsidRPr="002746E9" w:rsidRDefault="002746E9" w:rsidP="002746E9">
      <w:pPr>
        <w:pStyle w:val="Standard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7E1FFD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7E1FFD">
        <w:rPr>
          <w:rFonts w:ascii="Arial" w:hAnsi="Arial" w:cs="Arial"/>
          <w:b/>
          <w:sz w:val="20"/>
          <w:szCs w:val="20"/>
        </w:rPr>
        <w:t>”</w:t>
      </w:r>
    </w:p>
    <w:p w14:paraId="0E1EE022" w14:textId="77777777" w:rsidR="002746E9" w:rsidRDefault="002746E9" w:rsidP="00E80E0C">
      <w:pPr>
        <w:pStyle w:val="Standard"/>
        <w:ind w:left="36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1257"/>
        <w:gridCol w:w="2511"/>
        <w:gridCol w:w="2091"/>
        <w:gridCol w:w="1311"/>
        <w:gridCol w:w="2126"/>
      </w:tblGrid>
      <w:tr w:rsidR="00E37E15" w:rsidRPr="007E1FFD" w14:paraId="2D90E4E3" w14:textId="77777777" w:rsidTr="008A2655">
        <w:trPr>
          <w:cantSplit/>
          <w:trHeight w:val="692"/>
          <w:jc w:val="center"/>
        </w:trPr>
        <w:tc>
          <w:tcPr>
            <w:tcW w:w="4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4529035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7335EB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Wartość brutto roboty budowlanej (umowy)</w:t>
            </w:r>
          </w:p>
        </w:tc>
        <w:tc>
          <w:tcPr>
            <w:tcW w:w="25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E84B18" w14:textId="77777777" w:rsidR="00E37E15" w:rsidRPr="007E1FFD" w:rsidRDefault="00E37E15" w:rsidP="008A265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/>
              </w:rPr>
              <w:t>Określenie przedmiotu</w:t>
            </w:r>
          </w:p>
          <w:p w14:paraId="4E959F93" w14:textId="77777777" w:rsidR="00E37E15" w:rsidRPr="007E1FFD" w:rsidRDefault="00E37E15" w:rsidP="008A265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</w:rPr>
              <w:t>(wskazać szczegółowo miejsce, obiekt itp. oraz zakres robót):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7ABA8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Data wykonania zamówienia (termin realizacji dzień/miesiąc/rok)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214364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Podmiot, na rzecz którego robota została wykonana</w:t>
            </w:r>
          </w:p>
          <w:p w14:paraId="47233ABB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(nazwa, adres)</w:t>
            </w:r>
          </w:p>
        </w:tc>
      </w:tr>
      <w:tr w:rsidR="00E37E15" w:rsidRPr="00FA0501" w14:paraId="7BE7EDF2" w14:textId="77777777" w:rsidTr="008A2655">
        <w:trPr>
          <w:cantSplit/>
          <w:trHeight w:val="422"/>
          <w:jc w:val="center"/>
        </w:trPr>
        <w:tc>
          <w:tcPr>
            <w:tcW w:w="4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A9A0D9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25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C6A24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D0C197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FA7E1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rozpoczęcie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83D66" w14:textId="77777777" w:rsidR="00E37E15" w:rsidRPr="007E1FFD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</w:pPr>
            <w:r w:rsidRPr="007E1FF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l-PL"/>
              </w:rPr>
              <w:t>zakończenie</w:t>
            </w: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586A05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37E15" w:rsidRPr="00FA0501" w14:paraId="05293F2C" w14:textId="77777777" w:rsidTr="008A2655">
        <w:trPr>
          <w:trHeight w:val="792"/>
          <w:jc w:val="center"/>
        </w:trPr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05C98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0CFA7A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F1EA31" w14:textId="77777777" w:rsidR="00E37E15" w:rsidRPr="00FA0501" w:rsidRDefault="00E37E15" w:rsidP="00174AC5">
            <w:pPr>
              <w:widowControl/>
              <w:suppressAutoHyphens w:val="0"/>
              <w:autoSpaceDE w:val="0"/>
              <w:autoSpaceDN w:val="0"/>
              <w:adjustRightInd w:val="0"/>
              <w:spacing w:before="120" w:after="120" w:line="240" w:lineRule="auto"/>
              <w:textAlignment w:val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B24BC4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11829B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CC5D6F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E37E15" w:rsidRPr="00FA0501" w14:paraId="5CC4C614" w14:textId="77777777" w:rsidTr="008A2655">
        <w:trPr>
          <w:trHeight w:val="792"/>
          <w:jc w:val="center"/>
        </w:trPr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693847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A0C599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95534" w14:textId="77777777" w:rsidR="00E37E15" w:rsidRPr="00FA0501" w:rsidRDefault="00E37E15" w:rsidP="00174AC5">
            <w:pPr>
              <w:widowControl/>
              <w:suppressAutoHyphens w:val="0"/>
              <w:spacing w:before="120" w:after="0" w:line="240" w:lineRule="auto"/>
              <w:textAlignment w:val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5E79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F2EC5E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62DCFE" w14:textId="77777777" w:rsidR="00E37E15" w:rsidRPr="00FA0501" w:rsidRDefault="00E37E1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  <w:tr w:rsidR="00480835" w:rsidRPr="00FA0501" w14:paraId="2A475F64" w14:textId="77777777" w:rsidTr="008A2655">
        <w:trPr>
          <w:trHeight w:val="792"/>
          <w:jc w:val="center"/>
        </w:trPr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EFC3E3" w14:textId="77777777" w:rsidR="00480835" w:rsidRPr="00FA0501" w:rsidRDefault="0048083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3A8E0B" w14:textId="77777777" w:rsidR="00480835" w:rsidRPr="00FA0501" w:rsidRDefault="0048083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6806C7" w14:textId="77777777" w:rsidR="00480835" w:rsidRPr="00FA0501" w:rsidRDefault="00480835" w:rsidP="00174AC5">
            <w:pPr>
              <w:widowControl/>
              <w:suppressAutoHyphens w:val="0"/>
              <w:spacing w:before="120" w:after="0" w:line="240" w:lineRule="auto"/>
              <w:textAlignment w:val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D8BE69" w14:textId="77777777" w:rsidR="00480835" w:rsidRPr="00FA0501" w:rsidRDefault="0048083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0D8BE0" w14:textId="77777777" w:rsidR="00480835" w:rsidRPr="00FA0501" w:rsidRDefault="00480835" w:rsidP="00174AC5">
            <w:pPr>
              <w:widowControl/>
              <w:suppressAutoHyphens w:val="0"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BBEB87" w14:textId="77777777" w:rsidR="00480835" w:rsidRPr="00FA0501" w:rsidRDefault="00480835" w:rsidP="00174AC5">
            <w:pPr>
              <w:widowControl/>
              <w:suppressAutoHyphens w:val="0"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0F234A26" w14:textId="77777777" w:rsidR="00E37E15" w:rsidRPr="00FA0501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</w:p>
    <w:p w14:paraId="57E04239" w14:textId="77777777" w:rsidR="00E37E15" w:rsidRPr="00FA0501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</w:pPr>
    </w:p>
    <w:p w14:paraId="51595F8F" w14:textId="77777777" w:rsidR="00E37E15" w:rsidRPr="00FA0501" w:rsidRDefault="00E37E15" w:rsidP="00E37E15">
      <w:pPr>
        <w:widowControl/>
        <w:suppressAutoHyphens w:val="0"/>
        <w:autoSpaceDE w:val="0"/>
        <w:autoSpaceDN w:val="0"/>
        <w:adjustRightInd w:val="0"/>
        <w:spacing w:after="0" w:line="240" w:lineRule="auto"/>
        <w:jc w:val="both"/>
        <w:textAlignment w:val="auto"/>
        <w:rPr>
          <w:rFonts w:ascii="Arial" w:eastAsia="TimesNewRoman" w:hAnsi="Arial" w:cs="Arial"/>
          <w:i/>
          <w:kern w:val="0"/>
          <w:sz w:val="20"/>
          <w:szCs w:val="20"/>
          <w:lang w:eastAsia="pl-PL"/>
        </w:rPr>
      </w:pPr>
      <w:r w:rsidRPr="00FA0501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W załączeniu </w:t>
      </w:r>
      <w:r w:rsidRPr="00FA0501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</w:rPr>
        <w:t>................. dowodów</w:t>
      </w:r>
      <w:r w:rsidRPr="00FA0501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 potwierdzających, że roboty </w:t>
      </w:r>
      <w:r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 xml:space="preserve">budowlane </w:t>
      </w:r>
      <w:r w:rsidRPr="00FA0501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zostały wykonane należycie</w:t>
      </w:r>
      <w:r w:rsidR="00A210EF">
        <w:rPr>
          <w:rFonts w:ascii="Arial" w:eastAsia="Times New Roman" w:hAnsi="Arial" w:cs="Arial"/>
          <w:i/>
          <w:kern w:val="0"/>
          <w:sz w:val="20"/>
          <w:szCs w:val="20"/>
          <w:lang w:eastAsia="pl-PL"/>
        </w:rPr>
        <w:t>.</w:t>
      </w:r>
    </w:p>
    <w:p w14:paraId="6CB3C0D2" w14:textId="77777777" w:rsidR="00E37E15" w:rsidRPr="00FA0501" w:rsidRDefault="00E37E15" w:rsidP="00E37E15">
      <w:pPr>
        <w:widowControl/>
        <w:suppressAutoHyphens w:val="0"/>
        <w:spacing w:after="0" w:line="240" w:lineRule="auto"/>
        <w:jc w:val="both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46F92A41" w14:textId="77777777" w:rsidR="00E37E15" w:rsidRPr="00FA0501" w:rsidRDefault="00E37E15" w:rsidP="00E37E15">
      <w:pPr>
        <w:widowControl/>
        <w:suppressAutoHyphens w:val="0"/>
        <w:spacing w:after="0" w:line="240" w:lineRule="auto"/>
        <w:jc w:val="both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5FD6E417" w14:textId="77777777" w:rsidR="00E37E15" w:rsidRPr="00FA0501" w:rsidRDefault="00E37E15" w:rsidP="00E37E15">
      <w:pPr>
        <w:widowControl/>
        <w:suppressAutoHyphens w:val="0"/>
        <w:spacing w:after="0" w:line="240" w:lineRule="auto"/>
        <w:jc w:val="both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51F93673" w14:textId="77777777" w:rsidR="00E37E15" w:rsidRPr="00FA0501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NewRoman" w:hAnsi="Arial" w:cs="Arial"/>
          <w:bCs/>
          <w:i/>
          <w:kern w:val="0"/>
          <w:sz w:val="20"/>
          <w:szCs w:val="20"/>
          <w:lang w:eastAsia="pl-PL"/>
        </w:rPr>
      </w:pPr>
    </w:p>
    <w:p w14:paraId="60AAA96D" w14:textId="77777777" w:rsidR="00E37E15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FA0501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………</w:t>
      </w:r>
      <w:proofErr w:type="gramStart"/>
      <w:r w:rsidRPr="00FA0501">
        <w:rPr>
          <w:rFonts w:ascii="Arial" w:eastAsia="Times New Roman" w:hAnsi="Arial" w:cs="Arial"/>
          <w:kern w:val="0"/>
          <w:sz w:val="20"/>
          <w:szCs w:val="20"/>
          <w:lang w:eastAsia="pl-PL"/>
        </w:rPr>
        <w:t>…….</w:t>
      </w:r>
      <w:proofErr w:type="gramEnd"/>
      <w:r w:rsidRPr="00FA0501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., dnia…………………………….  r.                              </w:t>
      </w:r>
    </w:p>
    <w:p w14:paraId="0E3297A9" w14:textId="77777777" w:rsidR="00E37E15" w:rsidRPr="00FA0501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45F0F8CC" w14:textId="77777777" w:rsidR="00E37E15" w:rsidRPr="00FA0501" w:rsidRDefault="00E37E15" w:rsidP="00E37E15">
      <w:pPr>
        <w:widowControl/>
        <w:suppressAutoHyphens w:val="0"/>
        <w:spacing w:after="0" w:line="240" w:lineRule="auto"/>
        <w:textAlignment w:val="auto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</w:rPr>
      </w:pPr>
    </w:p>
    <w:p w14:paraId="4885921C" w14:textId="77777777" w:rsidR="00E37E15" w:rsidRPr="00604380" w:rsidRDefault="00E37E15" w:rsidP="00B04A25">
      <w:pPr>
        <w:spacing w:before="60" w:after="60" w:line="200" w:lineRule="atLeast"/>
        <w:ind w:left="4956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p</w:t>
      </w:r>
      <w:r w:rsidRPr="00604380">
        <w:rPr>
          <w:rFonts w:ascii="Arial" w:hAnsi="Arial" w:cs="Arial"/>
          <w:i/>
          <w:iCs/>
          <w:sz w:val="20"/>
          <w:szCs w:val="20"/>
        </w:rPr>
        <w:t>odpis elektroniczny Wykonawcy</w:t>
      </w:r>
    </w:p>
    <w:p w14:paraId="47431A82" w14:textId="77777777" w:rsidR="00E37E15" w:rsidRPr="00FA0501" w:rsidRDefault="00E37E15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45CBB00" w14:textId="77777777" w:rsidR="00E37E15" w:rsidRPr="00FA0501" w:rsidRDefault="00E37E15" w:rsidP="00E37E15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247EDDAC" w14:textId="77777777" w:rsidR="00E37E15" w:rsidRDefault="00E37E15" w:rsidP="00E37E15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A0501">
        <w:rPr>
          <w:rFonts w:ascii="Arial" w:hAnsi="Arial" w:cs="Arial"/>
          <w:b/>
          <w:bCs/>
          <w:sz w:val="20"/>
          <w:szCs w:val="20"/>
        </w:rPr>
        <w:br w:type="page"/>
      </w:r>
    </w:p>
    <w:p w14:paraId="52FAF802" w14:textId="5EBFC09E" w:rsidR="00E37E15" w:rsidRPr="00FA0501" w:rsidRDefault="00E37E15" w:rsidP="0098315F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52A33">
        <w:rPr>
          <w:rFonts w:ascii="Arial" w:hAnsi="Arial" w:cs="Arial"/>
          <w:b/>
          <w:bCs/>
          <w:sz w:val="20"/>
          <w:szCs w:val="20"/>
        </w:rPr>
        <w:lastRenderedPageBreak/>
        <w:t xml:space="preserve">     Załącznik </w:t>
      </w:r>
      <w:r w:rsidR="00B0187E">
        <w:rPr>
          <w:rFonts w:ascii="Arial" w:hAnsi="Arial" w:cs="Arial"/>
          <w:b/>
          <w:bCs/>
          <w:sz w:val="20"/>
          <w:szCs w:val="20"/>
        </w:rPr>
        <w:t>N</w:t>
      </w:r>
      <w:r w:rsidRPr="00E52A33">
        <w:rPr>
          <w:rFonts w:ascii="Arial" w:hAnsi="Arial" w:cs="Arial"/>
          <w:b/>
          <w:bCs/>
          <w:sz w:val="20"/>
          <w:szCs w:val="20"/>
        </w:rPr>
        <w:t xml:space="preserve">r </w:t>
      </w:r>
      <w:r w:rsidR="007E1FFD">
        <w:rPr>
          <w:rFonts w:ascii="Arial" w:hAnsi="Arial" w:cs="Arial"/>
          <w:b/>
          <w:bCs/>
          <w:sz w:val="20"/>
          <w:szCs w:val="20"/>
        </w:rPr>
        <w:t>7</w:t>
      </w:r>
      <w:r w:rsidRPr="00E52A3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01094769" w14:textId="77777777" w:rsidR="00E37E15" w:rsidRPr="00FA0501" w:rsidRDefault="00E37E15" w:rsidP="00E37E15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C054316" w14:textId="77777777" w:rsidR="00E37E15" w:rsidRPr="00FA0501" w:rsidRDefault="00E37E15" w:rsidP="00E37E15">
      <w:pPr>
        <w:autoSpaceDE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A0501">
        <w:rPr>
          <w:rFonts w:ascii="Arial" w:hAnsi="Arial" w:cs="Arial"/>
          <w:b/>
          <w:bCs/>
          <w:sz w:val="20"/>
          <w:szCs w:val="20"/>
        </w:rPr>
        <w:t>_______________________________</w:t>
      </w:r>
    </w:p>
    <w:p w14:paraId="50EB88D2" w14:textId="77777777" w:rsidR="00E37E15" w:rsidRPr="00FA0501" w:rsidRDefault="00E37E15" w:rsidP="00E37E15">
      <w:pPr>
        <w:autoSpaceDE w:val="0"/>
        <w:spacing w:after="0" w:line="240" w:lineRule="auto"/>
        <w:rPr>
          <w:rFonts w:ascii="Arial" w:hAnsi="Arial" w:cs="Arial"/>
          <w:bCs/>
          <w:i/>
          <w:sz w:val="20"/>
          <w:szCs w:val="20"/>
        </w:rPr>
      </w:pPr>
      <w:r w:rsidRPr="00FA0501">
        <w:rPr>
          <w:rFonts w:ascii="Arial" w:hAnsi="Arial" w:cs="Arial"/>
          <w:bCs/>
          <w:i/>
          <w:sz w:val="20"/>
          <w:szCs w:val="20"/>
        </w:rPr>
        <w:t xml:space="preserve">        (nazwa i adres Wykonawcy)</w:t>
      </w:r>
    </w:p>
    <w:p w14:paraId="76ECBFD2" w14:textId="77777777" w:rsidR="00E37E15" w:rsidRPr="00FA0501" w:rsidRDefault="00E37E15" w:rsidP="00E37E15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2DFB0F2" w14:textId="1C758DD6" w:rsidR="003B052D" w:rsidRPr="00FA0501" w:rsidRDefault="00E37E15" w:rsidP="00AE3FB9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FA0501">
        <w:rPr>
          <w:rFonts w:ascii="Arial" w:hAnsi="Arial" w:cs="Arial"/>
          <w:b/>
          <w:sz w:val="20"/>
          <w:szCs w:val="20"/>
        </w:rPr>
        <w:t>W</w:t>
      </w:r>
      <w:r w:rsidR="00AE3FB9">
        <w:rPr>
          <w:rFonts w:ascii="Arial" w:hAnsi="Arial" w:cs="Arial"/>
          <w:b/>
          <w:sz w:val="20"/>
          <w:szCs w:val="20"/>
        </w:rPr>
        <w:t>YKAZ  OSÓB</w:t>
      </w:r>
      <w:proofErr w:type="gramEnd"/>
    </w:p>
    <w:p w14:paraId="3BA37DA0" w14:textId="75826A6D" w:rsidR="00E37E15" w:rsidRDefault="00E37E15" w:rsidP="00E37E1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FA0501">
        <w:rPr>
          <w:rFonts w:ascii="Arial" w:hAnsi="Arial" w:cs="Arial"/>
          <w:b/>
          <w:sz w:val="20"/>
          <w:szCs w:val="20"/>
        </w:rPr>
        <w:t xml:space="preserve">skierowanych przez Wykonawcę do realizacji zamówienia </w:t>
      </w:r>
      <w:r w:rsidR="003B052D">
        <w:rPr>
          <w:rFonts w:ascii="Arial" w:hAnsi="Arial" w:cs="Arial"/>
          <w:b/>
          <w:sz w:val="20"/>
          <w:szCs w:val="20"/>
        </w:rPr>
        <w:t>publicznego</w:t>
      </w:r>
      <w:r w:rsidR="00AE3FB9">
        <w:rPr>
          <w:rFonts w:ascii="Arial" w:hAnsi="Arial" w:cs="Arial"/>
          <w:b/>
          <w:sz w:val="20"/>
          <w:szCs w:val="20"/>
        </w:rPr>
        <w:t>,</w:t>
      </w:r>
    </w:p>
    <w:p w14:paraId="48FE9BE7" w14:textId="2739BFFA" w:rsidR="00AE3FB9" w:rsidRPr="003B052D" w:rsidRDefault="00AE3FB9" w:rsidP="00AE3FB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B052D">
        <w:rPr>
          <w:rFonts w:ascii="Arial" w:hAnsi="Arial" w:cs="Arial"/>
          <w:b/>
          <w:bCs/>
          <w:sz w:val="20"/>
          <w:szCs w:val="20"/>
        </w:rPr>
        <w:t>w szczególności odpowiedzialnych za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B052D">
        <w:rPr>
          <w:rFonts w:ascii="Arial" w:hAnsi="Arial" w:cs="Arial"/>
          <w:b/>
          <w:bCs/>
          <w:sz w:val="20"/>
          <w:szCs w:val="20"/>
        </w:rPr>
        <w:t xml:space="preserve">kierowanie robotami budowlanymi, wraz z informacjami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3B052D">
        <w:rPr>
          <w:rFonts w:ascii="Arial" w:hAnsi="Arial" w:cs="Arial"/>
          <w:b/>
          <w:bCs/>
          <w:sz w:val="20"/>
          <w:szCs w:val="20"/>
        </w:rPr>
        <w:t xml:space="preserve">na temat ich kwalifikacji zawodowych, uprawnień, doświadczenia i wykształcenia niezbędnych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3B052D">
        <w:rPr>
          <w:rFonts w:ascii="Arial" w:hAnsi="Arial" w:cs="Arial"/>
          <w:b/>
          <w:bCs/>
          <w:sz w:val="20"/>
          <w:szCs w:val="20"/>
        </w:rPr>
        <w:t>do wykonania zamówienia publicznego, a także zakresu wykonywanych przez nie czynności oraz informacją o podstawie do dysponowania tymi osobami;</w:t>
      </w:r>
    </w:p>
    <w:p w14:paraId="0A17357A" w14:textId="33CFDFD7" w:rsidR="00E37E15" w:rsidRPr="00AE3FB9" w:rsidRDefault="00AE3FB9" w:rsidP="00E37E15">
      <w:pPr>
        <w:pStyle w:val="TableContents"/>
        <w:ind w:left="567"/>
        <w:jc w:val="center"/>
        <w:rPr>
          <w:rFonts w:ascii="Arial" w:hAnsi="Arial" w:cs="Arial"/>
          <w:bCs/>
          <w:i/>
        </w:rPr>
      </w:pPr>
      <w:r w:rsidRPr="00AE3FB9">
        <w:rPr>
          <w:rFonts w:ascii="Arial" w:eastAsia="Times New Roman" w:hAnsi="Arial" w:cs="Arial"/>
          <w:bCs/>
          <w:i/>
          <w:kern w:val="0"/>
          <w:lang w:eastAsia="pl-PL"/>
        </w:rPr>
        <w:t xml:space="preserve">dotyczy postępowania </w:t>
      </w:r>
      <w:proofErr w:type="gramStart"/>
      <w:r w:rsidRPr="00AE3FB9">
        <w:rPr>
          <w:rFonts w:ascii="Arial" w:eastAsia="Times New Roman" w:hAnsi="Arial" w:cs="Arial"/>
          <w:bCs/>
          <w:i/>
          <w:kern w:val="0"/>
          <w:lang w:eastAsia="pl-PL"/>
        </w:rPr>
        <w:t xml:space="preserve">przetargowego  </w:t>
      </w:r>
      <w:r w:rsidR="00E37E15" w:rsidRPr="00AE3FB9">
        <w:rPr>
          <w:rFonts w:ascii="Arial" w:hAnsi="Arial" w:cs="Arial"/>
          <w:bCs/>
          <w:i/>
        </w:rPr>
        <w:t>na</w:t>
      </w:r>
      <w:proofErr w:type="gramEnd"/>
      <w:r w:rsidR="00E37E15" w:rsidRPr="00AE3FB9">
        <w:rPr>
          <w:rFonts w:ascii="Arial" w:hAnsi="Arial" w:cs="Arial"/>
          <w:bCs/>
          <w:i/>
        </w:rPr>
        <w:t xml:space="preserve"> roboty </w:t>
      </w:r>
      <w:r w:rsidR="00C23AF5" w:rsidRPr="00AE3FB9">
        <w:rPr>
          <w:rFonts w:ascii="Arial" w:hAnsi="Arial" w:cs="Arial"/>
          <w:bCs/>
          <w:i/>
        </w:rPr>
        <w:t>budowlane</w:t>
      </w:r>
      <w:r w:rsidR="00E37E15" w:rsidRPr="00AE3FB9">
        <w:rPr>
          <w:rFonts w:ascii="Arial" w:hAnsi="Arial" w:cs="Arial"/>
          <w:bCs/>
          <w:i/>
        </w:rPr>
        <w:t xml:space="preserve"> pn.:  </w:t>
      </w:r>
    </w:p>
    <w:p w14:paraId="376B2E56" w14:textId="77777777" w:rsidR="00E37E15" w:rsidRPr="00FA0501" w:rsidRDefault="00E37E15" w:rsidP="00E37E15">
      <w:pPr>
        <w:pStyle w:val="TableContents"/>
        <w:ind w:left="567"/>
        <w:jc w:val="center"/>
        <w:rPr>
          <w:rFonts w:ascii="Arial" w:hAnsi="Arial" w:cs="Arial"/>
          <w:b/>
        </w:rPr>
      </w:pPr>
    </w:p>
    <w:p w14:paraId="15EFF9CF" w14:textId="0C1AE027" w:rsidR="002746E9" w:rsidRPr="002746E9" w:rsidRDefault="002746E9" w:rsidP="002746E9">
      <w:pPr>
        <w:pStyle w:val="Standard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7E1FFD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7E1FFD">
        <w:rPr>
          <w:rFonts w:ascii="Arial" w:hAnsi="Arial" w:cs="Arial"/>
          <w:b/>
          <w:sz w:val="20"/>
          <w:szCs w:val="20"/>
        </w:rPr>
        <w:t>”</w:t>
      </w:r>
    </w:p>
    <w:p w14:paraId="57E20BEA" w14:textId="77777777" w:rsidR="002746E9" w:rsidRDefault="002746E9" w:rsidP="00E80E0C">
      <w:pPr>
        <w:pStyle w:val="Standard"/>
        <w:ind w:left="36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"/>
        <w:gridCol w:w="2290"/>
        <w:gridCol w:w="2199"/>
        <w:gridCol w:w="2655"/>
        <w:gridCol w:w="1887"/>
      </w:tblGrid>
      <w:tr w:rsidR="00E37E15" w:rsidRPr="00FA0501" w14:paraId="6A981602" w14:textId="77777777" w:rsidTr="00053ADE">
        <w:trPr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89CEB" w14:textId="77777777" w:rsidR="00E37E15" w:rsidRPr="00FA0501" w:rsidRDefault="00E37E15" w:rsidP="00174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0501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08DA5C" w14:textId="77777777" w:rsidR="00E37E15" w:rsidRPr="00FA0501" w:rsidRDefault="00E37E15" w:rsidP="00174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0501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ADBFFA" w14:textId="77777777" w:rsidR="00E37E15" w:rsidRPr="00FA0501" w:rsidRDefault="00E37E15" w:rsidP="00174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0501">
              <w:rPr>
                <w:rFonts w:ascii="Arial" w:hAnsi="Arial" w:cs="Arial"/>
                <w:b/>
                <w:bCs/>
                <w:sz w:val="18"/>
                <w:szCs w:val="18"/>
              </w:rPr>
              <w:t>Zakres wykonywanych czynności w realizacji zamówienia</w:t>
            </w:r>
          </w:p>
          <w:p w14:paraId="3CAAE1BE" w14:textId="77777777" w:rsidR="00E37E15" w:rsidRPr="00FA0501" w:rsidRDefault="00E37E15" w:rsidP="00174AC5">
            <w:pPr>
              <w:pStyle w:val="Nagwek2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FA0501">
              <w:rPr>
                <w:rFonts w:ascii="Arial" w:hAnsi="Arial" w:cs="Arial"/>
                <w:bCs/>
                <w:sz w:val="18"/>
                <w:szCs w:val="18"/>
              </w:rPr>
              <w:t>(funkcja)</w:t>
            </w:r>
          </w:p>
        </w:tc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A2FCAF" w14:textId="77777777" w:rsidR="00E37E15" w:rsidRPr="009B2C44" w:rsidRDefault="00E37E15" w:rsidP="009B2C44">
            <w:pPr>
              <w:pStyle w:val="Nagwek2"/>
              <w:rPr>
                <w:rFonts w:ascii="Arial" w:hAnsi="Arial" w:cs="Arial"/>
                <w:b w:val="0"/>
                <w:sz w:val="18"/>
                <w:szCs w:val="18"/>
              </w:rPr>
            </w:pPr>
            <w:r w:rsidRPr="00FA0501">
              <w:rPr>
                <w:rFonts w:ascii="Arial" w:hAnsi="Arial" w:cs="Arial"/>
                <w:sz w:val="18"/>
                <w:szCs w:val="18"/>
              </w:rPr>
              <w:t>Kwalifikacje zawodowe</w:t>
            </w:r>
          </w:p>
          <w:p w14:paraId="41C48411" w14:textId="77777777" w:rsidR="00E37E15" w:rsidRPr="00FA0501" w:rsidRDefault="00E37E15" w:rsidP="00174AC5">
            <w:pPr>
              <w:spacing w:after="0" w:line="240" w:lineRule="auto"/>
              <w:ind w:left="255" w:hanging="25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B4663" w14:textId="77777777" w:rsidR="00E37E15" w:rsidRPr="00FA0501" w:rsidRDefault="00E37E15" w:rsidP="00174AC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A05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Informacja </w:t>
            </w:r>
            <w:r w:rsidRPr="00FA0501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    o podstawie dysponowania osobą </w:t>
            </w:r>
          </w:p>
        </w:tc>
      </w:tr>
      <w:tr w:rsidR="00E37E15" w:rsidRPr="00FA0501" w14:paraId="703EF14D" w14:textId="77777777" w:rsidTr="000C6312">
        <w:trPr>
          <w:trHeight w:hRule="exact" w:val="851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5C04FD" w14:textId="249B3EC0" w:rsidR="00E37E15" w:rsidRPr="00FA0501" w:rsidRDefault="000C6312" w:rsidP="000C6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82B8A" w14:textId="77777777" w:rsidR="00E37E15" w:rsidRPr="00FA0501" w:rsidRDefault="00E37E15" w:rsidP="00174AC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EB0781" w14:textId="1D7E4E1A" w:rsidR="00E37E15" w:rsidRPr="00FA0501" w:rsidRDefault="00E37E15" w:rsidP="00174A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8BA672" w14:textId="77777777" w:rsidR="00E37E15" w:rsidRPr="00FA0501" w:rsidRDefault="00E37E15" w:rsidP="00174AC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7D414C" w14:textId="77777777" w:rsidR="00E37E15" w:rsidRPr="00FA0501" w:rsidRDefault="00E37E15" w:rsidP="00174A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7E15" w:rsidRPr="00FA0501" w14:paraId="5C19733C" w14:textId="77777777" w:rsidTr="000C6312">
        <w:trPr>
          <w:trHeight w:hRule="exact" w:val="851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BF801" w14:textId="72C308D0" w:rsidR="00E37E15" w:rsidRPr="00FA0501" w:rsidRDefault="000C6312" w:rsidP="000C6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2620E4" w14:textId="77777777" w:rsidR="00E37E15" w:rsidRPr="00FA0501" w:rsidRDefault="00E37E15" w:rsidP="00174AC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C8C591" w14:textId="11870A6C" w:rsidR="00E37E15" w:rsidRPr="00FA0501" w:rsidRDefault="00E37E15" w:rsidP="00174A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4FED2C" w14:textId="77777777" w:rsidR="00E37E15" w:rsidRPr="00FA0501" w:rsidRDefault="00E37E15" w:rsidP="00174AC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A6BE1" w14:textId="77777777" w:rsidR="00E37E15" w:rsidRPr="00FA0501" w:rsidRDefault="00E37E15" w:rsidP="00174A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1FFD" w:rsidRPr="00FA0501" w14:paraId="22F893D3" w14:textId="77777777" w:rsidTr="000C6312">
        <w:trPr>
          <w:trHeight w:hRule="exact" w:val="851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3AE5F5" w14:textId="354BBAA1" w:rsidR="007E1FFD" w:rsidRDefault="007E1FFD" w:rsidP="000C6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4DDF1" w14:textId="77777777" w:rsidR="007E1FFD" w:rsidRPr="00FA0501" w:rsidRDefault="007E1FFD" w:rsidP="00174AC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133CCC" w14:textId="77777777" w:rsidR="007E1FFD" w:rsidRPr="00FA0501" w:rsidRDefault="007E1FFD" w:rsidP="00174A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101436" w14:textId="77777777" w:rsidR="007E1FFD" w:rsidRPr="00FA0501" w:rsidRDefault="007E1FFD" w:rsidP="00174AC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414A4" w14:textId="77777777" w:rsidR="007E1FFD" w:rsidRPr="00FA0501" w:rsidRDefault="007E1FFD" w:rsidP="00174A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1FFD" w:rsidRPr="00FA0501" w14:paraId="7968AF4E" w14:textId="77777777" w:rsidTr="000C6312">
        <w:trPr>
          <w:trHeight w:hRule="exact" w:val="851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EE694D" w14:textId="35437613" w:rsidR="007E1FFD" w:rsidRDefault="007E1FFD" w:rsidP="000C63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4A6A8B" w14:textId="77777777" w:rsidR="007E1FFD" w:rsidRPr="00FA0501" w:rsidRDefault="007E1FFD" w:rsidP="00174AC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6197B" w14:textId="77777777" w:rsidR="007E1FFD" w:rsidRPr="00FA0501" w:rsidRDefault="007E1FFD" w:rsidP="00174A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6C6C5C" w14:textId="77777777" w:rsidR="007E1FFD" w:rsidRPr="00FA0501" w:rsidRDefault="007E1FFD" w:rsidP="00174AC5">
            <w:pPr>
              <w:spacing w:after="9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85D5D3" w14:textId="77777777" w:rsidR="007E1FFD" w:rsidRPr="00FA0501" w:rsidRDefault="007E1FFD" w:rsidP="00174A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5FAF079" w14:textId="77777777" w:rsidR="00E37E15" w:rsidRDefault="00E37E15" w:rsidP="00E37E1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7DC8A2" w14:textId="77777777" w:rsidR="009D0C03" w:rsidRDefault="009D0C03" w:rsidP="009D0C03">
      <w:pPr>
        <w:spacing w:before="240" w:line="240" w:lineRule="auto"/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Oświadczam, że osoby, które będą uczestniczyć w wykonywaniu zamówienia posiadają odpowiednie kwalifikacje i wymagane uprawnienia.</w:t>
      </w:r>
    </w:p>
    <w:p w14:paraId="0386D97B" w14:textId="77777777" w:rsidR="009D0C03" w:rsidRDefault="009D0C03" w:rsidP="009D0C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5D6F60">
        <w:rPr>
          <w:rFonts w:ascii="Arial" w:hAnsi="Arial" w:cs="Arial"/>
          <w:b/>
          <w:bCs/>
          <w:sz w:val="20"/>
          <w:szCs w:val="20"/>
        </w:rPr>
        <w:t>Załączniki</w:t>
      </w:r>
      <w:r>
        <w:rPr>
          <w:rFonts w:ascii="Arial" w:hAnsi="Arial" w:cs="Arial"/>
          <w:b/>
          <w:bCs/>
          <w:sz w:val="20"/>
          <w:szCs w:val="20"/>
        </w:rPr>
        <w:t xml:space="preserve"> do Wykazu osób</w:t>
      </w:r>
      <w:r w:rsidRPr="005D6F6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dokumenty osób wskazanych w Wykazie potwierdzające:</w:t>
      </w:r>
    </w:p>
    <w:p w14:paraId="6751E300" w14:textId="77777777" w:rsidR="009D0C03" w:rsidRDefault="009D0C03" w:rsidP="00B50523">
      <w:pPr>
        <w:pStyle w:val="Akapitzlist"/>
        <w:numPr>
          <w:ilvl w:val="0"/>
          <w:numId w:val="6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posiadane kwalifikacje i ważne uprawnienia,</w:t>
      </w:r>
    </w:p>
    <w:p w14:paraId="4B7E745B" w14:textId="77777777" w:rsidR="009D0C03" w:rsidRDefault="009D0C03" w:rsidP="00B50523">
      <w:pPr>
        <w:pStyle w:val="Akapitzlist"/>
        <w:numPr>
          <w:ilvl w:val="0"/>
          <w:numId w:val="69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poświadczoną przynależność do Izby Samorządu Zawodowego</w:t>
      </w:r>
    </w:p>
    <w:p w14:paraId="326AF407" w14:textId="77777777" w:rsidR="00AE3FB9" w:rsidRDefault="00AE3FB9" w:rsidP="00AE3FB9">
      <w:pPr>
        <w:jc w:val="both"/>
        <w:rPr>
          <w:rFonts w:ascii="Arial" w:hAnsi="Arial" w:cs="Arial"/>
          <w:sz w:val="20"/>
          <w:szCs w:val="20"/>
        </w:rPr>
      </w:pPr>
    </w:p>
    <w:p w14:paraId="3BBDC60D" w14:textId="77777777" w:rsidR="00AE3FB9" w:rsidRPr="00AE3FB9" w:rsidRDefault="00AE3FB9" w:rsidP="00AE3FB9">
      <w:pPr>
        <w:jc w:val="both"/>
        <w:rPr>
          <w:rFonts w:ascii="Arial" w:hAnsi="Arial" w:cs="Arial"/>
          <w:sz w:val="20"/>
          <w:szCs w:val="20"/>
        </w:rPr>
      </w:pPr>
    </w:p>
    <w:p w14:paraId="1FEE6B97" w14:textId="77777777" w:rsidR="00E37E15" w:rsidRPr="00FA0501" w:rsidRDefault="00E37E15" w:rsidP="00E37E15">
      <w:pPr>
        <w:spacing w:before="60" w:after="60"/>
        <w:rPr>
          <w:rFonts w:ascii="Arial" w:hAnsi="Arial" w:cs="Arial"/>
          <w:sz w:val="20"/>
          <w:szCs w:val="20"/>
        </w:rPr>
      </w:pPr>
    </w:p>
    <w:p w14:paraId="18A24F95" w14:textId="77777777" w:rsidR="00E37E15" w:rsidRDefault="00E37E15" w:rsidP="00E37E15">
      <w:pPr>
        <w:spacing w:before="60" w:after="60" w:line="200" w:lineRule="atLeast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>Dnia ____________________</w:t>
      </w:r>
      <w:proofErr w:type="gramStart"/>
      <w:r w:rsidRPr="00FA0501">
        <w:rPr>
          <w:rFonts w:ascii="Arial" w:hAnsi="Arial" w:cs="Arial"/>
          <w:sz w:val="20"/>
          <w:szCs w:val="20"/>
        </w:rPr>
        <w:t xml:space="preserve">_ </w:t>
      </w:r>
      <w:r>
        <w:rPr>
          <w:rFonts w:ascii="Arial" w:hAnsi="Arial" w:cs="Arial"/>
          <w:sz w:val="20"/>
          <w:szCs w:val="20"/>
        </w:rPr>
        <w:t xml:space="preserve"> roku</w:t>
      </w:r>
      <w:proofErr w:type="gramEnd"/>
    </w:p>
    <w:p w14:paraId="25D3C4CC" w14:textId="77777777" w:rsidR="00E37E15" w:rsidRDefault="00E37E15" w:rsidP="00E37E15">
      <w:pPr>
        <w:spacing w:before="60" w:after="60" w:line="200" w:lineRule="atLeast"/>
        <w:rPr>
          <w:rFonts w:ascii="Arial" w:hAnsi="Arial" w:cs="Arial"/>
          <w:sz w:val="20"/>
          <w:szCs w:val="20"/>
        </w:rPr>
      </w:pPr>
    </w:p>
    <w:p w14:paraId="48318C64" w14:textId="77777777" w:rsidR="00E37E15" w:rsidRDefault="00E37E15" w:rsidP="00E37E15">
      <w:pPr>
        <w:spacing w:before="60" w:after="60" w:line="200" w:lineRule="atLeast"/>
        <w:rPr>
          <w:rFonts w:ascii="Arial" w:hAnsi="Arial" w:cs="Arial"/>
          <w:sz w:val="20"/>
          <w:szCs w:val="20"/>
        </w:rPr>
      </w:pPr>
    </w:p>
    <w:p w14:paraId="2FE3C0B4" w14:textId="77777777" w:rsidR="00E37E15" w:rsidRPr="00604380" w:rsidRDefault="00E37E15" w:rsidP="0098315F">
      <w:pPr>
        <w:spacing w:before="60" w:after="60" w:line="200" w:lineRule="atLeast"/>
        <w:ind w:left="4956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p</w:t>
      </w:r>
      <w:r w:rsidRPr="00604380">
        <w:rPr>
          <w:rFonts w:ascii="Arial" w:hAnsi="Arial" w:cs="Arial"/>
          <w:i/>
          <w:iCs/>
          <w:sz w:val="20"/>
          <w:szCs w:val="20"/>
        </w:rPr>
        <w:t>odpis elektroniczny Wykonawcy</w:t>
      </w:r>
    </w:p>
    <w:p w14:paraId="4F649434" w14:textId="77777777" w:rsidR="00E37E15" w:rsidRPr="00FA0501" w:rsidRDefault="00E37E15" w:rsidP="00E37E15">
      <w:pPr>
        <w:spacing w:before="60" w:after="60" w:line="200" w:lineRule="atLeast"/>
        <w:ind w:left="4956"/>
        <w:jc w:val="center"/>
        <w:rPr>
          <w:rFonts w:ascii="Arial" w:hAnsi="Arial" w:cs="Arial"/>
          <w:i/>
          <w:iCs/>
          <w:sz w:val="20"/>
          <w:szCs w:val="20"/>
        </w:rPr>
      </w:pPr>
    </w:p>
    <w:p w14:paraId="60966E6C" w14:textId="77777777" w:rsidR="00E37E15" w:rsidRPr="00FA0501" w:rsidRDefault="00E37E15" w:rsidP="00E37E15">
      <w:pPr>
        <w:pStyle w:val="Kolorowalistaakcent11"/>
        <w:rPr>
          <w:rFonts w:ascii="Arial" w:hAnsi="Arial" w:cs="Arial"/>
          <w:sz w:val="20"/>
          <w:szCs w:val="20"/>
        </w:rPr>
      </w:pPr>
    </w:p>
    <w:p w14:paraId="061715C8" w14:textId="77777777" w:rsidR="00E37E15" w:rsidRDefault="00E37E15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18"/>
          <w:szCs w:val="18"/>
        </w:rPr>
      </w:pPr>
    </w:p>
    <w:p w14:paraId="3EAB4664" w14:textId="77777777" w:rsidR="00E37E15" w:rsidRDefault="00E37E15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18"/>
          <w:szCs w:val="18"/>
        </w:rPr>
      </w:pPr>
    </w:p>
    <w:p w14:paraId="4BB82EAA" w14:textId="61724116" w:rsidR="00E37E15" w:rsidRDefault="00E37E15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18"/>
          <w:szCs w:val="18"/>
        </w:rPr>
      </w:pPr>
    </w:p>
    <w:p w14:paraId="7737E60B" w14:textId="77777777" w:rsidR="001E2F66" w:rsidRDefault="001E2F66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18"/>
          <w:szCs w:val="18"/>
        </w:rPr>
      </w:pPr>
    </w:p>
    <w:p w14:paraId="4CADA87D" w14:textId="77777777" w:rsidR="000A198B" w:rsidRDefault="000A198B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18"/>
          <w:szCs w:val="18"/>
        </w:rPr>
      </w:pPr>
    </w:p>
    <w:p w14:paraId="67592E8F" w14:textId="77777777" w:rsidR="000A198B" w:rsidRDefault="000A198B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18"/>
          <w:szCs w:val="18"/>
        </w:rPr>
      </w:pPr>
    </w:p>
    <w:p w14:paraId="49C58FA5" w14:textId="77777777" w:rsidR="00E37E15" w:rsidRDefault="00E37E15" w:rsidP="00E37E15">
      <w:pPr>
        <w:autoSpaceDE w:val="0"/>
        <w:spacing w:after="0" w:line="240" w:lineRule="auto"/>
        <w:ind w:right="565"/>
        <w:rPr>
          <w:rFonts w:ascii="Arial" w:hAnsi="Arial" w:cs="Arial"/>
          <w:b/>
          <w:bCs/>
          <w:sz w:val="18"/>
          <w:szCs w:val="18"/>
        </w:rPr>
      </w:pPr>
    </w:p>
    <w:p w14:paraId="1E385974" w14:textId="14BABF4B" w:rsidR="00E37E15" w:rsidRPr="001B6E84" w:rsidRDefault="00E37E15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kern w:val="2"/>
          <w:sz w:val="20"/>
          <w:szCs w:val="20"/>
        </w:rPr>
      </w:pPr>
      <w:r w:rsidRPr="00E52A33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B0187E">
        <w:rPr>
          <w:rFonts w:ascii="Arial" w:hAnsi="Arial" w:cs="Arial"/>
          <w:b/>
          <w:bCs/>
          <w:sz w:val="20"/>
          <w:szCs w:val="20"/>
        </w:rPr>
        <w:t>N</w:t>
      </w:r>
      <w:r w:rsidRPr="00E52A33">
        <w:rPr>
          <w:rFonts w:ascii="Arial" w:hAnsi="Arial" w:cs="Arial"/>
          <w:b/>
          <w:bCs/>
          <w:sz w:val="20"/>
          <w:szCs w:val="20"/>
        </w:rPr>
        <w:t xml:space="preserve">r </w:t>
      </w:r>
      <w:r w:rsidR="007E1FFD">
        <w:rPr>
          <w:rFonts w:ascii="Arial" w:hAnsi="Arial" w:cs="Arial"/>
          <w:b/>
          <w:bCs/>
          <w:sz w:val="20"/>
          <w:szCs w:val="20"/>
        </w:rPr>
        <w:t>8</w:t>
      </w:r>
      <w:r w:rsidRPr="00E52A33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72CC8177" w14:textId="77777777" w:rsidR="00E37E15" w:rsidRPr="00FA0501" w:rsidRDefault="00E37E15" w:rsidP="00E37E15">
      <w:pPr>
        <w:pStyle w:val="ExampleTxt"/>
        <w:spacing w:line="240" w:lineRule="auto"/>
        <w:jc w:val="left"/>
        <w:rPr>
          <w:rFonts w:ascii="Arial" w:hAnsi="Arial" w:cs="Arial"/>
          <w:szCs w:val="20"/>
        </w:rPr>
      </w:pPr>
    </w:p>
    <w:p w14:paraId="2A8FB9A1" w14:textId="77777777" w:rsidR="00E37E15" w:rsidRPr="00FA0501" w:rsidRDefault="00E37E15" w:rsidP="00E37E15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A0501">
        <w:rPr>
          <w:rFonts w:ascii="Arial" w:hAnsi="Arial" w:cs="Arial"/>
          <w:b/>
          <w:sz w:val="20"/>
          <w:szCs w:val="20"/>
          <w:u w:val="single"/>
        </w:rPr>
        <w:t>Oświadczenie Wykonawcy</w:t>
      </w:r>
      <w:r>
        <w:rPr>
          <w:rFonts w:ascii="Arial" w:hAnsi="Arial" w:cs="Arial"/>
          <w:b/>
          <w:sz w:val="20"/>
          <w:szCs w:val="20"/>
          <w:u w:val="single"/>
        </w:rPr>
        <w:t xml:space="preserve"> / Podmiotu</w:t>
      </w:r>
      <w:r>
        <w:rPr>
          <w:rFonts w:ascii="Arial" w:hAnsi="Arial" w:cs="Arial"/>
          <w:b/>
          <w:sz w:val="20"/>
          <w:szCs w:val="20"/>
          <w:u w:val="single"/>
          <w:vertAlign w:val="superscript"/>
        </w:rPr>
        <w:t>*</w:t>
      </w:r>
    </w:p>
    <w:p w14:paraId="66D111A7" w14:textId="77777777" w:rsidR="00E37E15" w:rsidRPr="00FA0501" w:rsidRDefault="00E37E15" w:rsidP="00E37E15">
      <w:pPr>
        <w:pStyle w:val="TableContents"/>
        <w:rPr>
          <w:rFonts w:ascii="Arial" w:eastAsia="SimSun" w:hAnsi="Arial" w:cs="Arial"/>
          <w:b/>
          <w:u w:val="single"/>
        </w:rPr>
      </w:pPr>
    </w:p>
    <w:p w14:paraId="7D9F2E66" w14:textId="2443422F" w:rsidR="00E37E15" w:rsidRPr="001A3D0B" w:rsidRDefault="00E37E15" w:rsidP="00E37E15">
      <w:pPr>
        <w:pStyle w:val="TableContents"/>
        <w:spacing w:after="240"/>
        <w:jc w:val="both"/>
        <w:rPr>
          <w:rFonts w:ascii="Arial" w:hAnsi="Arial" w:cs="Arial"/>
          <w:b/>
          <w:bCs/>
        </w:rPr>
      </w:pPr>
      <w:r w:rsidRPr="00FA0501">
        <w:rPr>
          <w:rFonts w:ascii="Arial" w:hAnsi="Arial" w:cs="Arial"/>
        </w:rPr>
        <w:t xml:space="preserve">W związku z przystąpieniem naszej firmy do postępowania </w:t>
      </w:r>
      <w:r>
        <w:rPr>
          <w:rFonts w:ascii="Arial" w:hAnsi="Arial" w:cs="Arial"/>
        </w:rPr>
        <w:t xml:space="preserve">przetargowego </w:t>
      </w:r>
      <w:r w:rsidRPr="00FA0501">
        <w:rPr>
          <w:rFonts w:ascii="Arial" w:hAnsi="Arial" w:cs="Arial"/>
        </w:rPr>
        <w:t>o udzielenie zamówienia</w:t>
      </w:r>
      <w:r w:rsidRPr="00FA0501">
        <w:rPr>
          <w:rFonts w:ascii="Arial" w:hAnsi="Arial" w:cs="Arial"/>
        </w:rPr>
        <w:br/>
        <w:t xml:space="preserve">na roboty </w:t>
      </w:r>
      <w:r w:rsidR="00C23AF5">
        <w:rPr>
          <w:rFonts w:ascii="Arial" w:hAnsi="Arial" w:cs="Arial"/>
        </w:rPr>
        <w:t>budowlane</w:t>
      </w:r>
      <w:r w:rsidRPr="00FA0501">
        <w:rPr>
          <w:rFonts w:ascii="Arial" w:hAnsi="Arial" w:cs="Arial"/>
        </w:rPr>
        <w:t xml:space="preserve"> </w:t>
      </w:r>
      <w:proofErr w:type="spellStart"/>
      <w:r w:rsidRPr="00FA0501">
        <w:rPr>
          <w:rFonts w:ascii="Arial" w:hAnsi="Arial" w:cs="Arial"/>
        </w:rPr>
        <w:t>pn</w:t>
      </w:r>
      <w:proofErr w:type="spellEnd"/>
      <w:r w:rsidRPr="00FA0501">
        <w:rPr>
          <w:rFonts w:ascii="Arial" w:hAnsi="Arial" w:cs="Arial"/>
        </w:rPr>
        <w:t xml:space="preserve">: </w:t>
      </w:r>
    </w:p>
    <w:p w14:paraId="324F3FF5" w14:textId="28239FF4" w:rsidR="002746E9" w:rsidRPr="002746E9" w:rsidRDefault="002746E9" w:rsidP="002746E9">
      <w:pPr>
        <w:pStyle w:val="Standard"/>
        <w:spacing w:after="240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7E1FFD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7E1FFD">
        <w:rPr>
          <w:rFonts w:ascii="Arial" w:hAnsi="Arial" w:cs="Arial"/>
          <w:b/>
          <w:sz w:val="20"/>
          <w:szCs w:val="20"/>
        </w:rPr>
        <w:t>”</w:t>
      </w:r>
    </w:p>
    <w:p w14:paraId="1DABF2D3" w14:textId="77777777" w:rsidR="009D0C03" w:rsidRPr="008661AF" w:rsidRDefault="009D0C03" w:rsidP="00B50523">
      <w:pPr>
        <w:pStyle w:val="Akapitzlist"/>
        <w:widowControl/>
        <w:numPr>
          <w:ilvl w:val="0"/>
          <w:numId w:val="52"/>
        </w:numPr>
        <w:suppressAutoHyphens w:val="0"/>
        <w:autoSpaceDE w:val="0"/>
        <w:adjustRightInd w:val="0"/>
        <w:spacing w:after="240"/>
        <w:ind w:left="357" w:hanging="357"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8661AF">
        <w:rPr>
          <w:rFonts w:ascii="Arial" w:hAnsi="Arial" w:cs="Arial"/>
          <w:b/>
          <w:sz w:val="22"/>
          <w:szCs w:val="22"/>
        </w:rPr>
        <w:t xml:space="preserve">W zakresie opłacania podatków i opłat </w:t>
      </w:r>
      <w:r>
        <w:rPr>
          <w:rFonts w:ascii="Arial" w:hAnsi="Arial" w:cs="Arial"/>
          <w:b/>
          <w:sz w:val="22"/>
          <w:szCs w:val="22"/>
        </w:rPr>
        <w:t>wobec</w:t>
      </w:r>
      <w:r w:rsidRPr="008661AF">
        <w:rPr>
          <w:rFonts w:ascii="Arial" w:hAnsi="Arial" w:cs="Arial"/>
          <w:b/>
          <w:sz w:val="22"/>
          <w:szCs w:val="22"/>
        </w:rPr>
        <w:t xml:space="preserve"> urzędu skarbowego</w:t>
      </w:r>
    </w:p>
    <w:p w14:paraId="688F40B2" w14:textId="77777777" w:rsidR="009D0C03" w:rsidRPr="00F12269" w:rsidRDefault="009D0C03" w:rsidP="009D0C03">
      <w:pPr>
        <w:pStyle w:val="Akapitzlist"/>
        <w:widowControl/>
        <w:suppressAutoHyphens w:val="0"/>
        <w:autoSpaceDE w:val="0"/>
        <w:adjustRightInd w:val="0"/>
        <w:spacing w:after="240"/>
        <w:ind w:left="0"/>
        <w:jc w:val="both"/>
        <w:textAlignment w:val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Oświadczam/y, że:</w:t>
      </w:r>
    </w:p>
    <w:p w14:paraId="5AB1E7C5" w14:textId="77777777" w:rsidR="009D0C03" w:rsidRDefault="009D0C03" w:rsidP="00B50523">
      <w:pPr>
        <w:pStyle w:val="Akapitzlist"/>
        <w:numPr>
          <w:ilvl w:val="0"/>
          <w:numId w:val="53"/>
        </w:numPr>
        <w:spacing w:after="240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63D9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*</w:t>
      </w:r>
      <w:r w:rsidRPr="00D6134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nie zalegam</w:t>
      </w:r>
      <w:r w:rsidRPr="00D61343">
        <w:rPr>
          <w:rFonts w:ascii="Arial" w:eastAsia="Times New Roman" w:hAnsi="Arial" w:cs="Arial"/>
          <w:sz w:val="20"/>
          <w:szCs w:val="20"/>
          <w:u w:val="single"/>
          <w:lang w:eastAsia="pl-PL"/>
        </w:rPr>
        <w:t>/y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>z opłacaniem podatków i opłat</w:t>
      </w:r>
      <w:r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76155B1D" w14:textId="77777777" w:rsidR="009D0C03" w:rsidRPr="00F12269" w:rsidRDefault="009D0C03" w:rsidP="00B50523">
      <w:pPr>
        <w:pStyle w:val="Akapitzlist"/>
        <w:numPr>
          <w:ilvl w:val="0"/>
          <w:numId w:val="53"/>
        </w:numPr>
        <w:spacing w:line="276" w:lineRule="auto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63D9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*</w:t>
      </w:r>
      <w:r w:rsidRPr="00D6134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zalegam/</w:t>
      </w:r>
      <w:proofErr w:type="gramStart"/>
      <w:r w:rsidRPr="00D6134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y</w:t>
      </w:r>
      <w:r w:rsidRPr="0014487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F122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</w:t>
      </w:r>
      <w:proofErr w:type="gramEnd"/>
      <w:r w:rsidRPr="00F1226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opłacaniem podatków i opłat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;</w:t>
      </w:r>
    </w:p>
    <w:p w14:paraId="2C554C9D" w14:textId="77777777" w:rsidR="009D0C03" w:rsidRPr="008661AF" w:rsidRDefault="009D0C03" w:rsidP="009D0C03">
      <w:pPr>
        <w:pStyle w:val="Akapitzlist"/>
        <w:spacing w:line="276" w:lineRule="auto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1A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Informuję/</w:t>
      </w:r>
      <w:proofErr w:type="gramStart"/>
      <w:r w:rsidRPr="008661A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jemy ,</w:t>
      </w:r>
      <w:proofErr w:type="gramEnd"/>
      <w:r w:rsidRPr="008661A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że przed upływem terminu składania ofert:</w:t>
      </w:r>
    </w:p>
    <w:p w14:paraId="5F68FE39" w14:textId="77777777" w:rsidR="009D0C03" w:rsidRPr="005C0FEC" w:rsidRDefault="009D0C03" w:rsidP="00B50523">
      <w:pPr>
        <w:pStyle w:val="Akapitzlist"/>
        <w:numPr>
          <w:ilvl w:val="0"/>
          <w:numId w:val="54"/>
        </w:numPr>
        <w:spacing w:line="276" w:lineRule="auto"/>
        <w:ind w:left="1094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dokonałem/liśmy płatności należnych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podatków  lub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opłat wraz z odsetkami lub grzywnami,</w:t>
      </w:r>
    </w:p>
    <w:p w14:paraId="59EDACB8" w14:textId="77777777" w:rsidR="009D0C03" w:rsidRDefault="009D0C03" w:rsidP="00B50523">
      <w:pPr>
        <w:pStyle w:val="Akapitzlist"/>
        <w:numPr>
          <w:ilvl w:val="0"/>
          <w:numId w:val="54"/>
        </w:numPr>
        <w:spacing w:line="276" w:lineRule="auto"/>
        <w:ind w:left="1094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F12269">
        <w:rPr>
          <w:rFonts w:ascii="Arial" w:eastAsia="Times New Roman" w:hAnsi="Arial" w:cs="Arial"/>
          <w:sz w:val="20"/>
          <w:szCs w:val="20"/>
          <w:lang w:eastAsia="pl-PL"/>
        </w:rPr>
        <w:t>zawar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łem/liśmy wiążące 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>porozumienie z właściwym organem podatkowym w sprawie spłat tych należności wraz z ewentualnymi odsetkami lub grzywnami, uzyska</w:t>
      </w:r>
      <w:r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przewidziane</w:t>
      </w:r>
      <w:r>
        <w:rPr>
          <w:rFonts w:ascii="Arial" w:eastAsia="Times New Roman" w:hAnsi="Arial" w:cs="Arial"/>
          <w:sz w:val="20"/>
          <w:szCs w:val="20"/>
          <w:lang w:eastAsia="pl-PL"/>
        </w:rPr>
        <w:t>go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prawem zwolnieni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>, odroczeni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lub rozłożeni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na raty zaległych płatności lub wstrzymani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w całości wykonania decyzji właściwego organu;</w:t>
      </w:r>
    </w:p>
    <w:p w14:paraId="0E07EAC9" w14:textId="77777777" w:rsidR="009D0C03" w:rsidRPr="00E61ED9" w:rsidRDefault="009D0C03" w:rsidP="009D0C03">
      <w:pPr>
        <w:ind w:left="737" w:hanging="311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załączeniu przedkładam stosowne dokumenty potwierdzające powyższe informacje.</w:t>
      </w:r>
    </w:p>
    <w:p w14:paraId="60C6CFA0" w14:textId="77777777" w:rsidR="009D0C03" w:rsidRPr="008661AF" w:rsidRDefault="009D0C03" w:rsidP="00B50523">
      <w:pPr>
        <w:pStyle w:val="Akapitzlist"/>
        <w:numPr>
          <w:ilvl w:val="0"/>
          <w:numId w:val="52"/>
        </w:numPr>
        <w:spacing w:after="240" w:line="276" w:lineRule="auto"/>
        <w:ind w:left="357" w:hanging="357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8661AF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W zakresie opłacania składek na ubezpieczenie społeczne i zdrowotne wobec Zakładu Ubezpieczeń Społecznych lub Kasy Rolniczego Ubezpieczenia Społecznego</w:t>
      </w:r>
    </w:p>
    <w:p w14:paraId="46180637" w14:textId="77777777" w:rsidR="009D0C03" w:rsidRDefault="009D0C03" w:rsidP="009D0C03">
      <w:pPr>
        <w:pStyle w:val="Akapitzlist"/>
        <w:spacing w:after="240" w:line="276" w:lineRule="auto"/>
        <w:ind w:left="357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61ED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/y, że:</w:t>
      </w:r>
    </w:p>
    <w:p w14:paraId="22B344B3" w14:textId="77777777" w:rsidR="009D0C03" w:rsidRPr="005C0FEC" w:rsidRDefault="009D0C03" w:rsidP="00B50523">
      <w:pPr>
        <w:pStyle w:val="Akapitzlist"/>
        <w:numPr>
          <w:ilvl w:val="0"/>
          <w:numId w:val="55"/>
        </w:numPr>
        <w:spacing w:after="240" w:line="276" w:lineRule="auto"/>
        <w:ind w:left="754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63D9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*</w:t>
      </w:r>
      <w:r w:rsidRPr="00D6134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nie zalegam/y</w:t>
      </w:r>
      <w:r w:rsidRPr="005C0FEC">
        <w:rPr>
          <w:rFonts w:ascii="Arial" w:eastAsia="Times New Roman" w:hAnsi="Arial" w:cs="Arial"/>
          <w:sz w:val="20"/>
          <w:szCs w:val="20"/>
          <w:lang w:eastAsia="pl-PL"/>
        </w:rPr>
        <w:t xml:space="preserve"> z opłacaniem składek na ubezpieczenie społeczne i zdrowotne;</w:t>
      </w:r>
    </w:p>
    <w:p w14:paraId="525F3CE6" w14:textId="77777777" w:rsidR="009D0C03" w:rsidRPr="008661AF" w:rsidRDefault="009D0C03" w:rsidP="00B50523">
      <w:pPr>
        <w:pStyle w:val="Akapitzlist"/>
        <w:numPr>
          <w:ilvl w:val="0"/>
          <w:numId w:val="55"/>
        </w:numPr>
        <w:spacing w:line="276" w:lineRule="auto"/>
        <w:ind w:left="754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2563D9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*</w:t>
      </w:r>
      <w:r w:rsidRPr="00D61343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zalegam/</w:t>
      </w:r>
      <w:r w:rsidRPr="00D61343">
        <w:rPr>
          <w:rFonts w:ascii="Arial" w:eastAsia="Times New Roman" w:hAnsi="Arial" w:cs="Arial"/>
          <w:sz w:val="20"/>
          <w:szCs w:val="20"/>
          <w:u w:val="single"/>
          <w:lang w:eastAsia="pl-PL"/>
        </w:rPr>
        <w:t>y</w:t>
      </w:r>
      <w:r w:rsidRPr="008661AF">
        <w:rPr>
          <w:rFonts w:ascii="Arial" w:eastAsia="Times New Roman" w:hAnsi="Arial" w:cs="Arial"/>
          <w:sz w:val="20"/>
          <w:szCs w:val="20"/>
          <w:lang w:eastAsia="pl-PL"/>
        </w:rPr>
        <w:t xml:space="preserve"> z opłacaniem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661AF">
        <w:rPr>
          <w:rFonts w:ascii="Arial" w:eastAsia="Times New Roman" w:hAnsi="Arial" w:cs="Arial"/>
          <w:sz w:val="20"/>
          <w:szCs w:val="20"/>
          <w:lang w:eastAsia="pl-PL"/>
        </w:rPr>
        <w:t>składek na ubezpieczenie społeczne lub zdrowotne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;</w:t>
      </w:r>
    </w:p>
    <w:p w14:paraId="2AB03466" w14:textId="77777777" w:rsidR="009D0C03" w:rsidRDefault="009D0C03" w:rsidP="009D0C03">
      <w:pPr>
        <w:pStyle w:val="Akapitzlist"/>
        <w:spacing w:line="276" w:lineRule="auto"/>
        <w:ind w:left="754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1A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Informuję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/jemy,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że  przed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terminem składania ofert:</w:t>
      </w:r>
    </w:p>
    <w:p w14:paraId="44D6F5A9" w14:textId="77777777" w:rsidR="009D0C03" w:rsidRPr="008661AF" w:rsidRDefault="009D0C03" w:rsidP="00B50523">
      <w:pPr>
        <w:pStyle w:val="Akapitzlist"/>
        <w:numPr>
          <w:ilvl w:val="0"/>
          <w:numId w:val="56"/>
        </w:numPr>
        <w:spacing w:line="276" w:lineRule="auto"/>
        <w:ind w:left="1094" w:hanging="357"/>
        <w:jc w:val="both"/>
        <w:textAlignment w:val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1AF">
        <w:rPr>
          <w:rFonts w:ascii="Arial" w:eastAsia="Times New Roman" w:hAnsi="Arial" w:cs="Arial"/>
          <w:sz w:val="20"/>
          <w:szCs w:val="20"/>
          <w:lang w:eastAsia="pl-PL"/>
        </w:rPr>
        <w:t xml:space="preserve">dokonałem/liśmy płatności należnych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składek na ubezpieczenie społeczne lub zdrowotne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wraz z odsetkami lub grzywnami,</w:t>
      </w:r>
    </w:p>
    <w:p w14:paraId="059B2E9D" w14:textId="77777777" w:rsidR="009D0C03" w:rsidRDefault="009D0C03" w:rsidP="00B50523">
      <w:pPr>
        <w:pStyle w:val="Akapitzlist"/>
        <w:numPr>
          <w:ilvl w:val="0"/>
          <w:numId w:val="54"/>
        </w:numPr>
        <w:spacing w:line="276" w:lineRule="auto"/>
        <w:ind w:left="1094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F12269">
        <w:rPr>
          <w:rFonts w:ascii="Arial" w:eastAsia="Times New Roman" w:hAnsi="Arial" w:cs="Arial"/>
          <w:sz w:val="20"/>
          <w:szCs w:val="20"/>
          <w:lang w:eastAsia="pl-PL"/>
        </w:rPr>
        <w:t>zawar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łem/liśmy wiążące 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>porozumienie z właściwym organem w sprawie spłat tych należności wraz z ewentualnymi odsetkami lub grzywnami, uzyska</w:t>
      </w:r>
      <w:r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przewidziane</w:t>
      </w:r>
      <w:r>
        <w:rPr>
          <w:rFonts w:ascii="Arial" w:eastAsia="Times New Roman" w:hAnsi="Arial" w:cs="Arial"/>
          <w:sz w:val="20"/>
          <w:szCs w:val="20"/>
          <w:lang w:eastAsia="pl-PL"/>
        </w:rPr>
        <w:t>go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prawem zwolnieni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>, odroczeni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lub rozłożeni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na raty zaległych płatności lub wstrzymani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F12269">
        <w:rPr>
          <w:rFonts w:ascii="Arial" w:eastAsia="Times New Roman" w:hAnsi="Arial" w:cs="Arial"/>
          <w:sz w:val="20"/>
          <w:szCs w:val="20"/>
          <w:lang w:eastAsia="pl-PL"/>
        </w:rPr>
        <w:t xml:space="preserve"> w całości wykonania decyzji właściwego organu;</w:t>
      </w:r>
    </w:p>
    <w:p w14:paraId="2D57E4D3" w14:textId="77777777" w:rsidR="009D0C03" w:rsidRPr="008661AF" w:rsidRDefault="009D0C03" w:rsidP="009D0C03">
      <w:pPr>
        <w:ind w:left="737" w:hanging="311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załączeniu przedkładam stosowne dokumenty potwierdzające powyższe informacje.</w:t>
      </w:r>
    </w:p>
    <w:p w14:paraId="1FF23770" w14:textId="77777777" w:rsidR="009D0C03" w:rsidRPr="008661AF" w:rsidRDefault="009D0C03" w:rsidP="00B50523">
      <w:pPr>
        <w:pStyle w:val="Akapitzlist"/>
        <w:numPr>
          <w:ilvl w:val="0"/>
          <w:numId w:val="52"/>
        </w:numPr>
        <w:spacing w:after="240"/>
        <w:rPr>
          <w:rFonts w:ascii="Arial" w:eastAsia="Times New Roman" w:hAnsi="Arial" w:cs="Arial"/>
          <w:b/>
          <w:bCs/>
          <w:sz w:val="22"/>
          <w:szCs w:val="22"/>
          <w:lang w:eastAsia="pl-PL"/>
        </w:rPr>
      </w:pPr>
      <w:r w:rsidRPr="008661AF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W zakresie innych podatków i opłat</w:t>
      </w:r>
    </w:p>
    <w:p w14:paraId="2A4593CA" w14:textId="77777777" w:rsidR="009D0C03" w:rsidRPr="00D5417B" w:rsidRDefault="009D0C03" w:rsidP="009D0C03">
      <w:pPr>
        <w:spacing w:after="0"/>
        <w:ind w:left="709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46152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</w:t>
      </w:r>
      <w:r>
        <w:rPr>
          <w:rFonts w:ascii="Arial" w:eastAsia="Times New Roman" w:hAnsi="Arial" w:cs="Arial"/>
          <w:sz w:val="20"/>
          <w:szCs w:val="20"/>
          <w:lang w:eastAsia="pl-PL"/>
        </w:rPr>
        <w:t>/my, że</w:t>
      </w:r>
    </w:p>
    <w:p w14:paraId="4A436687" w14:textId="77777777" w:rsidR="009D0C03" w:rsidRDefault="009D0C03" w:rsidP="00B50523">
      <w:pPr>
        <w:numPr>
          <w:ilvl w:val="0"/>
          <w:numId w:val="9"/>
        </w:numPr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563D9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*</w:t>
      </w:r>
      <w:r w:rsidRPr="002563D9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wydano / nie wydano</w:t>
      </w:r>
      <w:r w:rsidRPr="002563D9">
        <w:rPr>
          <w:rFonts w:ascii="Arial" w:eastAsia="Times New Roman" w:hAnsi="Arial" w:cs="Arial"/>
          <w:sz w:val="20"/>
          <w:szCs w:val="20"/>
          <w:lang w:eastAsia="pl-PL"/>
        </w:rPr>
        <w:t xml:space="preserve"> wobec mnie/</w:t>
      </w:r>
      <w:proofErr w:type="gramStart"/>
      <w:r w:rsidRPr="002563D9">
        <w:rPr>
          <w:rFonts w:ascii="Arial" w:eastAsia="Times New Roman" w:hAnsi="Arial" w:cs="Arial"/>
          <w:sz w:val="20"/>
          <w:szCs w:val="20"/>
          <w:lang w:eastAsia="pl-PL"/>
        </w:rPr>
        <w:t>nas  orzeczenia</w:t>
      </w:r>
      <w:proofErr w:type="gramEnd"/>
      <w:r w:rsidRPr="002563D9">
        <w:rPr>
          <w:rFonts w:ascii="Arial" w:eastAsia="Times New Roman" w:hAnsi="Arial" w:cs="Arial"/>
          <w:sz w:val="20"/>
          <w:szCs w:val="20"/>
          <w:lang w:eastAsia="pl-PL"/>
        </w:rPr>
        <w:t xml:space="preserve"> tytułem środka zapobiegawczego zakazu ubiegania się o zamówienia;</w:t>
      </w:r>
    </w:p>
    <w:p w14:paraId="16C12116" w14:textId="77777777" w:rsidR="009D0C03" w:rsidRPr="002563D9" w:rsidRDefault="009D0C03" w:rsidP="009D0C03">
      <w:pPr>
        <w:spacing w:after="0"/>
        <w:ind w:left="113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1F0CE1" w14:textId="46FDA87D" w:rsidR="009D0C03" w:rsidRPr="002563D9" w:rsidRDefault="009D0C03" w:rsidP="00B50523">
      <w:pPr>
        <w:numPr>
          <w:ilvl w:val="0"/>
          <w:numId w:val="9"/>
        </w:numPr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563D9">
        <w:rPr>
          <w:rFonts w:ascii="Arial" w:eastAsia="Times New Roman" w:hAnsi="Arial" w:cs="Arial"/>
          <w:b/>
          <w:bCs/>
          <w:color w:val="EE0000"/>
          <w:sz w:val="20"/>
          <w:szCs w:val="20"/>
          <w:u w:val="single"/>
          <w:lang w:eastAsia="pl-PL"/>
        </w:rPr>
        <w:t>*</w:t>
      </w:r>
      <w:r w:rsidRPr="002563D9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zalegamy / nie zalegam/y</w:t>
      </w:r>
      <w:r w:rsidRPr="002563D9">
        <w:rPr>
          <w:rFonts w:ascii="Arial" w:eastAsia="Times New Roman" w:hAnsi="Arial" w:cs="Arial"/>
          <w:sz w:val="20"/>
          <w:szCs w:val="20"/>
          <w:lang w:eastAsia="pl-PL"/>
        </w:rPr>
        <w:t xml:space="preserve"> w opłacaniu podatków i opłat lokalnych, o których mowa w ustawie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2563D9">
        <w:rPr>
          <w:rFonts w:ascii="Arial" w:eastAsia="Times New Roman" w:hAnsi="Arial" w:cs="Arial"/>
          <w:sz w:val="20"/>
          <w:szCs w:val="20"/>
          <w:lang w:eastAsia="pl-PL"/>
        </w:rPr>
        <w:t>o podatkach i opłatach lokalnych (tj. Dz. U. z 2025r. poz. 707</w:t>
      </w:r>
      <w:r w:rsidR="00AE3FB9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AE3FB9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="00AE3FB9">
        <w:rPr>
          <w:rFonts w:ascii="Arial" w:eastAsia="Times New Roman" w:hAnsi="Arial" w:cs="Arial"/>
          <w:sz w:val="20"/>
          <w:szCs w:val="20"/>
          <w:lang w:eastAsia="pl-PL"/>
        </w:rPr>
        <w:t>. zm.</w:t>
      </w:r>
      <w:r w:rsidRPr="002563D9">
        <w:rPr>
          <w:rFonts w:ascii="Arial" w:eastAsia="Times New Roman" w:hAnsi="Arial" w:cs="Arial"/>
          <w:sz w:val="20"/>
          <w:szCs w:val="20"/>
          <w:lang w:eastAsia="pl-PL"/>
        </w:rPr>
        <w:t xml:space="preserve">); </w:t>
      </w:r>
    </w:p>
    <w:p w14:paraId="643DDCF1" w14:textId="77777777" w:rsidR="009D0C03" w:rsidRDefault="009D0C03" w:rsidP="009D0C03">
      <w:pPr>
        <w:widowControl/>
        <w:suppressAutoHyphens w:val="0"/>
        <w:autoSpaceDE w:val="0"/>
        <w:autoSpaceDN w:val="0"/>
        <w:adjustRightInd w:val="0"/>
        <w:spacing w:after="0"/>
        <w:rPr>
          <w:rFonts w:ascii="Arial" w:hAnsi="Arial" w:cs="Arial"/>
          <w:kern w:val="2"/>
          <w:sz w:val="20"/>
          <w:szCs w:val="20"/>
        </w:rPr>
      </w:pPr>
    </w:p>
    <w:p w14:paraId="3451F526" w14:textId="77777777" w:rsidR="009D0C03" w:rsidRPr="00FA0501" w:rsidRDefault="009D0C03" w:rsidP="009D0C03">
      <w:pPr>
        <w:pStyle w:val="ExampleTxt"/>
        <w:jc w:val="left"/>
        <w:rPr>
          <w:rFonts w:ascii="Arial" w:hAnsi="Arial" w:cs="Arial"/>
          <w:sz w:val="18"/>
          <w:szCs w:val="18"/>
        </w:rPr>
      </w:pPr>
      <w:r w:rsidRPr="00FA0501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4736865A" w14:textId="77777777" w:rsidR="009D0C03" w:rsidRPr="003D558F" w:rsidRDefault="009D0C03" w:rsidP="009D0C03">
      <w:pPr>
        <w:pStyle w:val="ExampleTxt"/>
        <w:tabs>
          <w:tab w:val="left" w:pos="567"/>
        </w:tabs>
        <w:ind w:right="281"/>
        <w:rPr>
          <w:rFonts w:ascii="Arial" w:hAnsi="Arial" w:cs="Arial"/>
          <w:i/>
          <w:iCs/>
          <w:sz w:val="18"/>
          <w:szCs w:val="18"/>
        </w:rPr>
      </w:pPr>
      <w:r w:rsidRPr="00353C7E">
        <w:rPr>
          <w:rFonts w:ascii="Arial" w:hAnsi="Arial" w:cs="Arial"/>
          <w:i/>
          <w:sz w:val="18"/>
          <w:szCs w:val="18"/>
        </w:rPr>
        <w:t xml:space="preserve">(miejscowość, </w:t>
      </w:r>
      <w:proofErr w:type="gramStart"/>
      <w:r w:rsidRPr="00353C7E">
        <w:rPr>
          <w:rFonts w:ascii="Arial" w:hAnsi="Arial" w:cs="Arial"/>
          <w:i/>
          <w:sz w:val="18"/>
          <w:szCs w:val="18"/>
        </w:rPr>
        <w:t>data)</w:t>
      </w:r>
      <w:r>
        <w:rPr>
          <w:rFonts w:ascii="Arial" w:hAnsi="Arial" w:cs="Arial"/>
          <w:i/>
          <w:sz w:val="18"/>
          <w:szCs w:val="18"/>
        </w:rPr>
        <w:t xml:space="preserve">   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</w:t>
      </w:r>
      <w:r w:rsidRPr="00353C7E">
        <w:rPr>
          <w:rFonts w:ascii="Arial" w:hAnsi="Arial" w:cs="Arial"/>
          <w:i/>
          <w:iCs/>
          <w:sz w:val="18"/>
          <w:szCs w:val="18"/>
        </w:rPr>
        <w:t>podpis elektroniczny Wykonawcy</w:t>
      </w:r>
      <w:r>
        <w:rPr>
          <w:rFonts w:ascii="Arial" w:hAnsi="Arial" w:cs="Arial"/>
          <w:i/>
          <w:iCs/>
          <w:sz w:val="18"/>
          <w:szCs w:val="18"/>
        </w:rPr>
        <w:t xml:space="preserve"> / Podmiotu*</w:t>
      </w:r>
    </w:p>
    <w:p w14:paraId="11CCF27B" w14:textId="77777777" w:rsidR="009D0C03" w:rsidRDefault="009D0C03" w:rsidP="009D0C03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Cs/>
          <w:i/>
          <w:sz w:val="16"/>
          <w:szCs w:val="16"/>
        </w:rPr>
      </w:pPr>
    </w:p>
    <w:p w14:paraId="7E7F0C9B" w14:textId="77777777" w:rsidR="009D0C03" w:rsidRPr="00630C21" w:rsidRDefault="009D0C03" w:rsidP="009D0C03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b/>
          <w:i/>
          <w:color w:val="FF0000"/>
          <w:sz w:val="16"/>
          <w:szCs w:val="16"/>
        </w:rPr>
      </w:pPr>
      <w:r w:rsidRPr="00630C21">
        <w:rPr>
          <w:rFonts w:ascii="Arial" w:hAnsi="Arial" w:cs="Arial"/>
          <w:b/>
          <w:i/>
          <w:color w:val="FF0000"/>
          <w:sz w:val="16"/>
          <w:szCs w:val="16"/>
        </w:rPr>
        <w:t>Uwaga: * Niepotrzebne skreślić.</w:t>
      </w:r>
    </w:p>
    <w:p w14:paraId="6616A520" w14:textId="77777777" w:rsidR="00B50523" w:rsidRDefault="00B50523" w:rsidP="00E37E15">
      <w:pPr>
        <w:widowControl/>
        <w:autoSpaceDN w:val="0"/>
        <w:ind w:left="6372" w:firstLine="708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2FB54EBB" w14:textId="27BBCAC5" w:rsidR="00E37E15" w:rsidRPr="009D21BC" w:rsidRDefault="00E37E15" w:rsidP="00E37E15">
      <w:pPr>
        <w:widowControl/>
        <w:autoSpaceDN w:val="0"/>
        <w:ind w:left="6372" w:firstLine="708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 w:rsidRPr="009D21BC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lastRenderedPageBreak/>
        <w:t xml:space="preserve">Załącznik Nr </w:t>
      </w:r>
      <w:r w:rsidR="007E1FFD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>9</w:t>
      </w:r>
      <w:r w:rsidRPr="009D21BC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 xml:space="preserve"> do SWZ</w:t>
      </w:r>
    </w:p>
    <w:p w14:paraId="599A1879" w14:textId="28D1BBCA" w:rsidR="00E37E15" w:rsidRPr="009D21BC" w:rsidRDefault="00B0187E" w:rsidP="00E37E15">
      <w:pPr>
        <w:widowControl/>
        <w:autoSpaceDN w:val="0"/>
        <w:spacing w:after="0" w:line="240" w:lineRule="auto"/>
        <w:rPr>
          <w:rFonts w:eastAsia="Calibri" w:cs="Times New Roman"/>
          <w:kern w:val="0"/>
          <w:lang w:eastAsia="en-US"/>
        </w:rPr>
      </w:pPr>
      <w:r>
        <w:rPr>
          <w:rFonts w:eastAsia="Calibri" w:cs="Times New Roman"/>
          <w:kern w:val="0"/>
          <w:lang w:eastAsia="en-US"/>
        </w:rPr>
        <w:t>__________________________</w:t>
      </w:r>
    </w:p>
    <w:p w14:paraId="5EF3EE11" w14:textId="77777777" w:rsidR="00E37E15" w:rsidRPr="00F046F2" w:rsidRDefault="00E37E15" w:rsidP="00B0187E">
      <w:pPr>
        <w:widowControl/>
        <w:autoSpaceDN w:val="0"/>
        <w:spacing w:line="240" w:lineRule="auto"/>
        <w:ind w:right="5953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 w:rsidRPr="00F046F2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>(Wykonawca – nazwa, adres)</w:t>
      </w:r>
    </w:p>
    <w:p w14:paraId="4F00F4E4" w14:textId="77777777" w:rsidR="00E37E15" w:rsidRPr="009D21BC" w:rsidRDefault="00E37E15" w:rsidP="00E37E15">
      <w:pPr>
        <w:widowControl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 w:rsidRPr="009D21BC">
        <w:rPr>
          <w:rFonts w:ascii="Arial" w:eastAsia="Calibri" w:hAnsi="Arial" w:cs="Arial"/>
          <w:b/>
          <w:i/>
          <w:kern w:val="0"/>
          <w:sz w:val="20"/>
          <w:szCs w:val="20"/>
          <w:u w:val="single"/>
          <w:lang w:eastAsia="en-US"/>
        </w:rPr>
        <w:t>reprezentowany przez</w:t>
      </w:r>
      <w:r w:rsidRPr="009D21BC"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  <w:t>:</w:t>
      </w:r>
    </w:p>
    <w:p w14:paraId="72BFAC30" w14:textId="77777777" w:rsidR="00E37E15" w:rsidRPr="009D21BC" w:rsidRDefault="00E37E15" w:rsidP="00E37E15">
      <w:pPr>
        <w:widowControl/>
        <w:autoSpaceDN w:val="0"/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</w:p>
    <w:p w14:paraId="3E3D93B7" w14:textId="77777777" w:rsidR="00E37E15" w:rsidRPr="009D21BC" w:rsidRDefault="00E37E15" w:rsidP="00E37E15">
      <w:pPr>
        <w:widowControl/>
        <w:autoSpaceDN w:val="0"/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:u w:val="single"/>
          <w:lang w:eastAsia="en-US"/>
        </w:rPr>
      </w:pPr>
      <w:r w:rsidRPr="009D21BC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__________________________                                                        </w:t>
      </w:r>
    </w:p>
    <w:p w14:paraId="5B58AB12" w14:textId="77777777" w:rsidR="00E37E15" w:rsidRPr="00F046F2" w:rsidRDefault="00E37E15" w:rsidP="00E37E15">
      <w:pPr>
        <w:widowControl/>
        <w:autoSpaceDN w:val="0"/>
        <w:spacing w:after="0" w:line="240" w:lineRule="auto"/>
        <w:ind w:right="5953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 w:rsidRPr="00F046F2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>(imię, nazwisko, stanowisko/</w:t>
      </w:r>
    </w:p>
    <w:p w14:paraId="73A7B856" w14:textId="77777777" w:rsidR="00E37E15" w:rsidRPr="00F046F2" w:rsidRDefault="00E37E15" w:rsidP="00E37E15">
      <w:pPr>
        <w:widowControl/>
        <w:autoSpaceDN w:val="0"/>
        <w:spacing w:after="0" w:line="240" w:lineRule="auto"/>
        <w:ind w:right="5953"/>
        <w:rPr>
          <w:rFonts w:ascii="Arial" w:eastAsia="Calibri" w:hAnsi="Arial" w:cs="Arial"/>
          <w:i/>
          <w:kern w:val="0"/>
          <w:sz w:val="18"/>
          <w:szCs w:val="18"/>
          <w:lang w:eastAsia="en-US"/>
        </w:rPr>
      </w:pPr>
      <w:r w:rsidRPr="00F046F2">
        <w:rPr>
          <w:rFonts w:ascii="Arial" w:eastAsia="Calibri" w:hAnsi="Arial" w:cs="Arial"/>
          <w:i/>
          <w:kern w:val="0"/>
          <w:sz w:val="18"/>
          <w:szCs w:val="18"/>
          <w:lang w:eastAsia="en-US"/>
        </w:rPr>
        <w:t>podstawa do reprezentacji)</w:t>
      </w:r>
    </w:p>
    <w:p w14:paraId="0457C38A" w14:textId="77777777" w:rsidR="00E37E15" w:rsidRPr="009D21BC" w:rsidRDefault="00E37E15" w:rsidP="00E37E15">
      <w:pPr>
        <w:widowControl/>
        <w:autoSpaceDN w:val="0"/>
        <w:rPr>
          <w:rFonts w:ascii="Arial" w:eastAsia="Calibri" w:hAnsi="Arial" w:cs="Arial"/>
          <w:kern w:val="0"/>
          <w:sz w:val="18"/>
          <w:szCs w:val="18"/>
          <w:lang w:eastAsia="en-US"/>
        </w:rPr>
      </w:pPr>
    </w:p>
    <w:p w14:paraId="35F54832" w14:textId="77777777" w:rsidR="00E37E15" w:rsidRPr="009D21BC" w:rsidRDefault="00E37E15" w:rsidP="00E37E1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1DDF6F72" w14:textId="77777777" w:rsidR="00E37E15" w:rsidRPr="009D21BC" w:rsidRDefault="00E37E15" w:rsidP="00E37E15">
      <w:pPr>
        <w:suppressLineNumbers/>
        <w:spacing w:after="0" w:line="360" w:lineRule="auto"/>
        <w:ind w:left="283" w:hanging="283"/>
        <w:jc w:val="center"/>
        <w:textAlignment w:val="auto"/>
        <w:rPr>
          <w:rFonts w:ascii="Arial" w:hAnsi="Arial" w:cs="Arial"/>
          <w:b/>
          <w:i/>
          <w:kern w:val="2"/>
        </w:rPr>
      </w:pPr>
      <w:r w:rsidRPr="009D21BC">
        <w:rPr>
          <w:rFonts w:ascii="Arial" w:hAnsi="Arial" w:cs="Arial"/>
          <w:b/>
          <w:i/>
          <w:kern w:val="2"/>
        </w:rPr>
        <w:t xml:space="preserve">Oświadczenie </w:t>
      </w:r>
    </w:p>
    <w:p w14:paraId="1FC3349E" w14:textId="77777777" w:rsidR="00E37E15" w:rsidRPr="009D21BC" w:rsidRDefault="00E37E15" w:rsidP="00E37E15">
      <w:pPr>
        <w:suppressLineNumbers/>
        <w:spacing w:after="0" w:line="360" w:lineRule="auto"/>
        <w:ind w:left="283" w:hanging="283"/>
        <w:jc w:val="center"/>
        <w:textAlignment w:val="auto"/>
        <w:rPr>
          <w:rFonts w:ascii="Arial" w:hAnsi="Arial" w:cs="Arial"/>
          <w:b/>
          <w:i/>
          <w:kern w:val="2"/>
        </w:rPr>
      </w:pPr>
      <w:r w:rsidRPr="009D21BC">
        <w:rPr>
          <w:rFonts w:ascii="Arial" w:hAnsi="Arial" w:cs="Arial"/>
          <w:b/>
          <w:i/>
          <w:kern w:val="2"/>
        </w:rPr>
        <w:t>wymagane od wykonawcy w zakresie wypełnienia obowiązków informacyjnych</w:t>
      </w:r>
    </w:p>
    <w:p w14:paraId="1EC660D3" w14:textId="77777777" w:rsidR="00E37E15" w:rsidRPr="009D21BC" w:rsidRDefault="00E37E15" w:rsidP="00E37E15">
      <w:pPr>
        <w:suppressLineNumbers/>
        <w:spacing w:after="0" w:line="360" w:lineRule="auto"/>
        <w:ind w:left="283" w:hanging="283"/>
        <w:jc w:val="center"/>
        <w:textAlignment w:val="auto"/>
        <w:rPr>
          <w:rFonts w:ascii="Arial" w:hAnsi="Arial" w:cs="Arial"/>
          <w:b/>
          <w:i/>
          <w:kern w:val="2"/>
        </w:rPr>
      </w:pPr>
      <w:r w:rsidRPr="009D21BC">
        <w:rPr>
          <w:rFonts w:ascii="Arial" w:hAnsi="Arial" w:cs="Arial"/>
          <w:b/>
          <w:i/>
          <w:kern w:val="2"/>
        </w:rPr>
        <w:t xml:space="preserve"> przewidzianych w art. 13 lub art. 14 RODO </w:t>
      </w:r>
    </w:p>
    <w:p w14:paraId="3B7D46CF" w14:textId="77777777" w:rsidR="00E37E15" w:rsidRPr="009D21BC" w:rsidRDefault="00E37E15" w:rsidP="00E37E15">
      <w:pPr>
        <w:suppressLineNumbers/>
        <w:textAlignment w:val="auto"/>
        <w:rPr>
          <w:rFonts w:ascii="Arial" w:hAnsi="Arial" w:cs="Arial"/>
          <w:color w:val="000000"/>
          <w:kern w:val="2"/>
        </w:rPr>
      </w:pPr>
    </w:p>
    <w:p w14:paraId="501249F7" w14:textId="68E87F28" w:rsidR="00E37E15" w:rsidRPr="00A20294" w:rsidRDefault="00E37E15" w:rsidP="00A15B6B">
      <w:pPr>
        <w:widowControl/>
        <w:spacing w:line="360" w:lineRule="auto"/>
        <w:ind w:firstLine="567"/>
        <w:jc w:val="both"/>
        <w:textAlignment w:val="auto"/>
        <w:rPr>
          <w:rFonts w:ascii="Arial" w:eastAsia="Lucida Sans Unicode" w:hAnsi="Arial" w:cs="Arial"/>
          <w:kern w:val="2"/>
          <w:sz w:val="20"/>
          <w:szCs w:val="20"/>
        </w:rPr>
      </w:pPr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</w:rPr>
        <w:t>Oświadczam, że wypełniłem obowiązki informacyjne przewidziane w art. 13 lub art. 14 RODO</w:t>
      </w:r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  <w:vertAlign w:val="superscript"/>
        </w:rPr>
        <w:t>1)</w:t>
      </w:r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</w:rPr>
        <w:t xml:space="preserve"> wobec osób fizycznych, </w:t>
      </w:r>
      <w:r w:rsidRPr="00A20294">
        <w:rPr>
          <w:rFonts w:ascii="Arial" w:eastAsia="Lucida Sans Unicode" w:hAnsi="Arial" w:cs="Arial"/>
          <w:kern w:val="2"/>
          <w:sz w:val="20"/>
          <w:szCs w:val="20"/>
        </w:rPr>
        <w:t>od których dane osobowe bezpośrednio lub pośrednio pozyskałem</w:t>
      </w:r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</w:rPr>
        <w:t xml:space="preserve"> w celu ubiegania się </w:t>
      </w:r>
      <w:r w:rsidR="00B0187E">
        <w:rPr>
          <w:rFonts w:ascii="Arial" w:eastAsia="Lucida Sans Unicode" w:hAnsi="Arial" w:cs="Arial"/>
          <w:color w:val="000000"/>
          <w:kern w:val="2"/>
          <w:sz w:val="20"/>
          <w:szCs w:val="20"/>
        </w:rPr>
        <w:br/>
      </w:r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</w:rPr>
        <w:t xml:space="preserve">o udzielenie </w:t>
      </w:r>
      <w:proofErr w:type="gramStart"/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</w:rPr>
        <w:t>zamówienia  w</w:t>
      </w:r>
      <w:proofErr w:type="gramEnd"/>
      <w:r w:rsidRPr="00A20294">
        <w:rPr>
          <w:rFonts w:ascii="Arial" w:eastAsia="Lucida Sans Unicode" w:hAnsi="Arial" w:cs="Arial"/>
          <w:color w:val="000000"/>
          <w:kern w:val="2"/>
          <w:sz w:val="20"/>
          <w:szCs w:val="20"/>
        </w:rPr>
        <w:t xml:space="preserve"> niniejszym postępowaniu</w:t>
      </w:r>
      <w:r w:rsidRPr="00A20294">
        <w:rPr>
          <w:rFonts w:ascii="Arial" w:eastAsia="Lucida Sans Unicode" w:hAnsi="Arial" w:cs="Arial"/>
          <w:kern w:val="2"/>
          <w:sz w:val="20"/>
          <w:szCs w:val="20"/>
        </w:rPr>
        <w:t xml:space="preserve"> pn.:</w:t>
      </w:r>
    </w:p>
    <w:p w14:paraId="5D61FDE9" w14:textId="4185EC3D" w:rsidR="002746E9" w:rsidRPr="002746E9" w:rsidRDefault="002746E9" w:rsidP="002746E9">
      <w:pPr>
        <w:pStyle w:val="Standard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7E1FFD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EC3E47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EC3E47">
        <w:rPr>
          <w:rFonts w:ascii="Arial" w:hAnsi="Arial" w:cs="Arial"/>
          <w:b/>
          <w:sz w:val="20"/>
          <w:szCs w:val="20"/>
        </w:rPr>
        <w:t>”</w:t>
      </w:r>
    </w:p>
    <w:p w14:paraId="27DABEB5" w14:textId="77777777" w:rsidR="000A198B" w:rsidRDefault="000A198B" w:rsidP="004E7164">
      <w:pPr>
        <w:spacing w:after="0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3DC2B16" w14:textId="77777777" w:rsidR="002746E9" w:rsidRDefault="002746E9" w:rsidP="004E7164">
      <w:pPr>
        <w:spacing w:after="0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8AC6F9B" w14:textId="77777777" w:rsidR="00E37E15" w:rsidRDefault="00E37E15" w:rsidP="00E37E15">
      <w:pPr>
        <w:pStyle w:val="Standard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2AB3E361" w14:textId="77777777" w:rsidR="00E37E15" w:rsidRPr="009D21BC" w:rsidRDefault="00E37E15" w:rsidP="00E37E15">
      <w:pPr>
        <w:widowControl/>
        <w:spacing w:after="0" w:line="240" w:lineRule="auto"/>
        <w:jc w:val="both"/>
        <w:textAlignment w:val="auto"/>
        <w:rPr>
          <w:rFonts w:ascii="Arial" w:eastAsia="Lucida Sans Unicode" w:hAnsi="Arial" w:cs="Arial"/>
          <w:b/>
          <w:i/>
          <w:kern w:val="2"/>
        </w:rPr>
      </w:pPr>
      <w:r w:rsidRPr="009D21BC">
        <w:rPr>
          <w:rFonts w:ascii="Arial" w:eastAsia="Lucida Sans Unicode" w:hAnsi="Arial" w:cs="Arial"/>
          <w:b/>
          <w:i/>
          <w:kern w:val="2"/>
        </w:rPr>
        <w:t>………………………………….</w:t>
      </w:r>
      <w:r w:rsidRPr="009D21BC">
        <w:rPr>
          <w:rFonts w:ascii="Arial" w:eastAsia="Lucida Sans Unicode" w:hAnsi="Arial" w:cs="Arial"/>
          <w:b/>
          <w:i/>
          <w:kern w:val="2"/>
        </w:rPr>
        <w:tab/>
      </w:r>
      <w:r w:rsidRPr="009D21BC">
        <w:rPr>
          <w:rFonts w:ascii="Arial" w:eastAsia="Lucida Sans Unicode" w:hAnsi="Arial" w:cs="Arial"/>
          <w:b/>
          <w:i/>
          <w:kern w:val="2"/>
        </w:rPr>
        <w:tab/>
      </w:r>
      <w:r w:rsidRPr="009D21BC">
        <w:rPr>
          <w:rFonts w:ascii="Arial" w:eastAsia="Lucida Sans Unicode" w:hAnsi="Arial" w:cs="Arial"/>
          <w:b/>
          <w:i/>
          <w:kern w:val="2"/>
        </w:rPr>
        <w:tab/>
      </w:r>
      <w:r w:rsidRPr="009D21BC">
        <w:rPr>
          <w:rFonts w:ascii="Arial" w:eastAsia="Lucida Sans Unicode" w:hAnsi="Arial" w:cs="Arial"/>
          <w:b/>
          <w:i/>
          <w:kern w:val="2"/>
        </w:rPr>
        <w:tab/>
      </w:r>
    </w:p>
    <w:p w14:paraId="5226DA00" w14:textId="77777777" w:rsidR="00E37E15" w:rsidRPr="009D21BC" w:rsidRDefault="00E37E15" w:rsidP="00E37E15">
      <w:pPr>
        <w:widowControl/>
        <w:autoSpaceDN w:val="0"/>
        <w:spacing w:after="0" w:line="240" w:lineRule="auto"/>
        <w:ind w:firstLine="708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Miejscowość i data</w:t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  <w:r w:rsidRPr="009D21BC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ab/>
      </w:r>
    </w:p>
    <w:p w14:paraId="37862311" w14:textId="77777777" w:rsidR="00E37E15" w:rsidRDefault="00E37E15" w:rsidP="00E37E1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2FFC20B0" w14:textId="77777777" w:rsidR="00E37E15" w:rsidRPr="00604380" w:rsidRDefault="00E37E15" w:rsidP="0098315F">
      <w:pPr>
        <w:spacing w:before="60" w:after="60" w:line="200" w:lineRule="atLeast"/>
        <w:ind w:left="4956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20"/>
          <w:szCs w:val="20"/>
        </w:rPr>
        <w:t>p</w:t>
      </w:r>
      <w:r w:rsidRPr="00604380">
        <w:rPr>
          <w:rFonts w:ascii="Arial" w:hAnsi="Arial" w:cs="Arial"/>
          <w:i/>
          <w:iCs/>
          <w:sz w:val="20"/>
          <w:szCs w:val="20"/>
        </w:rPr>
        <w:t>odpis elektroniczny Wykonawcy</w:t>
      </w:r>
    </w:p>
    <w:p w14:paraId="767ECDC9" w14:textId="77777777" w:rsidR="00E37E15" w:rsidRPr="009D21BC" w:rsidRDefault="00E37E15" w:rsidP="00E37E15">
      <w:pPr>
        <w:widowControl/>
        <w:autoSpaceDN w:val="0"/>
        <w:rPr>
          <w:rFonts w:eastAsia="Calibri" w:cs="Times New Roman"/>
          <w:kern w:val="0"/>
          <w:lang w:eastAsia="en-US"/>
        </w:rPr>
      </w:pPr>
    </w:p>
    <w:p w14:paraId="78AC46C3" w14:textId="77777777" w:rsidR="005264A8" w:rsidRDefault="005264A8" w:rsidP="00E37E15">
      <w:pPr>
        <w:suppressLineNumbers/>
        <w:spacing w:after="0" w:line="240" w:lineRule="auto"/>
        <w:ind w:left="142" w:hanging="142"/>
        <w:jc w:val="both"/>
        <w:textAlignment w:val="auto"/>
        <w:rPr>
          <w:rFonts w:ascii="Arial" w:hAnsi="Arial" w:cs="Arial"/>
          <w:color w:val="000000"/>
          <w:kern w:val="2"/>
          <w:sz w:val="16"/>
          <w:szCs w:val="16"/>
          <w:vertAlign w:val="superscript"/>
        </w:rPr>
      </w:pPr>
    </w:p>
    <w:p w14:paraId="042393DD" w14:textId="77777777" w:rsidR="00E37E15" w:rsidRPr="009D21BC" w:rsidRDefault="00E37E15" w:rsidP="00E37E15">
      <w:pPr>
        <w:suppressLineNumbers/>
        <w:spacing w:after="0" w:line="240" w:lineRule="auto"/>
        <w:ind w:left="142" w:hanging="142"/>
        <w:jc w:val="both"/>
        <w:textAlignment w:val="auto"/>
        <w:rPr>
          <w:rFonts w:ascii="Arial" w:hAnsi="Arial" w:cs="Arial"/>
          <w:i/>
          <w:kern w:val="2"/>
          <w:sz w:val="16"/>
          <w:szCs w:val="16"/>
        </w:rPr>
      </w:pPr>
      <w:r w:rsidRPr="009D21BC">
        <w:rPr>
          <w:rFonts w:ascii="Arial" w:hAnsi="Arial" w:cs="Arial"/>
          <w:color w:val="000000"/>
          <w:kern w:val="2"/>
          <w:sz w:val="16"/>
          <w:szCs w:val="16"/>
          <w:vertAlign w:val="superscript"/>
        </w:rPr>
        <w:t xml:space="preserve">1) </w:t>
      </w:r>
      <w:r w:rsidRPr="009D21BC">
        <w:rPr>
          <w:rFonts w:ascii="Arial" w:hAnsi="Arial" w:cs="Arial"/>
          <w:i/>
          <w:kern w:val="2"/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rFonts w:ascii="Arial" w:hAnsi="Arial" w:cs="Arial"/>
          <w:i/>
          <w:kern w:val="2"/>
          <w:sz w:val="16"/>
          <w:szCs w:val="16"/>
        </w:rPr>
        <w:br/>
      </w:r>
      <w:r w:rsidRPr="009D21BC">
        <w:rPr>
          <w:rFonts w:ascii="Arial" w:hAnsi="Arial" w:cs="Arial"/>
          <w:i/>
          <w:kern w:val="2"/>
          <w:sz w:val="16"/>
          <w:szCs w:val="16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63EC43D9" w14:textId="77777777" w:rsidR="00E37E15" w:rsidRPr="009D21BC" w:rsidRDefault="00E37E15" w:rsidP="00E37E15">
      <w:pPr>
        <w:suppressLineNumbers/>
        <w:spacing w:after="0" w:line="240" w:lineRule="auto"/>
        <w:ind w:left="283" w:hanging="283"/>
        <w:jc w:val="both"/>
        <w:textAlignment w:val="auto"/>
        <w:rPr>
          <w:rFonts w:cs="Times New Roman"/>
          <w:i/>
          <w:kern w:val="2"/>
          <w:sz w:val="16"/>
          <w:szCs w:val="16"/>
        </w:rPr>
      </w:pPr>
    </w:p>
    <w:p w14:paraId="79F3CF5E" w14:textId="77777777" w:rsidR="00E37E15" w:rsidRPr="009D21BC" w:rsidRDefault="00E37E15" w:rsidP="00E37E15">
      <w:pPr>
        <w:widowControl/>
        <w:spacing w:before="28" w:after="0" w:line="240" w:lineRule="auto"/>
        <w:ind w:left="142" w:hanging="142"/>
        <w:jc w:val="both"/>
        <w:textAlignment w:val="auto"/>
        <w:rPr>
          <w:rFonts w:ascii="Arial" w:eastAsia="Lucida Sans Unicode" w:hAnsi="Arial" w:cs="Arial"/>
          <w:i/>
          <w:kern w:val="2"/>
          <w:sz w:val="16"/>
          <w:szCs w:val="16"/>
        </w:rPr>
      </w:pPr>
      <w:r w:rsidRPr="009D21BC">
        <w:rPr>
          <w:rFonts w:ascii="Arial" w:eastAsia="Lucida Sans Unicode" w:hAnsi="Arial" w:cs="Arial"/>
          <w:i/>
          <w:color w:val="000000"/>
          <w:kern w:val="2"/>
          <w:sz w:val="16"/>
          <w:szCs w:val="16"/>
        </w:rPr>
        <w:t xml:space="preserve">* W przypadku, gdy wykonawca </w:t>
      </w:r>
      <w:r w:rsidRPr="009D21BC">
        <w:rPr>
          <w:rFonts w:ascii="Arial" w:eastAsia="Lucida Sans Unicode" w:hAnsi="Arial" w:cs="Arial"/>
          <w:i/>
          <w:kern w:val="2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674CCD" w14:textId="77777777" w:rsidR="00E37E15" w:rsidRDefault="00E37E15" w:rsidP="00E37E15">
      <w:pPr>
        <w:rPr>
          <w:rFonts w:eastAsia="Calibri" w:cs="Times New Roman"/>
          <w:kern w:val="0"/>
          <w:lang w:eastAsia="en-US"/>
        </w:rPr>
      </w:pPr>
    </w:p>
    <w:p w14:paraId="2AFA0D7F" w14:textId="77777777" w:rsidR="00E37E15" w:rsidRDefault="00E37E15" w:rsidP="00E37E15">
      <w:pPr>
        <w:rPr>
          <w:rFonts w:eastAsia="Calibri" w:cs="Times New Roman"/>
          <w:kern w:val="0"/>
          <w:lang w:eastAsia="en-US"/>
        </w:rPr>
      </w:pPr>
    </w:p>
    <w:p w14:paraId="55E47D61" w14:textId="77777777" w:rsidR="00534090" w:rsidRDefault="00534090" w:rsidP="00E37E15">
      <w:pPr>
        <w:rPr>
          <w:rFonts w:eastAsia="Calibri" w:cs="Times New Roman"/>
          <w:kern w:val="0"/>
          <w:lang w:eastAsia="en-US"/>
        </w:rPr>
      </w:pPr>
    </w:p>
    <w:p w14:paraId="076E2258" w14:textId="77777777" w:rsidR="00B0187E" w:rsidRDefault="00B0187E" w:rsidP="00E37E15">
      <w:pPr>
        <w:rPr>
          <w:rFonts w:eastAsia="Calibri" w:cs="Times New Roman"/>
          <w:kern w:val="0"/>
          <w:lang w:eastAsia="en-US"/>
        </w:rPr>
      </w:pPr>
    </w:p>
    <w:p w14:paraId="03378DD0" w14:textId="77777777" w:rsidR="00960D96" w:rsidRDefault="00960D96" w:rsidP="00E37E15">
      <w:pPr>
        <w:rPr>
          <w:rFonts w:eastAsia="Calibri" w:cs="Times New Roman"/>
          <w:kern w:val="0"/>
          <w:lang w:eastAsia="en-US"/>
        </w:rPr>
      </w:pPr>
    </w:p>
    <w:p w14:paraId="5FE904A0" w14:textId="77777777" w:rsidR="00273266" w:rsidRDefault="00273266" w:rsidP="00E37E15">
      <w:pPr>
        <w:rPr>
          <w:rFonts w:eastAsia="Calibri" w:cs="Times New Roman"/>
          <w:kern w:val="0"/>
          <w:lang w:eastAsia="en-US"/>
        </w:rPr>
      </w:pPr>
    </w:p>
    <w:p w14:paraId="17398CE9" w14:textId="77777777" w:rsidR="00053ADE" w:rsidRDefault="00053ADE" w:rsidP="00E37E15">
      <w:pPr>
        <w:rPr>
          <w:rFonts w:eastAsia="Calibri" w:cs="Times New Roman"/>
          <w:kern w:val="0"/>
          <w:lang w:eastAsia="en-US"/>
        </w:rPr>
      </w:pPr>
    </w:p>
    <w:p w14:paraId="7A8D3111" w14:textId="77777777" w:rsidR="002B0AC3" w:rsidRDefault="002B0AC3" w:rsidP="00E37E15">
      <w:pPr>
        <w:rPr>
          <w:rFonts w:eastAsia="Calibri" w:cs="Times New Roman"/>
          <w:kern w:val="0"/>
          <w:lang w:eastAsia="en-US"/>
        </w:rPr>
      </w:pPr>
    </w:p>
    <w:p w14:paraId="33EDE445" w14:textId="77777777" w:rsidR="000F13A9" w:rsidRDefault="000F13A9" w:rsidP="00E37E15">
      <w:pPr>
        <w:rPr>
          <w:rFonts w:eastAsia="Calibri" w:cs="Times New Roman"/>
          <w:kern w:val="0"/>
          <w:lang w:eastAsia="en-US"/>
        </w:rPr>
      </w:pPr>
    </w:p>
    <w:p w14:paraId="7A05D263" w14:textId="15B07016" w:rsidR="00E37E15" w:rsidRPr="00605799" w:rsidRDefault="00E37E15" w:rsidP="000D694B">
      <w:pPr>
        <w:spacing w:after="0" w:line="24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605799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EC3E47">
        <w:rPr>
          <w:rFonts w:ascii="Arial" w:hAnsi="Arial" w:cs="Arial"/>
          <w:b/>
          <w:bCs/>
          <w:sz w:val="20"/>
          <w:szCs w:val="20"/>
        </w:rPr>
        <w:t>N</w:t>
      </w:r>
      <w:r w:rsidRPr="00605799">
        <w:rPr>
          <w:rFonts w:ascii="Arial" w:hAnsi="Arial" w:cs="Arial"/>
          <w:b/>
          <w:bCs/>
          <w:sz w:val="20"/>
          <w:szCs w:val="20"/>
        </w:rPr>
        <w:t xml:space="preserve">r </w:t>
      </w:r>
      <w:r w:rsidR="00EC3E47">
        <w:rPr>
          <w:rFonts w:ascii="Arial" w:hAnsi="Arial" w:cs="Arial"/>
          <w:b/>
          <w:bCs/>
          <w:sz w:val="20"/>
          <w:szCs w:val="20"/>
        </w:rPr>
        <w:t>10</w:t>
      </w:r>
      <w:r w:rsidRPr="00605799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C651C0C" w14:textId="77777777" w:rsidR="00E37E15" w:rsidRPr="005D0917" w:rsidRDefault="00E37E15" w:rsidP="00E37E15">
      <w:pPr>
        <w:tabs>
          <w:tab w:val="left" w:pos="5895"/>
        </w:tabs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5D0917">
        <w:rPr>
          <w:rFonts w:ascii="Arial" w:hAnsi="Arial" w:cs="Arial"/>
          <w:i/>
          <w:sz w:val="18"/>
          <w:szCs w:val="18"/>
        </w:rPr>
        <w:t>...............................................................</w:t>
      </w:r>
    </w:p>
    <w:p w14:paraId="5DF1CA68" w14:textId="77777777" w:rsidR="00E37E15" w:rsidRPr="001D08BC" w:rsidRDefault="00E37E15" w:rsidP="00E37E15">
      <w:pPr>
        <w:tabs>
          <w:tab w:val="left" w:pos="5895"/>
        </w:tabs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1D08BC">
        <w:rPr>
          <w:rFonts w:ascii="Arial" w:hAnsi="Arial" w:cs="Arial"/>
          <w:i/>
          <w:sz w:val="16"/>
          <w:szCs w:val="16"/>
        </w:rPr>
        <w:t>Nazwa podmiotu oddającego</w:t>
      </w:r>
    </w:p>
    <w:p w14:paraId="1FEECDA7" w14:textId="77777777" w:rsidR="00E37E15" w:rsidRPr="003D558F" w:rsidRDefault="00E37E15" w:rsidP="00E37E15">
      <w:pPr>
        <w:tabs>
          <w:tab w:val="left" w:pos="5895"/>
        </w:tabs>
        <w:spacing w:line="240" w:lineRule="auto"/>
        <w:rPr>
          <w:rFonts w:ascii="Arial" w:hAnsi="Arial" w:cs="Arial"/>
          <w:i/>
          <w:sz w:val="16"/>
          <w:szCs w:val="16"/>
        </w:rPr>
      </w:pPr>
      <w:r w:rsidRPr="001D08BC">
        <w:rPr>
          <w:rFonts w:ascii="Arial" w:hAnsi="Arial" w:cs="Arial"/>
          <w:i/>
          <w:sz w:val="16"/>
          <w:szCs w:val="16"/>
        </w:rPr>
        <w:t xml:space="preserve">Wykonawcy swoje zasoby </w:t>
      </w:r>
    </w:p>
    <w:p w14:paraId="2754394A" w14:textId="77777777" w:rsidR="00E37E15" w:rsidRPr="000047F4" w:rsidRDefault="00E37E15" w:rsidP="00E37E15">
      <w:pPr>
        <w:tabs>
          <w:tab w:val="left" w:pos="5895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ZOBOWIĄZANIE </w:t>
      </w:r>
      <w:r w:rsidRPr="00CA4DC7">
        <w:rPr>
          <w:rFonts w:ascii="Arial" w:hAnsi="Arial" w:cs="Arial"/>
          <w:b/>
          <w:sz w:val="20"/>
          <w:szCs w:val="20"/>
        </w:rPr>
        <w:t xml:space="preserve"> PODMIOTU</w:t>
      </w:r>
      <w:proofErr w:type="gramEnd"/>
      <w:r w:rsidRPr="00CA4DC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UDOSTĘPNIAJĄCEGO  ZASOBY</w:t>
      </w:r>
      <w:proofErr w:type="gramEnd"/>
    </w:p>
    <w:p w14:paraId="65269982" w14:textId="3AD49AF7" w:rsidR="00E37E15" w:rsidRPr="00534090" w:rsidRDefault="00E37E15" w:rsidP="00B0187E">
      <w:pPr>
        <w:jc w:val="both"/>
        <w:rPr>
          <w:rFonts w:ascii="Arial" w:eastAsia="DejaVuSans-Bold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</w:t>
      </w:r>
      <w:r w:rsidRPr="00CA4DC7">
        <w:rPr>
          <w:rFonts w:ascii="Arial" w:hAnsi="Arial" w:cs="Arial"/>
          <w:sz w:val="20"/>
          <w:szCs w:val="20"/>
        </w:rPr>
        <w:t xml:space="preserve">a podstawie art. </w:t>
      </w:r>
      <w:r>
        <w:rPr>
          <w:rFonts w:ascii="Arial" w:hAnsi="Arial" w:cs="Arial"/>
          <w:sz w:val="20"/>
          <w:szCs w:val="20"/>
        </w:rPr>
        <w:t>118</w:t>
      </w:r>
      <w:r w:rsidR="00D433F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ust. 3 </w:t>
      </w:r>
      <w:r w:rsidRPr="00CA4DC7">
        <w:rPr>
          <w:rFonts w:ascii="Arial" w:hAnsi="Arial" w:cs="Arial"/>
          <w:sz w:val="20"/>
          <w:szCs w:val="20"/>
        </w:rPr>
        <w:t>ustawy Prawo zamówień publicznych (</w:t>
      </w:r>
      <w:r>
        <w:rPr>
          <w:rFonts w:ascii="Arial" w:hAnsi="Arial" w:cs="Arial"/>
          <w:sz w:val="20"/>
          <w:szCs w:val="20"/>
        </w:rPr>
        <w:t xml:space="preserve">tj. </w:t>
      </w:r>
      <w:r w:rsidRPr="00CA4DC7">
        <w:rPr>
          <w:rFonts w:ascii="Arial" w:hAnsi="Arial" w:cs="Arial"/>
          <w:bCs/>
          <w:sz w:val="20"/>
          <w:szCs w:val="20"/>
        </w:rPr>
        <w:t>Dz. U z 20</w:t>
      </w:r>
      <w:r>
        <w:rPr>
          <w:rFonts w:ascii="Arial" w:hAnsi="Arial" w:cs="Arial"/>
          <w:bCs/>
          <w:sz w:val="20"/>
          <w:szCs w:val="20"/>
        </w:rPr>
        <w:t>2</w:t>
      </w:r>
      <w:r w:rsidR="004E7164">
        <w:rPr>
          <w:rFonts w:ascii="Arial" w:hAnsi="Arial" w:cs="Arial"/>
          <w:bCs/>
          <w:sz w:val="20"/>
          <w:szCs w:val="20"/>
        </w:rPr>
        <w:t>4</w:t>
      </w:r>
      <w:r w:rsidRPr="00CA4DC7">
        <w:rPr>
          <w:rFonts w:ascii="Arial" w:hAnsi="Arial" w:cs="Arial"/>
          <w:bCs/>
          <w:sz w:val="20"/>
          <w:szCs w:val="20"/>
        </w:rPr>
        <w:t xml:space="preserve">r. poz. </w:t>
      </w:r>
      <w:r w:rsidR="004E7164">
        <w:rPr>
          <w:rFonts w:ascii="Arial" w:hAnsi="Arial" w:cs="Arial"/>
          <w:bCs/>
          <w:sz w:val="20"/>
          <w:szCs w:val="20"/>
        </w:rPr>
        <w:t>1320</w:t>
      </w:r>
      <w:r w:rsidR="007E4553">
        <w:rPr>
          <w:rFonts w:ascii="Arial" w:hAnsi="Arial" w:cs="Arial"/>
          <w:bCs/>
          <w:sz w:val="20"/>
          <w:szCs w:val="20"/>
        </w:rPr>
        <w:t xml:space="preserve"> z </w:t>
      </w:r>
      <w:proofErr w:type="spellStart"/>
      <w:r w:rsidR="007E4553">
        <w:rPr>
          <w:rFonts w:ascii="Arial" w:hAnsi="Arial" w:cs="Arial"/>
          <w:bCs/>
          <w:sz w:val="20"/>
          <w:szCs w:val="20"/>
        </w:rPr>
        <w:t>późn</w:t>
      </w:r>
      <w:proofErr w:type="spellEnd"/>
      <w:r w:rsidR="007E4553">
        <w:rPr>
          <w:rFonts w:ascii="Arial" w:hAnsi="Arial" w:cs="Arial"/>
          <w:bCs/>
          <w:sz w:val="20"/>
          <w:szCs w:val="20"/>
        </w:rPr>
        <w:t>. zm.</w:t>
      </w:r>
      <w:r w:rsidRPr="00CA4DC7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P</w:t>
      </w:r>
      <w:r w:rsidRPr="00CA4DC7">
        <w:rPr>
          <w:rFonts w:ascii="Arial" w:hAnsi="Arial" w:cs="Arial"/>
          <w:sz w:val="20"/>
          <w:szCs w:val="20"/>
        </w:rPr>
        <w:t>odmiot, który reprezentuję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tj.:..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</w:t>
      </w:r>
      <w:r w:rsidR="00960D9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 w:rsidRPr="00534090">
        <w:rPr>
          <w:rFonts w:ascii="Arial" w:hAnsi="Arial" w:cs="Arial"/>
          <w:b/>
          <w:bCs/>
          <w:i/>
          <w:iCs/>
          <w:sz w:val="20"/>
          <w:szCs w:val="20"/>
        </w:rPr>
        <w:t>zobowiązuje się</w:t>
      </w:r>
      <w:r w:rsidRPr="00534090">
        <w:rPr>
          <w:rFonts w:ascii="Arial" w:hAnsi="Arial" w:cs="Arial"/>
          <w:sz w:val="20"/>
          <w:szCs w:val="20"/>
        </w:rPr>
        <w:t xml:space="preserve">, w postępowaniu pn.: </w:t>
      </w:r>
    </w:p>
    <w:p w14:paraId="306DA8BC" w14:textId="193D7967" w:rsidR="002746E9" w:rsidRPr="002746E9" w:rsidRDefault="002746E9" w:rsidP="002746E9">
      <w:pPr>
        <w:pStyle w:val="Standard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EC3E47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EC3E47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EC3E47">
        <w:rPr>
          <w:rFonts w:ascii="Arial" w:hAnsi="Arial" w:cs="Arial"/>
          <w:b/>
          <w:sz w:val="20"/>
          <w:szCs w:val="20"/>
        </w:rPr>
        <w:t>”</w:t>
      </w:r>
    </w:p>
    <w:p w14:paraId="74C5E895" w14:textId="3EAFEC14" w:rsidR="00E37E15" w:rsidRPr="00CA4DC7" w:rsidRDefault="00E37E15" w:rsidP="00E37E15">
      <w:pPr>
        <w:jc w:val="both"/>
        <w:rPr>
          <w:rFonts w:ascii="Arial" w:hAnsi="Arial" w:cs="Arial"/>
          <w:sz w:val="20"/>
          <w:szCs w:val="20"/>
        </w:rPr>
      </w:pPr>
      <w:r w:rsidRPr="00CA4DC7">
        <w:rPr>
          <w:rFonts w:ascii="Arial" w:hAnsi="Arial" w:cs="Arial"/>
          <w:sz w:val="20"/>
          <w:szCs w:val="20"/>
        </w:rPr>
        <w:t>do udostępnienia</w:t>
      </w:r>
      <w:r w:rsidR="00DA74C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A4DC7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>:…</w:t>
      </w:r>
      <w:proofErr w:type="gramEnd"/>
      <w:r>
        <w:rPr>
          <w:rFonts w:ascii="Arial" w:hAnsi="Arial" w:cs="Arial"/>
          <w:sz w:val="20"/>
          <w:szCs w:val="20"/>
        </w:rPr>
        <w:t>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Pr="00CA4DC7">
        <w:rPr>
          <w:rFonts w:ascii="Arial" w:hAnsi="Arial" w:cs="Arial"/>
          <w:sz w:val="20"/>
          <w:szCs w:val="20"/>
        </w:rPr>
        <w:t>……………</w:t>
      </w:r>
      <w:proofErr w:type="gramStart"/>
      <w:r w:rsidRPr="00CA4DC7"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……...………………………………</w:t>
      </w:r>
    </w:p>
    <w:p w14:paraId="6778A386" w14:textId="77777777" w:rsidR="00E37E15" w:rsidRDefault="00E37E15" w:rsidP="00E37E15">
      <w:pPr>
        <w:tabs>
          <w:tab w:val="left" w:pos="5895"/>
        </w:tabs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A4DC7">
        <w:rPr>
          <w:rFonts w:ascii="Arial" w:eastAsia="Calibri" w:hAnsi="Arial" w:cs="Arial"/>
          <w:sz w:val="20"/>
          <w:szCs w:val="20"/>
        </w:rPr>
        <w:t xml:space="preserve">□ </w:t>
      </w:r>
      <w:r w:rsidRPr="00CA4DC7">
        <w:rPr>
          <w:rFonts w:ascii="Arial" w:hAnsi="Arial" w:cs="Arial"/>
          <w:b/>
          <w:sz w:val="20"/>
          <w:szCs w:val="20"/>
        </w:rPr>
        <w:t>zdolności techniczne i/lub zdolności zawodowe</w:t>
      </w:r>
      <w:r w:rsidRPr="00CA4DC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A4DC7">
        <w:rPr>
          <w:rFonts w:ascii="Arial" w:hAnsi="Arial" w:cs="Arial"/>
          <w:sz w:val="20"/>
          <w:szCs w:val="20"/>
        </w:rPr>
        <w:t>tj</w:t>
      </w:r>
      <w:proofErr w:type="spellEnd"/>
      <w:r w:rsidRPr="00CA4DC7">
        <w:rPr>
          <w:rFonts w:ascii="Arial" w:hAnsi="Arial" w:cs="Arial"/>
          <w:sz w:val="20"/>
          <w:szCs w:val="20"/>
        </w:rPr>
        <w:t xml:space="preserve"> ...............</w:t>
      </w:r>
      <w:r>
        <w:rPr>
          <w:rFonts w:ascii="Arial" w:hAnsi="Arial" w:cs="Arial"/>
          <w:sz w:val="20"/>
          <w:szCs w:val="20"/>
        </w:rPr>
        <w:t>..................................................</w:t>
      </w:r>
      <w:r w:rsidRPr="00CA4DC7">
        <w:rPr>
          <w:rFonts w:ascii="Arial" w:hAnsi="Arial" w:cs="Arial"/>
          <w:sz w:val="20"/>
          <w:szCs w:val="20"/>
        </w:rPr>
        <w:t xml:space="preserve">......... </w:t>
      </w:r>
      <w:r>
        <w:rPr>
          <w:rFonts w:ascii="Arial" w:hAnsi="Arial" w:cs="Arial"/>
          <w:sz w:val="20"/>
          <w:szCs w:val="20"/>
        </w:rPr>
        <w:br/>
      </w:r>
      <w:r w:rsidRPr="00CA4DC7">
        <w:rPr>
          <w:rFonts w:ascii="Arial" w:hAnsi="Arial" w:cs="Arial"/>
          <w:sz w:val="20"/>
          <w:szCs w:val="20"/>
        </w:rPr>
        <w:t xml:space="preserve">i </w:t>
      </w:r>
      <w:r w:rsidRPr="00CA4DC7">
        <w:rPr>
          <w:rFonts w:ascii="Arial" w:eastAsia="Calibri" w:hAnsi="Arial" w:cs="Arial"/>
          <w:sz w:val="20"/>
          <w:szCs w:val="20"/>
        </w:rPr>
        <w:t xml:space="preserve">będzie brał udział w realizacji zamówienia w charakterze podwykonawcy będzie realizował część zamówienia </w:t>
      </w:r>
      <w:proofErr w:type="spellStart"/>
      <w:r w:rsidRPr="00CA4DC7">
        <w:rPr>
          <w:rFonts w:ascii="Arial" w:eastAsia="Calibri" w:hAnsi="Arial" w:cs="Arial"/>
          <w:sz w:val="20"/>
          <w:szCs w:val="20"/>
        </w:rPr>
        <w:t>tj</w:t>
      </w:r>
      <w:proofErr w:type="spellEnd"/>
      <w:r w:rsidRPr="00CA4DC7">
        <w:rPr>
          <w:rFonts w:ascii="Arial" w:eastAsia="Calibri" w:hAnsi="Arial" w:cs="Arial"/>
          <w:sz w:val="20"/>
          <w:szCs w:val="20"/>
        </w:rPr>
        <w:t>:</w:t>
      </w:r>
    </w:p>
    <w:p w14:paraId="1A262E37" w14:textId="77777777" w:rsidR="00E37E15" w:rsidRPr="00600F85" w:rsidRDefault="00E37E15" w:rsidP="00E37E15">
      <w:pPr>
        <w:tabs>
          <w:tab w:val="left" w:pos="5895"/>
        </w:tabs>
        <w:spacing w:after="0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………………………………….……………………………………………………………………….</w:t>
      </w:r>
      <w:r w:rsidRPr="00CA4DC7">
        <w:rPr>
          <w:rFonts w:ascii="Arial" w:eastAsia="Calibri" w:hAnsi="Arial" w:cs="Arial"/>
          <w:sz w:val="20"/>
          <w:szCs w:val="20"/>
        </w:rPr>
        <w:t xml:space="preserve">………………….. </w:t>
      </w:r>
      <w:r w:rsidRPr="00600F85">
        <w:rPr>
          <w:rFonts w:ascii="Arial" w:eastAsia="Calibri" w:hAnsi="Arial" w:cs="Arial"/>
          <w:sz w:val="16"/>
          <w:szCs w:val="16"/>
        </w:rPr>
        <w:t>(</w:t>
      </w:r>
      <w:r w:rsidRPr="00600F85">
        <w:rPr>
          <w:rFonts w:ascii="Arial" w:eastAsia="Calibri" w:hAnsi="Arial" w:cs="Arial"/>
          <w:i/>
          <w:sz w:val="16"/>
          <w:szCs w:val="16"/>
        </w:rPr>
        <w:t>wypełnić, jeśli dotyczy)</w:t>
      </w:r>
    </w:p>
    <w:p w14:paraId="45C7A1FD" w14:textId="77777777" w:rsidR="00E37E15" w:rsidRPr="00CA4DC7" w:rsidRDefault="00E37E15" w:rsidP="00E37E15">
      <w:pPr>
        <w:tabs>
          <w:tab w:val="left" w:pos="5895"/>
        </w:tabs>
        <w:spacing w:after="0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18"/>
          <w:szCs w:val="18"/>
        </w:rPr>
        <w:t>…………………………………………………………………………………………………………………………………………….</w:t>
      </w:r>
    </w:p>
    <w:p w14:paraId="169E2E9F" w14:textId="77777777" w:rsidR="00E37E15" w:rsidRPr="00600F85" w:rsidRDefault="00E37E15" w:rsidP="00E37E15">
      <w:pPr>
        <w:tabs>
          <w:tab w:val="left" w:pos="5895"/>
        </w:tabs>
        <w:ind w:left="567"/>
        <w:jc w:val="center"/>
        <w:rPr>
          <w:rFonts w:ascii="Arial" w:hAnsi="Arial" w:cs="Arial"/>
          <w:sz w:val="16"/>
          <w:szCs w:val="16"/>
        </w:rPr>
      </w:pPr>
      <w:r w:rsidRPr="00600F85">
        <w:rPr>
          <w:rFonts w:ascii="Arial" w:hAnsi="Arial" w:cs="Arial"/>
          <w:i/>
          <w:sz w:val="16"/>
          <w:szCs w:val="16"/>
        </w:rPr>
        <w:t xml:space="preserve">Jeśli dotyczy - podać </w:t>
      </w:r>
      <w:r w:rsidRPr="00600F85">
        <w:rPr>
          <w:rFonts w:ascii="Arial" w:eastAsia="Calibri" w:hAnsi="Arial" w:cs="Arial"/>
          <w:i/>
          <w:sz w:val="16"/>
          <w:szCs w:val="16"/>
        </w:rPr>
        <w:t>imię i nazwisko, funkcja lub zakres wykonywanych czynności</w:t>
      </w:r>
    </w:p>
    <w:p w14:paraId="4D6F36B8" w14:textId="77777777" w:rsidR="00E37E15" w:rsidRPr="00CA4DC7" w:rsidRDefault="00E37E15" w:rsidP="00E37E15">
      <w:pPr>
        <w:tabs>
          <w:tab w:val="left" w:pos="5895"/>
        </w:tabs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A4DC7">
        <w:rPr>
          <w:rFonts w:ascii="Arial" w:hAnsi="Arial" w:cs="Arial"/>
          <w:sz w:val="20"/>
          <w:szCs w:val="20"/>
        </w:rPr>
        <w:t xml:space="preserve">□ </w:t>
      </w:r>
      <w:r w:rsidRPr="00CA4DC7">
        <w:rPr>
          <w:rFonts w:ascii="Arial" w:hAnsi="Arial" w:cs="Arial"/>
          <w:b/>
          <w:sz w:val="20"/>
          <w:szCs w:val="20"/>
        </w:rPr>
        <w:t>sytuację finansową lub ekonomiczną</w:t>
      </w:r>
      <w:r w:rsidRPr="00CA4DC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A4DC7">
        <w:rPr>
          <w:rFonts w:ascii="Arial" w:hAnsi="Arial" w:cs="Arial"/>
          <w:sz w:val="20"/>
          <w:szCs w:val="20"/>
        </w:rPr>
        <w:t>tj</w:t>
      </w:r>
      <w:proofErr w:type="spellEnd"/>
      <w:r w:rsidRPr="00CA4DC7">
        <w:rPr>
          <w:rFonts w:ascii="Arial" w:hAnsi="Arial" w:cs="Arial"/>
          <w:i/>
          <w:sz w:val="20"/>
          <w:szCs w:val="20"/>
        </w:rPr>
        <w:t>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  <w:proofErr w:type="gramStart"/>
      <w:r>
        <w:rPr>
          <w:rFonts w:ascii="Arial" w:hAnsi="Arial" w:cs="Arial"/>
          <w:i/>
          <w:sz w:val="20"/>
          <w:szCs w:val="20"/>
        </w:rPr>
        <w:t>…….</w:t>
      </w:r>
      <w:proofErr w:type="gramEnd"/>
      <w:r>
        <w:rPr>
          <w:rFonts w:ascii="Arial" w:hAnsi="Arial" w:cs="Arial"/>
          <w:i/>
          <w:sz w:val="20"/>
          <w:szCs w:val="20"/>
        </w:rPr>
        <w:t>.…...</w:t>
      </w:r>
      <w:r w:rsidRPr="00CA4DC7">
        <w:rPr>
          <w:rFonts w:ascii="Arial" w:hAnsi="Arial" w:cs="Arial"/>
          <w:i/>
          <w:sz w:val="20"/>
          <w:szCs w:val="20"/>
        </w:rPr>
        <w:t xml:space="preserve">… </w:t>
      </w:r>
    </w:p>
    <w:p w14:paraId="3E930A15" w14:textId="77777777" w:rsidR="00E37E15" w:rsidRDefault="00E37E15" w:rsidP="00E37E15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CA4DC7">
        <w:rPr>
          <w:rFonts w:ascii="Arial" w:hAnsi="Arial" w:cs="Arial"/>
          <w:sz w:val="20"/>
          <w:szCs w:val="20"/>
        </w:rPr>
        <w:t>w wysokości ……</w:t>
      </w:r>
      <w:r>
        <w:rPr>
          <w:rFonts w:ascii="Arial" w:hAnsi="Arial" w:cs="Arial"/>
          <w:sz w:val="20"/>
          <w:szCs w:val="20"/>
        </w:rPr>
        <w:t>…</w:t>
      </w:r>
      <w:r w:rsidRPr="00CA4DC7">
        <w:rPr>
          <w:rFonts w:ascii="Arial" w:hAnsi="Arial" w:cs="Arial"/>
          <w:sz w:val="20"/>
          <w:szCs w:val="20"/>
        </w:rPr>
        <w:t xml:space="preserve">…… zł   </w:t>
      </w:r>
      <w:proofErr w:type="gramStart"/>
      <w:r w:rsidRPr="00CA4DC7">
        <w:rPr>
          <w:rFonts w:ascii="Arial" w:hAnsi="Arial" w:cs="Arial"/>
          <w:sz w:val="20"/>
          <w:szCs w:val="20"/>
        </w:rPr>
        <w:t xml:space="preserve">i  </w:t>
      </w:r>
      <w:r w:rsidRPr="000047F4">
        <w:rPr>
          <w:rFonts w:ascii="Arial" w:hAnsi="Arial" w:cs="Arial"/>
          <w:b/>
          <w:sz w:val="56"/>
          <w:szCs w:val="56"/>
        </w:rPr>
        <w:t>□</w:t>
      </w:r>
      <w:proofErr w:type="gramEnd"/>
      <w:r w:rsidRPr="00CA4DC7">
        <w:rPr>
          <w:rFonts w:ascii="Arial" w:hAnsi="Arial" w:cs="Arial"/>
          <w:sz w:val="20"/>
          <w:szCs w:val="20"/>
        </w:rPr>
        <w:t xml:space="preserve"> będzie / </w:t>
      </w:r>
      <w:r w:rsidRPr="000047F4">
        <w:rPr>
          <w:rFonts w:ascii="Arial" w:hAnsi="Arial" w:cs="Arial"/>
          <w:b/>
          <w:sz w:val="56"/>
          <w:szCs w:val="56"/>
        </w:rPr>
        <w:t>□</w:t>
      </w:r>
      <w:r w:rsidR="00DA74CD">
        <w:rPr>
          <w:rFonts w:ascii="Arial" w:hAnsi="Arial" w:cs="Arial"/>
          <w:b/>
          <w:sz w:val="56"/>
          <w:szCs w:val="5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nie </w:t>
      </w:r>
      <w:r w:rsidRPr="00CA4DC7">
        <w:rPr>
          <w:rFonts w:ascii="Arial" w:eastAsia="Calibri" w:hAnsi="Arial" w:cs="Arial"/>
          <w:sz w:val="20"/>
          <w:szCs w:val="20"/>
        </w:rPr>
        <w:t>będzie brał udziału w realizacji zamówienia*</w:t>
      </w:r>
      <w:r>
        <w:rPr>
          <w:rFonts w:ascii="Arial" w:hAnsi="Arial" w:cs="Arial"/>
          <w:sz w:val="20"/>
          <w:szCs w:val="20"/>
        </w:rPr>
        <w:br/>
      </w:r>
      <w:r w:rsidRPr="00CA4DC7">
        <w:rPr>
          <w:rFonts w:ascii="Arial" w:hAnsi="Arial" w:cs="Arial"/>
          <w:sz w:val="20"/>
          <w:szCs w:val="20"/>
        </w:rPr>
        <w:t xml:space="preserve">na okres korzystania z nich przy wykonywaniu zamówienia opisanego wyżej. </w:t>
      </w:r>
    </w:p>
    <w:p w14:paraId="29F6AE48" w14:textId="77777777" w:rsidR="00E37E15" w:rsidRDefault="00E37E15" w:rsidP="00B50523">
      <w:pPr>
        <w:pStyle w:val="Akapitzlist"/>
        <w:numPr>
          <w:ilvl w:val="0"/>
          <w:numId w:val="50"/>
        </w:numPr>
        <w:tabs>
          <w:tab w:val="left" w:pos="426"/>
        </w:tabs>
        <w:autoSpaceDN/>
        <w:spacing w:after="20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5D0917">
        <w:rPr>
          <w:rFonts w:ascii="Arial" w:hAnsi="Arial" w:cs="Arial"/>
          <w:sz w:val="20"/>
          <w:szCs w:val="20"/>
        </w:rPr>
        <w:t xml:space="preserve">Oświadczam, że: </w:t>
      </w:r>
    </w:p>
    <w:p w14:paraId="7788D426" w14:textId="77777777" w:rsidR="00E37E15" w:rsidRDefault="00E37E15" w:rsidP="00B50523">
      <w:pPr>
        <w:pStyle w:val="Akapitzlist"/>
        <w:numPr>
          <w:ilvl w:val="0"/>
          <w:numId w:val="51"/>
        </w:numPr>
        <w:autoSpaceDN/>
        <w:spacing w:after="200" w:line="276" w:lineRule="auto"/>
        <w:ind w:left="754" w:hanging="357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5D0917">
        <w:rPr>
          <w:rFonts w:ascii="Arial" w:hAnsi="Arial" w:cs="Arial"/>
          <w:sz w:val="20"/>
          <w:szCs w:val="20"/>
        </w:rPr>
        <w:t>charakter stosunku jaki będzie łączył Wykonawcę z podmiotem, który reprezentuję to</w:t>
      </w:r>
      <w:r>
        <w:rPr>
          <w:rFonts w:ascii="Arial" w:hAnsi="Arial" w:cs="Arial"/>
          <w:sz w:val="20"/>
          <w:szCs w:val="20"/>
        </w:rPr>
        <w:t>:</w:t>
      </w:r>
      <w:r w:rsidR="00E00741">
        <w:rPr>
          <w:rFonts w:ascii="Arial" w:hAnsi="Arial" w:cs="Arial"/>
          <w:sz w:val="20"/>
          <w:szCs w:val="20"/>
        </w:rPr>
        <w:tab/>
      </w:r>
      <w:r w:rsidRPr="005D0917">
        <w:rPr>
          <w:rFonts w:ascii="Arial" w:hAnsi="Arial" w:cs="Arial"/>
          <w:sz w:val="20"/>
          <w:szCs w:val="20"/>
        </w:rPr>
        <w:t xml:space="preserve"> 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 w:rsidRPr="005D0917">
        <w:rPr>
          <w:rFonts w:ascii="Arial" w:hAnsi="Arial" w:cs="Arial"/>
          <w:sz w:val="20"/>
          <w:szCs w:val="20"/>
        </w:rPr>
        <w:t xml:space="preserve">……… </w:t>
      </w:r>
      <w:r>
        <w:rPr>
          <w:rFonts w:ascii="Arial" w:hAnsi="Arial" w:cs="Arial"/>
          <w:sz w:val="20"/>
          <w:szCs w:val="20"/>
        </w:rPr>
        <w:br/>
      </w:r>
      <w:r w:rsidRPr="005D0917">
        <w:rPr>
          <w:rFonts w:ascii="Arial" w:hAnsi="Arial" w:cs="Arial"/>
          <w:i/>
          <w:sz w:val="16"/>
          <w:szCs w:val="16"/>
        </w:rPr>
        <w:t>(</w:t>
      </w:r>
      <w:r w:rsidRPr="005D0917">
        <w:rPr>
          <w:rFonts w:ascii="Arial" w:eastAsia="Calibri" w:hAnsi="Arial" w:cs="Arial"/>
          <w:i/>
          <w:sz w:val="16"/>
          <w:szCs w:val="16"/>
        </w:rPr>
        <w:t>np. umowa cywilno-prawna</w:t>
      </w:r>
      <w:r w:rsidRPr="005D0917">
        <w:rPr>
          <w:rFonts w:ascii="Arial" w:hAnsi="Arial" w:cs="Arial"/>
          <w:i/>
          <w:sz w:val="16"/>
          <w:szCs w:val="16"/>
        </w:rPr>
        <w:t xml:space="preserve">, </w:t>
      </w:r>
      <w:r w:rsidRPr="005D0917">
        <w:rPr>
          <w:rFonts w:ascii="Arial" w:eastAsia="Calibri" w:hAnsi="Arial" w:cs="Arial"/>
          <w:i/>
          <w:sz w:val="16"/>
          <w:szCs w:val="16"/>
        </w:rPr>
        <w:t>umowa o współpracy,</w:t>
      </w:r>
      <w:r w:rsidRPr="005D0917">
        <w:rPr>
          <w:rFonts w:ascii="Arial" w:hAnsi="Arial" w:cs="Arial"/>
          <w:i/>
          <w:sz w:val="16"/>
          <w:szCs w:val="16"/>
        </w:rPr>
        <w:t xml:space="preserve"> umowa o podwykonawstwo lub inne),</w:t>
      </w:r>
    </w:p>
    <w:p w14:paraId="573FA765" w14:textId="77777777" w:rsidR="00E37E15" w:rsidRPr="005D0917" w:rsidRDefault="00E37E15" w:rsidP="00E37E15">
      <w:pPr>
        <w:pStyle w:val="Akapitzlist"/>
        <w:tabs>
          <w:tab w:val="left" w:pos="5895"/>
        </w:tabs>
        <w:ind w:left="754"/>
        <w:jc w:val="both"/>
        <w:rPr>
          <w:rFonts w:ascii="Arial" w:hAnsi="Arial" w:cs="Arial"/>
          <w:i/>
          <w:sz w:val="16"/>
          <w:szCs w:val="16"/>
        </w:rPr>
      </w:pPr>
    </w:p>
    <w:p w14:paraId="4005B59E" w14:textId="77777777" w:rsidR="00E37E15" w:rsidRPr="005D0917" w:rsidRDefault="00E37E15" w:rsidP="00B50523">
      <w:pPr>
        <w:pStyle w:val="Akapitzlist"/>
        <w:numPr>
          <w:ilvl w:val="0"/>
          <w:numId w:val="51"/>
        </w:numPr>
        <w:autoSpaceDN/>
        <w:spacing w:after="200" w:line="276" w:lineRule="auto"/>
        <w:ind w:left="754" w:hanging="357"/>
        <w:contextualSpacing/>
        <w:jc w:val="both"/>
        <w:rPr>
          <w:rFonts w:ascii="Arial" w:hAnsi="Arial" w:cs="Arial"/>
          <w:sz w:val="20"/>
          <w:szCs w:val="20"/>
        </w:rPr>
      </w:pPr>
      <w:r w:rsidRPr="005D0917">
        <w:rPr>
          <w:rFonts w:ascii="Arial" w:hAnsi="Arial" w:cs="Arial"/>
          <w:sz w:val="20"/>
          <w:szCs w:val="20"/>
        </w:rPr>
        <w:t>sposób wykorzystania zasobów podmiotu, który reprezentuję przez Wykonawcę przy wykonaniu zamówienia będzie polegał na …………</w:t>
      </w:r>
      <w:proofErr w:type="gramStart"/>
      <w:r w:rsidRPr="005D0917">
        <w:rPr>
          <w:rFonts w:ascii="Arial" w:hAnsi="Arial" w:cs="Arial"/>
          <w:sz w:val="20"/>
          <w:szCs w:val="20"/>
        </w:rPr>
        <w:t>…….</w:t>
      </w:r>
      <w:proofErr w:type="gramEnd"/>
      <w:r w:rsidRPr="005D0917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 xml:space="preserve">………………………                             </w:t>
      </w:r>
      <w:r>
        <w:rPr>
          <w:rFonts w:ascii="Arial" w:hAnsi="Arial" w:cs="Arial"/>
          <w:sz w:val="20"/>
          <w:szCs w:val="20"/>
        </w:rPr>
        <w:br/>
      </w:r>
      <w:r w:rsidRPr="005D0917">
        <w:rPr>
          <w:rFonts w:ascii="Arial" w:eastAsia="Calibri" w:hAnsi="Arial" w:cs="Arial"/>
          <w:i/>
          <w:sz w:val="16"/>
          <w:szCs w:val="16"/>
        </w:rPr>
        <w:t>(np. podwykonawstwo)</w:t>
      </w:r>
      <w:r w:rsidR="00E00741">
        <w:rPr>
          <w:rFonts w:ascii="Arial" w:eastAsia="Calibri" w:hAnsi="Arial" w:cs="Arial"/>
          <w:i/>
          <w:sz w:val="16"/>
          <w:szCs w:val="16"/>
        </w:rPr>
        <w:tab/>
      </w:r>
      <w:r w:rsidR="00E00741">
        <w:rPr>
          <w:rFonts w:ascii="Arial" w:eastAsia="Calibri" w:hAnsi="Arial" w:cs="Arial"/>
          <w:i/>
          <w:sz w:val="16"/>
          <w:szCs w:val="16"/>
        </w:rPr>
        <w:br/>
      </w:r>
    </w:p>
    <w:p w14:paraId="361545C4" w14:textId="77777777" w:rsidR="00E37E15" w:rsidRPr="00E00741" w:rsidRDefault="00E37E15" w:rsidP="00B50523">
      <w:pPr>
        <w:pStyle w:val="Akapitzlist"/>
        <w:widowControl/>
        <w:numPr>
          <w:ilvl w:val="0"/>
          <w:numId w:val="51"/>
        </w:numPr>
        <w:tabs>
          <w:tab w:val="left" w:pos="709"/>
          <w:tab w:val="left" w:pos="851"/>
          <w:tab w:val="num" w:pos="1429"/>
          <w:tab w:val="left" w:pos="5895"/>
        </w:tabs>
        <w:autoSpaceDN/>
        <w:spacing w:after="200"/>
        <w:ind w:left="754" w:hanging="357"/>
        <w:contextualSpacing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E00741">
        <w:rPr>
          <w:rFonts w:ascii="Arial" w:eastAsia="Calibri" w:hAnsi="Arial" w:cs="Arial"/>
          <w:sz w:val="20"/>
          <w:szCs w:val="20"/>
        </w:rPr>
        <w:t>podmiot, który reprezentuję zrealizuje roboty budowlane lub usługi lub dostawy, do których te zdolności (</w:t>
      </w:r>
      <w:proofErr w:type="spellStart"/>
      <w:r w:rsidRPr="00E00741">
        <w:rPr>
          <w:rFonts w:ascii="Arial" w:eastAsia="Calibri" w:hAnsi="Arial" w:cs="Arial"/>
          <w:sz w:val="20"/>
          <w:szCs w:val="20"/>
        </w:rPr>
        <w:t>tj</w:t>
      </w:r>
      <w:proofErr w:type="spellEnd"/>
      <w:r w:rsidRPr="00E00741">
        <w:rPr>
          <w:rFonts w:ascii="Arial" w:eastAsia="Calibri" w:hAnsi="Arial" w:cs="Arial"/>
          <w:sz w:val="20"/>
          <w:szCs w:val="20"/>
        </w:rPr>
        <w:t>:</w:t>
      </w:r>
      <w:r w:rsidRPr="00E00741">
        <w:rPr>
          <w:rFonts w:ascii="Arial" w:hAnsi="Arial" w:cs="Arial"/>
          <w:sz w:val="20"/>
          <w:szCs w:val="20"/>
        </w:rPr>
        <w:t xml:space="preserve"> zdolności techniczne i/lub zdolności zawodowe) </w:t>
      </w:r>
      <w:r w:rsidRPr="00E00741">
        <w:rPr>
          <w:rFonts w:ascii="Arial" w:eastAsia="Calibri" w:hAnsi="Arial" w:cs="Arial"/>
          <w:sz w:val="20"/>
          <w:szCs w:val="20"/>
        </w:rPr>
        <w:t>są niezbędne,</w:t>
      </w:r>
      <w:r w:rsidR="00E00741">
        <w:rPr>
          <w:rFonts w:ascii="Arial" w:eastAsia="Calibri" w:hAnsi="Arial" w:cs="Arial"/>
          <w:sz w:val="20"/>
          <w:szCs w:val="20"/>
        </w:rPr>
        <w:tab/>
      </w:r>
      <w:r w:rsidR="00E00741">
        <w:rPr>
          <w:rFonts w:ascii="Arial" w:eastAsia="Calibri" w:hAnsi="Arial" w:cs="Arial"/>
          <w:sz w:val="20"/>
          <w:szCs w:val="20"/>
        </w:rPr>
        <w:br/>
      </w:r>
    </w:p>
    <w:p w14:paraId="69224219" w14:textId="77777777" w:rsidR="00E37E15" w:rsidRDefault="00E37E15" w:rsidP="00B50523">
      <w:pPr>
        <w:pStyle w:val="Akapitzlist"/>
        <w:widowControl/>
        <w:numPr>
          <w:ilvl w:val="0"/>
          <w:numId w:val="51"/>
        </w:numPr>
        <w:tabs>
          <w:tab w:val="left" w:pos="709"/>
          <w:tab w:val="num" w:pos="1276"/>
          <w:tab w:val="left" w:pos="5895"/>
        </w:tabs>
        <w:autoSpaceDN/>
        <w:spacing w:after="200"/>
        <w:ind w:left="754" w:hanging="357"/>
        <w:contextualSpacing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5D0917">
        <w:rPr>
          <w:rFonts w:ascii="Arial" w:eastAsia="Calibri" w:hAnsi="Arial" w:cs="Arial"/>
          <w:sz w:val="20"/>
          <w:szCs w:val="20"/>
        </w:rPr>
        <w:t>podmiot</w:t>
      </w:r>
      <w:r>
        <w:rPr>
          <w:rFonts w:ascii="Arial" w:eastAsia="Calibri" w:hAnsi="Arial" w:cs="Arial"/>
          <w:sz w:val="20"/>
          <w:szCs w:val="20"/>
        </w:rPr>
        <w:t xml:space="preserve">, </w:t>
      </w:r>
      <w:r w:rsidRPr="005D0917">
        <w:rPr>
          <w:rFonts w:ascii="Arial" w:eastAsia="Calibri" w:hAnsi="Arial" w:cs="Arial"/>
          <w:sz w:val="20"/>
          <w:szCs w:val="20"/>
        </w:rPr>
        <w:t>który reprezentuję będzie solidarnie odpowiadał z wykonawcą, któremu udostępniona została sytuacja finansowa lub ekonomiczna za szkodę poniesioną przez zamawiającego powstała wskutek nieudostępnienia tych zasobów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24EA760" w14:textId="77777777" w:rsidR="00E37E15" w:rsidRPr="005D0917" w:rsidRDefault="00E37E15" w:rsidP="00E37E15">
      <w:pPr>
        <w:pStyle w:val="Akapitzlist"/>
        <w:widowControl/>
        <w:tabs>
          <w:tab w:val="left" w:pos="709"/>
          <w:tab w:val="left" w:pos="5895"/>
        </w:tabs>
        <w:autoSpaceDN/>
        <w:spacing w:after="200"/>
        <w:ind w:left="754"/>
        <w:contextualSpacing/>
        <w:jc w:val="both"/>
        <w:textAlignment w:val="auto"/>
        <w:rPr>
          <w:rFonts w:ascii="Arial" w:eastAsia="Calibri" w:hAnsi="Arial" w:cs="Arial"/>
          <w:sz w:val="20"/>
          <w:szCs w:val="20"/>
        </w:rPr>
      </w:pPr>
    </w:p>
    <w:p w14:paraId="7E77F619" w14:textId="77777777" w:rsidR="00E37E15" w:rsidRPr="004F1A4C" w:rsidRDefault="00E37E15" w:rsidP="00B50523">
      <w:pPr>
        <w:pStyle w:val="Akapitzlist"/>
        <w:numPr>
          <w:ilvl w:val="0"/>
          <w:numId w:val="50"/>
        </w:numPr>
        <w:tabs>
          <w:tab w:val="num" w:pos="426"/>
          <w:tab w:val="left" w:pos="5387"/>
          <w:tab w:val="left" w:pos="5895"/>
        </w:tabs>
        <w:autoSpaceDN/>
        <w:spacing w:after="20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5D0917">
        <w:rPr>
          <w:rFonts w:ascii="Arial" w:hAnsi="Arial" w:cs="Arial"/>
          <w:sz w:val="20"/>
          <w:szCs w:val="20"/>
        </w:rPr>
        <w:t xml:space="preserve">W celu udowodnienia, że ww. Wykonawca będzie dysponował zasobami mu udostępnionymi </w:t>
      </w:r>
      <w:r>
        <w:rPr>
          <w:rFonts w:ascii="Arial" w:hAnsi="Arial" w:cs="Arial"/>
          <w:sz w:val="20"/>
          <w:szCs w:val="20"/>
        </w:rPr>
        <w:br/>
      </w:r>
      <w:r w:rsidRPr="005D0917">
        <w:rPr>
          <w:rFonts w:ascii="Arial" w:hAnsi="Arial" w:cs="Arial"/>
          <w:sz w:val="20"/>
          <w:szCs w:val="20"/>
        </w:rPr>
        <w:t>w stopniu</w:t>
      </w:r>
      <w:r w:rsidRPr="005D0917">
        <w:rPr>
          <w:rFonts w:ascii="Arial" w:eastAsia="Calibri" w:hAnsi="Arial" w:cs="Arial"/>
          <w:sz w:val="20"/>
          <w:szCs w:val="20"/>
        </w:rPr>
        <w:t xml:space="preserve"> umożliwiającym należyte wykonanie zamówienia publicznego oraz oceny, że stosunek łączący</w:t>
      </w:r>
    </w:p>
    <w:p w14:paraId="5B291052" w14:textId="77777777" w:rsidR="00E37E15" w:rsidRPr="005D0917" w:rsidRDefault="00E37E15" w:rsidP="00E37E15">
      <w:pPr>
        <w:pStyle w:val="Akapitzlist"/>
        <w:tabs>
          <w:tab w:val="left" w:pos="5387"/>
          <w:tab w:val="left" w:pos="5895"/>
        </w:tabs>
        <w:autoSpaceDN/>
        <w:spacing w:after="200" w:line="276" w:lineRule="auto"/>
        <w:ind w:left="357"/>
        <w:contextualSpacing/>
        <w:jc w:val="both"/>
        <w:rPr>
          <w:rFonts w:ascii="Arial" w:hAnsi="Arial" w:cs="Arial"/>
          <w:sz w:val="20"/>
          <w:szCs w:val="20"/>
        </w:rPr>
      </w:pPr>
      <w:r w:rsidRPr="005D0917">
        <w:rPr>
          <w:rFonts w:ascii="Arial" w:hAnsi="Arial" w:cs="Arial"/>
          <w:sz w:val="20"/>
          <w:szCs w:val="20"/>
        </w:rPr>
        <w:t>Firmę</w:t>
      </w:r>
      <w:r>
        <w:rPr>
          <w:rFonts w:ascii="Arial" w:hAnsi="Arial" w:cs="Arial"/>
          <w:sz w:val="20"/>
          <w:szCs w:val="20"/>
        </w:rPr>
        <w:t>,</w:t>
      </w:r>
      <w:r w:rsidRPr="005D0917">
        <w:rPr>
          <w:rFonts w:ascii="Arial" w:hAnsi="Arial" w:cs="Arial"/>
          <w:sz w:val="20"/>
          <w:szCs w:val="20"/>
        </w:rPr>
        <w:t xml:space="preserve"> którą reprezentuję</w:t>
      </w:r>
      <w:r>
        <w:rPr>
          <w:rFonts w:ascii="Arial" w:hAnsi="Arial" w:cs="Arial"/>
          <w:sz w:val="20"/>
          <w:szCs w:val="20"/>
        </w:rPr>
        <w:t>,</w:t>
      </w:r>
      <w:r w:rsidRPr="005D0917">
        <w:rPr>
          <w:rFonts w:ascii="Arial" w:hAnsi="Arial" w:cs="Arial"/>
          <w:sz w:val="20"/>
          <w:szCs w:val="20"/>
        </w:rPr>
        <w:t xml:space="preserve"> z </w:t>
      </w:r>
      <w:r>
        <w:rPr>
          <w:rFonts w:ascii="Arial" w:hAnsi="Arial" w:cs="Arial"/>
          <w:sz w:val="20"/>
          <w:szCs w:val="20"/>
        </w:rPr>
        <w:t>W</w:t>
      </w:r>
      <w:r w:rsidRPr="005D0917">
        <w:rPr>
          <w:rFonts w:ascii="Arial" w:hAnsi="Arial" w:cs="Arial"/>
          <w:sz w:val="20"/>
          <w:szCs w:val="20"/>
        </w:rPr>
        <w:t xml:space="preserve">ykonawcą gwarantuje rzeczywisty dostęp do zasobów mu udostępnionych </w:t>
      </w:r>
      <w:proofErr w:type="gramStart"/>
      <w:r w:rsidRPr="005D0917">
        <w:rPr>
          <w:rFonts w:ascii="Arial" w:hAnsi="Arial" w:cs="Arial"/>
          <w:b/>
          <w:sz w:val="20"/>
          <w:szCs w:val="20"/>
        </w:rPr>
        <w:t>przedłożę  niezbędne</w:t>
      </w:r>
      <w:proofErr w:type="gramEnd"/>
      <w:r w:rsidRPr="005D0917">
        <w:rPr>
          <w:rFonts w:ascii="Arial" w:hAnsi="Arial" w:cs="Arial"/>
          <w:b/>
          <w:sz w:val="20"/>
          <w:szCs w:val="20"/>
        </w:rPr>
        <w:t xml:space="preserve"> dokumenty.</w:t>
      </w:r>
    </w:p>
    <w:p w14:paraId="516401B7" w14:textId="77777777" w:rsidR="00E37E15" w:rsidRPr="00113D67" w:rsidRDefault="00E37E15" w:rsidP="00E37E15">
      <w:pPr>
        <w:spacing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113D67">
        <w:rPr>
          <w:rFonts w:ascii="Arial" w:hAnsi="Arial" w:cs="Arial"/>
          <w:b/>
          <w:i/>
          <w:iCs/>
          <w:sz w:val="18"/>
          <w:szCs w:val="18"/>
        </w:rPr>
        <w:t xml:space="preserve">Uwaga - </w:t>
      </w:r>
      <w:r w:rsidRPr="00113D67">
        <w:rPr>
          <w:rFonts w:ascii="Arial" w:hAnsi="Arial" w:cs="Arial"/>
          <w:i/>
          <w:iCs/>
          <w:sz w:val="18"/>
          <w:szCs w:val="18"/>
        </w:rPr>
        <w:t xml:space="preserve">za dokumenty, o których mowa w pkt 2, Zamawiający uzna odpowiednio np. oświadczenia, umowy </w:t>
      </w:r>
      <w:r>
        <w:rPr>
          <w:rFonts w:ascii="Arial" w:hAnsi="Arial" w:cs="Arial"/>
          <w:i/>
          <w:iCs/>
          <w:sz w:val="18"/>
          <w:szCs w:val="18"/>
        </w:rPr>
        <w:br/>
      </w:r>
      <w:r w:rsidRPr="00113D67">
        <w:rPr>
          <w:rFonts w:ascii="Arial" w:hAnsi="Arial" w:cs="Arial"/>
          <w:i/>
          <w:iCs/>
          <w:sz w:val="18"/>
          <w:szCs w:val="18"/>
        </w:rPr>
        <w:t>o współpracy, kontrakt, inne.</w:t>
      </w:r>
    </w:p>
    <w:p w14:paraId="04A2A0DA" w14:textId="77777777" w:rsidR="00E37E15" w:rsidRDefault="00E37E15" w:rsidP="00E37E15">
      <w:pPr>
        <w:tabs>
          <w:tab w:val="left" w:pos="1065"/>
          <w:tab w:val="left" w:pos="1506"/>
        </w:tabs>
        <w:jc w:val="both"/>
        <w:rPr>
          <w:rFonts w:ascii="Arial" w:hAnsi="Arial" w:cs="Arial"/>
          <w:i/>
          <w:sz w:val="18"/>
          <w:szCs w:val="18"/>
        </w:rPr>
      </w:pPr>
      <w:r w:rsidRPr="00113D67">
        <w:rPr>
          <w:rFonts w:ascii="Arial" w:hAnsi="Arial" w:cs="Arial"/>
          <w:i/>
          <w:sz w:val="18"/>
          <w:szCs w:val="18"/>
        </w:rPr>
        <w:t xml:space="preserve">* zaznaczyć właściwe, jeśli dotyczą  </w:t>
      </w:r>
    </w:p>
    <w:p w14:paraId="7B5146EC" w14:textId="77777777" w:rsidR="00AE3FB9" w:rsidRDefault="00AE3FB9" w:rsidP="00E37E15">
      <w:pPr>
        <w:tabs>
          <w:tab w:val="left" w:pos="1065"/>
          <w:tab w:val="left" w:pos="1506"/>
        </w:tabs>
        <w:jc w:val="both"/>
        <w:rPr>
          <w:rFonts w:ascii="Arial" w:hAnsi="Arial" w:cs="Arial"/>
          <w:i/>
          <w:sz w:val="18"/>
          <w:szCs w:val="18"/>
        </w:rPr>
      </w:pPr>
    </w:p>
    <w:p w14:paraId="4934ABDD" w14:textId="77777777" w:rsidR="00E37E15" w:rsidRDefault="00E37E15" w:rsidP="00E37E1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4DC7">
        <w:rPr>
          <w:rFonts w:ascii="Arial" w:hAnsi="Arial" w:cs="Arial"/>
          <w:sz w:val="20"/>
          <w:szCs w:val="20"/>
        </w:rPr>
        <w:t xml:space="preserve">dnia .........................................     </w:t>
      </w:r>
      <w:r w:rsidRPr="00CA4DC7">
        <w:rPr>
          <w:rFonts w:ascii="Arial" w:hAnsi="Arial" w:cs="Arial"/>
          <w:sz w:val="20"/>
          <w:szCs w:val="20"/>
        </w:rPr>
        <w:tab/>
      </w:r>
    </w:p>
    <w:p w14:paraId="04B22584" w14:textId="77777777" w:rsidR="00E37E15" w:rsidRPr="001B4FAD" w:rsidRDefault="00E37E15" w:rsidP="005519BC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516503">
        <w:rPr>
          <w:rFonts w:ascii="Arial" w:hAnsi="Arial" w:cs="Arial"/>
          <w:i/>
          <w:sz w:val="18"/>
          <w:szCs w:val="18"/>
        </w:rPr>
        <w:t>podpis elektroniczny</w:t>
      </w:r>
      <w:r w:rsidR="005519BC">
        <w:rPr>
          <w:rFonts w:ascii="Arial" w:hAnsi="Arial" w:cs="Arial"/>
          <w:i/>
          <w:sz w:val="18"/>
          <w:szCs w:val="18"/>
        </w:rPr>
        <w:t xml:space="preserve"> Podmiotu</w:t>
      </w:r>
    </w:p>
    <w:p w14:paraId="1854D629" w14:textId="77777777" w:rsidR="005264A8" w:rsidRDefault="005264A8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6AC77C7C" w14:textId="77777777" w:rsidR="00053ADE" w:rsidRDefault="00053ADE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449DDFA8" w14:textId="77777777" w:rsidR="00053ADE" w:rsidRDefault="00053ADE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sz w:val="20"/>
          <w:szCs w:val="20"/>
        </w:rPr>
      </w:pPr>
    </w:p>
    <w:p w14:paraId="09A896AC" w14:textId="6A2C02E4" w:rsidR="00E37E15" w:rsidRPr="00073114" w:rsidRDefault="00E37E15" w:rsidP="00E37E15">
      <w:pPr>
        <w:autoSpaceDE w:val="0"/>
        <w:spacing w:after="0" w:line="240" w:lineRule="auto"/>
        <w:ind w:right="565"/>
        <w:jc w:val="right"/>
        <w:rPr>
          <w:rFonts w:ascii="Arial" w:hAnsi="Arial" w:cs="Arial"/>
          <w:b/>
          <w:bCs/>
          <w:kern w:val="2"/>
          <w:sz w:val="20"/>
          <w:szCs w:val="20"/>
        </w:rPr>
      </w:pPr>
      <w:r w:rsidRPr="00073114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</w:t>
      </w:r>
      <w:r>
        <w:rPr>
          <w:rFonts w:ascii="Arial" w:hAnsi="Arial" w:cs="Arial"/>
          <w:b/>
          <w:bCs/>
          <w:sz w:val="20"/>
          <w:szCs w:val="20"/>
        </w:rPr>
        <w:t>N</w:t>
      </w:r>
      <w:r w:rsidRPr="00073114">
        <w:rPr>
          <w:rFonts w:ascii="Arial" w:hAnsi="Arial" w:cs="Arial"/>
          <w:b/>
          <w:bCs/>
          <w:sz w:val="20"/>
          <w:szCs w:val="20"/>
        </w:rPr>
        <w:t xml:space="preserve">r </w:t>
      </w:r>
      <w:r w:rsidR="00B50523">
        <w:rPr>
          <w:rFonts w:ascii="Arial" w:hAnsi="Arial" w:cs="Arial"/>
          <w:b/>
          <w:bCs/>
          <w:sz w:val="20"/>
          <w:szCs w:val="20"/>
        </w:rPr>
        <w:t>1</w:t>
      </w:r>
      <w:r w:rsidR="00EC3E47">
        <w:rPr>
          <w:rFonts w:ascii="Arial" w:hAnsi="Arial" w:cs="Arial"/>
          <w:b/>
          <w:bCs/>
          <w:sz w:val="20"/>
          <w:szCs w:val="20"/>
        </w:rPr>
        <w:t>1</w:t>
      </w:r>
      <w:r w:rsidRPr="00073114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23A90BAB" w14:textId="77777777" w:rsidR="00E37E15" w:rsidRPr="00073114" w:rsidRDefault="00E37E15" w:rsidP="00E37E15">
      <w:pPr>
        <w:autoSpaceDE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7316807" w14:textId="77777777" w:rsidR="00E37E15" w:rsidRPr="00073114" w:rsidRDefault="00E37E15" w:rsidP="00E37E15">
      <w:pPr>
        <w:autoSpaceDE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2D70A445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uto"/>
        <w:textAlignment w:val="auto"/>
        <w:rPr>
          <w:rFonts w:ascii="Arial" w:eastAsia="Arial" w:hAnsi="Arial" w:cs="Arial"/>
          <w:kern w:val="0"/>
          <w:sz w:val="20"/>
          <w:szCs w:val="20"/>
        </w:rPr>
      </w:pPr>
    </w:p>
    <w:p w14:paraId="555AA8BB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center"/>
        <w:textAlignment w:val="auto"/>
        <w:rPr>
          <w:rFonts w:ascii="Arial" w:eastAsia="Arial" w:hAnsi="Arial" w:cs="Arial"/>
          <w:b/>
          <w:bCs/>
          <w:kern w:val="0"/>
          <w:sz w:val="20"/>
          <w:szCs w:val="20"/>
        </w:rPr>
      </w:pPr>
      <w:r w:rsidRPr="00073114">
        <w:rPr>
          <w:rFonts w:ascii="Arial" w:eastAsia="Arial" w:hAnsi="Arial" w:cs="Arial"/>
          <w:b/>
          <w:bCs/>
          <w:kern w:val="0"/>
          <w:sz w:val="20"/>
          <w:szCs w:val="20"/>
        </w:rPr>
        <w:t>OŚWIADCZENIE WYKONAWCY</w:t>
      </w:r>
      <w:r w:rsidRPr="00073114">
        <w:rPr>
          <w:rFonts w:ascii="Arial" w:eastAsia="Arial" w:hAnsi="Arial" w:cs="Arial"/>
          <w:b/>
          <w:bCs/>
          <w:kern w:val="0"/>
          <w:sz w:val="20"/>
          <w:szCs w:val="20"/>
        </w:rPr>
        <w:br/>
        <w:t>DOTYCZĄCE GRUPY KAPITAŁOWEJ</w:t>
      </w:r>
    </w:p>
    <w:p w14:paraId="1207FA95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center"/>
        <w:textAlignment w:val="auto"/>
        <w:rPr>
          <w:rFonts w:ascii="Arial" w:eastAsia="Arial" w:hAnsi="Arial" w:cs="Arial"/>
          <w:b/>
          <w:bCs/>
          <w:kern w:val="0"/>
          <w:sz w:val="20"/>
          <w:szCs w:val="20"/>
        </w:rPr>
      </w:pPr>
    </w:p>
    <w:p w14:paraId="5724E824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center"/>
        <w:textAlignment w:val="auto"/>
        <w:rPr>
          <w:rFonts w:ascii="Arial" w:eastAsia="Arial" w:hAnsi="Arial" w:cs="Arial"/>
          <w:b/>
          <w:bCs/>
          <w:kern w:val="0"/>
          <w:sz w:val="20"/>
          <w:szCs w:val="20"/>
        </w:rPr>
      </w:pPr>
    </w:p>
    <w:p w14:paraId="3DEA87E4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</w:p>
    <w:p w14:paraId="696C155C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  <w:r w:rsidRPr="00073114">
        <w:rPr>
          <w:rFonts w:ascii="Arial" w:eastAsia="Arial" w:hAnsi="Arial" w:cs="Arial"/>
          <w:kern w:val="0"/>
          <w:sz w:val="20"/>
          <w:szCs w:val="20"/>
        </w:rPr>
        <w:t xml:space="preserve">Ja, niżej podpisany, </w:t>
      </w:r>
      <w:r w:rsidRPr="00073114">
        <w:rPr>
          <w:rFonts w:ascii="Arial" w:eastAsia="Arial" w:hAnsi="Arial" w:cs="Arial"/>
          <w:kern w:val="0"/>
          <w:sz w:val="20"/>
          <w:szCs w:val="20"/>
        </w:rPr>
        <w:tab/>
        <w:t>…...................</w:t>
      </w:r>
    </w:p>
    <w:p w14:paraId="727C5AF6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ind w:left="1701"/>
        <w:jc w:val="center"/>
        <w:textAlignment w:val="auto"/>
        <w:rPr>
          <w:rFonts w:ascii="Arial" w:eastAsia="Arial" w:hAnsi="Arial" w:cs="Arial"/>
          <w:i/>
          <w:iCs/>
          <w:kern w:val="0"/>
          <w:sz w:val="20"/>
          <w:szCs w:val="20"/>
        </w:rPr>
      </w:pPr>
      <w:r w:rsidRPr="00073114">
        <w:rPr>
          <w:rFonts w:ascii="Arial" w:eastAsia="Arial" w:hAnsi="Arial" w:cs="Arial"/>
          <w:i/>
          <w:iCs/>
          <w:kern w:val="0"/>
          <w:sz w:val="20"/>
          <w:szCs w:val="20"/>
        </w:rPr>
        <w:t>(imię i nazwisko składającego oświadczenie)</w:t>
      </w:r>
    </w:p>
    <w:p w14:paraId="27BA88D4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</w:p>
    <w:p w14:paraId="3A1FF16D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  <w:r w:rsidRPr="00073114">
        <w:rPr>
          <w:rFonts w:ascii="Arial" w:eastAsia="Arial" w:hAnsi="Arial" w:cs="Arial"/>
          <w:kern w:val="0"/>
          <w:sz w:val="20"/>
          <w:szCs w:val="20"/>
        </w:rPr>
        <w:t xml:space="preserve">będąc uprawnionym do reprezentowania Wykonawcy: </w:t>
      </w:r>
      <w:r w:rsidRPr="00073114">
        <w:rPr>
          <w:rFonts w:ascii="Arial" w:eastAsia="Arial" w:hAnsi="Arial" w:cs="Arial"/>
          <w:kern w:val="0"/>
          <w:sz w:val="20"/>
          <w:szCs w:val="20"/>
        </w:rPr>
        <w:tab/>
      </w:r>
    </w:p>
    <w:p w14:paraId="767DB637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  <w:r w:rsidRPr="00073114">
        <w:rPr>
          <w:rFonts w:ascii="Arial" w:eastAsia="Arial" w:hAnsi="Arial" w:cs="Arial"/>
          <w:kern w:val="0"/>
          <w:sz w:val="20"/>
          <w:szCs w:val="20"/>
        </w:rPr>
        <w:br/>
      </w:r>
      <w:r w:rsidRPr="00073114">
        <w:rPr>
          <w:rFonts w:ascii="Arial" w:eastAsia="Arial" w:hAnsi="Arial" w:cs="Arial"/>
          <w:kern w:val="0"/>
          <w:sz w:val="20"/>
          <w:szCs w:val="20"/>
        </w:rPr>
        <w:tab/>
        <w:t>…..</w:t>
      </w:r>
    </w:p>
    <w:p w14:paraId="4FC45118" w14:textId="77777777" w:rsidR="00E37E15" w:rsidRPr="00073114" w:rsidRDefault="00E37E15" w:rsidP="00E37E15">
      <w:pPr>
        <w:tabs>
          <w:tab w:val="right" w:leader="dot" w:pos="9072"/>
        </w:tabs>
        <w:autoSpaceDE w:val="0"/>
        <w:spacing w:after="0" w:line="240" w:lineRule="atLeast"/>
        <w:jc w:val="center"/>
        <w:textAlignment w:val="auto"/>
        <w:rPr>
          <w:rFonts w:ascii="Arial" w:eastAsia="Arial" w:hAnsi="Arial" w:cs="Arial"/>
          <w:i/>
          <w:iCs/>
          <w:kern w:val="0"/>
          <w:sz w:val="20"/>
          <w:szCs w:val="20"/>
        </w:rPr>
      </w:pPr>
      <w:r w:rsidRPr="00073114">
        <w:rPr>
          <w:rFonts w:ascii="Arial" w:eastAsia="Arial" w:hAnsi="Arial" w:cs="Arial"/>
          <w:i/>
          <w:iCs/>
          <w:kern w:val="0"/>
          <w:sz w:val="20"/>
          <w:szCs w:val="20"/>
        </w:rPr>
        <w:t>(nazwa i siedziba Wykonawcy)</w:t>
      </w:r>
    </w:p>
    <w:p w14:paraId="3967DBF6" w14:textId="77777777" w:rsidR="00E37E15" w:rsidRPr="00073114" w:rsidRDefault="00E37E15" w:rsidP="00E37E15">
      <w:pPr>
        <w:widowControl/>
        <w:suppressLineNumbers/>
        <w:spacing w:after="0" w:line="240" w:lineRule="auto"/>
        <w:ind w:left="284"/>
        <w:jc w:val="both"/>
        <w:rPr>
          <w:rFonts w:ascii="Arial" w:eastAsia="Lucida Sans Unicode" w:hAnsi="Arial" w:cs="Arial"/>
          <w:sz w:val="20"/>
          <w:szCs w:val="20"/>
        </w:rPr>
      </w:pPr>
    </w:p>
    <w:p w14:paraId="606E48D4" w14:textId="77777777" w:rsidR="00E37E15" w:rsidRDefault="00E37E15" w:rsidP="00E37E15">
      <w:pPr>
        <w:widowControl/>
        <w:suppressLineNumbers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073114">
        <w:rPr>
          <w:rFonts w:ascii="Arial" w:eastAsia="Calibri" w:hAnsi="Arial" w:cs="Arial"/>
          <w:kern w:val="0"/>
          <w:sz w:val="20"/>
          <w:szCs w:val="20"/>
          <w:lang w:eastAsia="en-US"/>
        </w:rPr>
        <w:t>przystępując do udziału w postępowaniu o udzielenie zamówienia publicznego pn.:</w:t>
      </w:r>
    </w:p>
    <w:p w14:paraId="611B3C1D" w14:textId="77777777" w:rsidR="002746E9" w:rsidRDefault="002746E9" w:rsidP="00E37E15">
      <w:pPr>
        <w:widowControl/>
        <w:suppressLineNumbers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2E55E1CE" w14:textId="1C403B8A" w:rsidR="002746E9" w:rsidRPr="002746E9" w:rsidRDefault="002746E9" w:rsidP="002746E9">
      <w:pPr>
        <w:pStyle w:val="Standard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2746E9">
        <w:rPr>
          <w:rFonts w:ascii="Arial" w:hAnsi="Arial" w:cs="Arial"/>
          <w:b/>
          <w:sz w:val="20"/>
          <w:szCs w:val="20"/>
        </w:rPr>
        <w:t>„</w:t>
      </w:r>
      <w:r w:rsidR="00EC3E47">
        <w:rPr>
          <w:rFonts w:ascii="Arial" w:hAnsi="Arial" w:cs="Arial"/>
          <w:b/>
          <w:sz w:val="20"/>
          <w:szCs w:val="20"/>
        </w:rPr>
        <w:t>Budowa miejskich parków kieszonkowych</w:t>
      </w:r>
      <w:r w:rsidRPr="002746E9">
        <w:rPr>
          <w:rFonts w:ascii="Arial" w:hAnsi="Arial" w:cs="Arial"/>
          <w:b/>
          <w:sz w:val="20"/>
          <w:szCs w:val="20"/>
        </w:rPr>
        <w:t xml:space="preserve"> w Katowicach </w:t>
      </w:r>
      <w:r w:rsidRPr="002746E9">
        <w:rPr>
          <w:rFonts w:ascii="Arial" w:hAnsi="Arial" w:cs="Arial"/>
          <w:b/>
          <w:sz w:val="20"/>
          <w:szCs w:val="20"/>
        </w:rPr>
        <w:br/>
        <w:t xml:space="preserve">w </w:t>
      </w:r>
      <w:r w:rsidR="00007200">
        <w:rPr>
          <w:rFonts w:ascii="Arial" w:hAnsi="Arial" w:cs="Arial"/>
          <w:b/>
          <w:sz w:val="20"/>
          <w:szCs w:val="20"/>
        </w:rPr>
        <w:t>formule</w:t>
      </w:r>
      <w:r w:rsidRPr="002746E9">
        <w:rPr>
          <w:rFonts w:ascii="Arial" w:hAnsi="Arial" w:cs="Arial"/>
          <w:b/>
          <w:sz w:val="20"/>
          <w:szCs w:val="20"/>
        </w:rPr>
        <w:t xml:space="preserve"> „zaprojektuj i wybuduj”</w:t>
      </w:r>
      <w:r w:rsidR="00EC3E47">
        <w:rPr>
          <w:rFonts w:ascii="Arial" w:hAnsi="Arial" w:cs="Arial"/>
          <w:b/>
          <w:sz w:val="20"/>
          <w:szCs w:val="20"/>
        </w:rPr>
        <w:t xml:space="preserve"> – Część </w:t>
      </w:r>
      <w:r w:rsidR="00203FF3">
        <w:rPr>
          <w:rFonts w:ascii="Arial" w:hAnsi="Arial" w:cs="Arial"/>
          <w:b/>
          <w:sz w:val="20"/>
          <w:szCs w:val="20"/>
        </w:rPr>
        <w:t>3</w:t>
      </w:r>
      <w:r w:rsidR="00EC3E47">
        <w:rPr>
          <w:rFonts w:ascii="Arial" w:hAnsi="Arial" w:cs="Arial"/>
          <w:b/>
          <w:sz w:val="20"/>
          <w:szCs w:val="20"/>
        </w:rPr>
        <w:t>”</w:t>
      </w:r>
    </w:p>
    <w:p w14:paraId="01ECCC67" w14:textId="77777777" w:rsidR="00E37E15" w:rsidRDefault="00E37E15" w:rsidP="00E37E15">
      <w:pPr>
        <w:pStyle w:val="Standard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5115BFD9" w14:textId="77777777" w:rsidR="009D0C03" w:rsidRPr="00D23EE8" w:rsidRDefault="009D0C03" w:rsidP="009D0C03">
      <w:pPr>
        <w:widowControl/>
        <w:suppressAutoHyphens w:val="0"/>
        <w:autoSpaceDE w:val="0"/>
        <w:adjustRightInd w:val="0"/>
        <w:jc w:val="both"/>
        <w:rPr>
          <w:rFonts w:ascii="Arial" w:eastAsia="Calibri" w:hAnsi="Arial" w:cs="Arial"/>
          <w:b/>
          <w:kern w:val="0"/>
          <w:sz w:val="20"/>
          <w:szCs w:val="20"/>
          <w:lang w:eastAsia="en-US"/>
        </w:rPr>
      </w:pPr>
      <w:r w:rsidRPr="00D23EE8">
        <w:rPr>
          <w:rFonts w:ascii="Arial" w:eastAsia="Calibri" w:hAnsi="Arial" w:cs="Arial"/>
          <w:b/>
          <w:kern w:val="0"/>
          <w:sz w:val="20"/>
          <w:szCs w:val="20"/>
          <w:lang w:eastAsia="en-US"/>
        </w:rPr>
        <w:t xml:space="preserve">OŚWIADCZAM, że </w:t>
      </w:r>
    </w:p>
    <w:p w14:paraId="4A6DD9DF" w14:textId="77777777" w:rsidR="009D0C03" w:rsidRPr="00D23EE8" w:rsidRDefault="009D0C03" w:rsidP="00B50523">
      <w:pPr>
        <w:widowControl/>
        <w:numPr>
          <w:ilvl w:val="0"/>
          <w:numId w:val="66"/>
        </w:numPr>
        <w:suppressAutoHyphens w:val="0"/>
        <w:autoSpaceDE w:val="0"/>
        <w:autoSpaceDN w:val="0"/>
        <w:adjustRightInd w:val="0"/>
        <w:spacing w:after="240" w:line="360" w:lineRule="auto"/>
        <w:ind w:left="357" w:hanging="357"/>
        <w:jc w:val="both"/>
        <w:textAlignment w:val="auto"/>
        <w:rPr>
          <w:rFonts w:ascii="Arial" w:eastAsia="Calibri" w:hAnsi="Arial" w:cs="Arial"/>
          <w:bCs/>
          <w:i/>
          <w:kern w:val="0"/>
          <w:sz w:val="20"/>
          <w:szCs w:val="20"/>
          <w:lang w:eastAsia="en-US" w:bidi="hi-IN"/>
        </w:rPr>
      </w:pPr>
      <w:r w:rsidRPr="004A389C">
        <w:rPr>
          <w:rFonts w:ascii="Arial" w:eastAsia="Calibri" w:hAnsi="Arial" w:cs="Arial"/>
          <w:b/>
          <w:color w:val="EE0000"/>
          <w:kern w:val="0"/>
          <w:sz w:val="20"/>
          <w:szCs w:val="20"/>
          <w:lang w:eastAsia="en-US" w:bidi="hi-IN"/>
        </w:rPr>
        <w:t>*</w:t>
      </w:r>
      <w:r w:rsidRPr="00D23EE8">
        <w:rPr>
          <w:rFonts w:ascii="Arial" w:eastAsia="Calibri" w:hAnsi="Arial" w:cs="Arial"/>
          <w:b/>
          <w:kern w:val="0"/>
          <w:sz w:val="20"/>
          <w:szCs w:val="20"/>
          <w:lang w:eastAsia="en-US" w:bidi="hi-IN"/>
        </w:rPr>
        <w:t>NIE NALEŻĘ do grupy kapitałowej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 w rozumieniu ustawy o ochronie konkurencji i konsumentów 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br/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(tj. Dz. U. z 202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5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r. poz. 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1714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) z innym wykonawcą,</w:t>
      </w:r>
    </w:p>
    <w:p w14:paraId="734C2B62" w14:textId="77777777" w:rsidR="009D0C03" w:rsidRPr="00D23EE8" w:rsidRDefault="009D0C03" w:rsidP="00B50523">
      <w:pPr>
        <w:widowControl/>
        <w:numPr>
          <w:ilvl w:val="0"/>
          <w:numId w:val="66"/>
        </w:numPr>
        <w:suppressAutoHyphens w:val="0"/>
        <w:autoSpaceDE w:val="0"/>
        <w:autoSpaceDN w:val="0"/>
        <w:adjustRightInd w:val="0"/>
        <w:spacing w:line="360" w:lineRule="auto"/>
        <w:ind w:left="357" w:hanging="357"/>
        <w:jc w:val="both"/>
        <w:textAlignment w:val="auto"/>
        <w:rPr>
          <w:rFonts w:ascii="Arial" w:eastAsia="Calibri" w:hAnsi="Arial" w:cs="Arial"/>
          <w:bCs/>
          <w:i/>
          <w:kern w:val="0"/>
          <w:sz w:val="20"/>
          <w:szCs w:val="20"/>
          <w:lang w:eastAsia="en-US" w:bidi="hi-IN"/>
        </w:rPr>
      </w:pPr>
      <w:r w:rsidRPr="004A389C">
        <w:rPr>
          <w:rFonts w:ascii="Arial" w:eastAsia="Calibri" w:hAnsi="Arial" w:cs="Arial"/>
          <w:b/>
          <w:color w:val="EE0000"/>
          <w:kern w:val="0"/>
          <w:sz w:val="20"/>
          <w:szCs w:val="20"/>
          <w:lang w:eastAsia="en-US" w:bidi="hi-IN"/>
        </w:rPr>
        <w:t>*</w:t>
      </w:r>
      <w:r w:rsidRPr="00D23EE8">
        <w:rPr>
          <w:rFonts w:ascii="Arial" w:eastAsia="Calibri" w:hAnsi="Arial" w:cs="Arial"/>
          <w:b/>
          <w:kern w:val="0"/>
          <w:sz w:val="20"/>
          <w:szCs w:val="20"/>
          <w:lang w:eastAsia="en-US" w:bidi="hi-IN"/>
        </w:rPr>
        <w:t xml:space="preserve">NALEŻĘ do grupy kapitałowej 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w rozumieniu ustawy o ochronie konkurencji i konsumentów 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br/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(tj. Dz. U. z 202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5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r. poz. 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1714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) z innym wykonawcą, </w:t>
      </w:r>
      <w:proofErr w:type="gramStart"/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tj.: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_</w:t>
      </w:r>
      <w:proofErr w:type="gramEnd"/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_________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___</w:t>
      </w:r>
      <w:r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 xml:space="preserve"> </w:t>
      </w:r>
      <w:r w:rsidRPr="00D23EE8">
        <w:rPr>
          <w:rFonts w:ascii="Arial" w:eastAsia="Calibri" w:hAnsi="Arial" w:cs="Arial"/>
          <w:bCs/>
          <w:kern w:val="0"/>
          <w:sz w:val="20"/>
          <w:szCs w:val="20"/>
          <w:lang w:eastAsia="en-US" w:bidi="hi-IN"/>
        </w:rPr>
        <w:t>z siedzibą __________________</w:t>
      </w:r>
    </w:p>
    <w:p w14:paraId="4C29339B" w14:textId="77777777" w:rsidR="009D0C03" w:rsidRPr="00D23EE8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eastAsia="Calibri" w:hAnsi="Arial" w:cs="Arial"/>
          <w:bCs/>
          <w:i/>
          <w:kern w:val="0"/>
          <w:sz w:val="18"/>
          <w:szCs w:val="18"/>
          <w:lang w:eastAsia="en-US" w:bidi="hi-IN"/>
        </w:rPr>
      </w:pPr>
      <w:r w:rsidRPr="00D23EE8">
        <w:rPr>
          <w:rFonts w:ascii="Arial" w:eastAsia="Calibri" w:hAnsi="Arial" w:cs="Arial"/>
          <w:i/>
          <w:kern w:val="0"/>
          <w:sz w:val="18"/>
          <w:szCs w:val="18"/>
          <w:lang w:eastAsia="en-US" w:bidi="hi-IN"/>
        </w:rPr>
        <w:t xml:space="preserve">Wraz z oświadczeniem Wykonawca składa dokumenty lub informacje potwierdzające przygotowanie oferty </w:t>
      </w:r>
      <w:r w:rsidRPr="00D23EE8">
        <w:rPr>
          <w:rFonts w:ascii="Arial" w:eastAsia="Calibri" w:hAnsi="Arial" w:cs="Arial"/>
          <w:i/>
          <w:kern w:val="0"/>
          <w:sz w:val="18"/>
          <w:szCs w:val="18"/>
          <w:lang w:eastAsia="en-US" w:bidi="hi-IN"/>
        </w:rPr>
        <w:br/>
        <w:t xml:space="preserve">do udziału w postępowaniu niezależnie od innego wykonawcy należącego do tej samej grupy kapitałowej.  </w:t>
      </w:r>
    </w:p>
    <w:p w14:paraId="63AD9574" w14:textId="77777777" w:rsidR="009D0C03" w:rsidRPr="00D23EE8" w:rsidRDefault="009D0C03" w:rsidP="009D0C03">
      <w:pPr>
        <w:widowControl/>
        <w:suppressAutoHyphens w:val="0"/>
        <w:autoSpaceDE w:val="0"/>
        <w:adjustRightInd w:val="0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154B5C4F" w14:textId="77777777" w:rsidR="009D0C03" w:rsidRPr="00D23EE8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0720FC06" w14:textId="77777777" w:rsidR="009D0C03" w:rsidRPr="00D23EE8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auto"/>
        <w:rPr>
          <w:rFonts w:ascii="Arial" w:eastAsia="Calibri" w:hAnsi="Arial" w:cs="Arial"/>
          <w:b/>
          <w:i/>
          <w:kern w:val="0"/>
          <w:sz w:val="20"/>
          <w:szCs w:val="20"/>
          <w:lang w:eastAsia="en-US"/>
        </w:rPr>
      </w:pPr>
      <w:r w:rsidRPr="004A389C">
        <w:rPr>
          <w:rFonts w:ascii="Arial" w:eastAsia="Calibri" w:hAnsi="Arial" w:cs="Arial"/>
          <w:b/>
          <w:i/>
          <w:color w:val="EE0000"/>
          <w:kern w:val="0"/>
          <w:sz w:val="20"/>
          <w:szCs w:val="20"/>
          <w:lang w:eastAsia="en-US"/>
        </w:rPr>
        <w:t>*Proszę skreślić NIEPRAWIDŁOWĄ informację</w:t>
      </w:r>
    </w:p>
    <w:p w14:paraId="177123EF" w14:textId="77777777" w:rsidR="009D0C03" w:rsidRPr="00073114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sz w:val="20"/>
          <w:szCs w:val="20"/>
        </w:rPr>
      </w:pPr>
    </w:p>
    <w:p w14:paraId="6A7C52AD" w14:textId="77777777" w:rsidR="009D0C03" w:rsidRPr="00073114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sz w:val="20"/>
          <w:szCs w:val="20"/>
        </w:rPr>
      </w:pPr>
    </w:p>
    <w:p w14:paraId="3E7CA24C" w14:textId="77777777" w:rsidR="009D0C03" w:rsidRPr="00073114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sz w:val="20"/>
          <w:szCs w:val="20"/>
        </w:rPr>
      </w:pPr>
    </w:p>
    <w:p w14:paraId="4E6B0338" w14:textId="77777777" w:rsidR="009D0C03" w:rsidRPr="00073114" w:rsidRDefault="009D0C03" w:rsidP="009D0C03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"/>
          <w:sz w:val="20"/>
          <w:szCs w:val="20"/>
        </w:rPr>
      </w:pPr>
    </w:p>
    <w:p w14:paraId="7A674B5D" w14:textId="77777777" w:rsidR="009D0C03" w:rsidRPr="00073114" w:rsidRDefault="009D0C03" w:rsidP="009D0C03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  <w:r>
        <w:rPr>
          <w:rFonts w:ascii="Arial" w:eastAsia="Arial" w:hAnsi="Arial" w:cs="Arial"/>
          <w:kern w:val="0"/>
          <w:sz w:val="20"/>
          <w:szCs w:val="20"/>
        </w:rPr>
        <w:t xml:space="preserve">dnia </w:t>
      </w:r>
      <w:r w:rsidRPr="00073114">
        <w:rPr>
          <w:rFonts w:ascii="Arial" w:eastAsia="Arial" w:hAnsi="Arial" w:cs="Arial"/>
          <w:kern w:val="0"/>
          <w:sz w:val="20"/>
          <w:szCs w:val="20"/>
        </w:rPr>
        <w:t>..........................................</w:t>
      </w:r>
      <w:r>
        <w:rPr>
          <w:rFonts w:ascii="Arial" w:eastAsia="Arial" w:hAnsi="Arial" w:cs="Arial"/>
          <w:kern w:val="0"/>
          <w:sz w:val="20"/>
          <w:szCs w:val="20"/>
        </w:rPr>
        <w:t>r.</w:t>
      </w:r>
    </w:p>
    <w:p w14:paraId="67C32EB0" w14:textId="77777777" w:rsidR="009D0C03" w:rsidRPr="00073114" w:rsidRDefault="009D0C03" w:rsidP="009D0C03">
      <w:pPr>
        <w:tabs>
          <w:tab w:val="left" w:pos="567"/>
          <w:tab w:val="right" w:leader="dot" w:pos="9072"/>
        </w:tabs>
        <w:autoSpaceDE w:val="0"/>
        <w:spacing w:after="0" w:line="240" w:lineRule="atLeast"/>
        <w:ind w:right="5669"/>
        <w:jc w:val="center"/>
        <w:textAlignment w:val="auto"/>
        <w:rPr>
          <w:rFonts w:ascii="Arial" w:eastAsia="Arial" w:hAnsi="Arial" w:cs="Arial"/>
          <w:i/>
          <w:kern w:val="0"/>
          <w:sz w:val="18"/>
          <w:szCs w:val="18"/>
        </w:rPr>
      </w:pPr>
    </w:p>
    <w:p w14:paraId="45E2F22D" w14:textId="77777777" w:rsidR="009D0C03" w:rsidRPr="00073114" w:rsidRDefault="009D0C03" w:rsidP="009D0C03">
      <w:pPr>
        <w:tabs>
          <w:tab w:val="right" w:leader="dot" w:pos="9072"/>
        </w:tabs>
        <w:autoSpaceDE w:val="0"/>
        <w:spacing w:after="0" w:line="240" w:lineRule="atLeast"/>
        <w:jc w:val="both"/>
        <w:textAlignment w:val="auto"/>
        <w:rPr>
          <w:rFonts w:ascii="Arial" w:eastAsia="Arial" w:hAnsi="Arial" w:cs="Arial"/>
          <w:kern w:val="0"/>
          <w:sz w:val="20"/>
          <w:szCs w:val="20"/>
        </w:rPr>
      </w:pPr>
    </w:p>
    <w:p w14:paraId="2E7172D4" w14:textId="77777777" w:rsidR="009D0C03" w:rsidRPr="00073114" w:rsidRDefault="009D0C03" w:rsidP="009D0C03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73114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podpis elektroniczny Wykonawcy</w:t>
      </w:r>
    </w:p>
    <w:p w14:paraId="1F84BCFB" w14:textId="77777777" w:rsidR="00E37E15" w:rsidRPr="00073114" w:rsidRDefault="00E37E15" w:rsidP="00E37E15">
      <w:pPr>
        <w:rPr>
          <w:rFonts w:ascii="Arial" w:hAnsi="Arial" w:cs="Arial"/>
          <w:i/>
          <w:iCs/>
          <w:sz w:val="20"/>
          <w:szCs w:val="20"/>
        </w:rPr>
      </w:pPr>
    </w:p>
    <w:p w14:paraId="4252A4E7" w14:textId="77777777" w:rsidR="00E37E15" w:rsidRDefault="00E37E15" w:rsidP="00E37E15">
      <w:pPr>
        <w:rPr>
          <w:rFonts w:ascii="Arial" w:hAnsi="Arial" w:cs="Arial"/>
          <w:i/>
          <w:iCs/>
          <w:sz w:val="18"/>
          <w:szCs w:val="18"/>
        </w:rPr>
      </w:pPr>
    </w:p>
    <w:p w14:paraId="5F65D933" w14:textId="77777777" w:rsidR="00B0187E" w:rsidRDefault="00B0187E" w:rsidP="00E37E15">
      <w:pPr>
        <w:rPr>
          <w:rFonts w:ascii="Arial" w:hAnsi="Arial" w:cs="Arial"/>
          <w:i/>
          <w:iCs/>
          <w:sz w:val="18"/>
          <w:szCs w:val="18"/>
        </w:rPr>
      </w:pPr>
    </w:p>
    <w:p w14:paraId="2108C07B" w14:textId="77777777" w:rsidR="001523F0" w:rsidRDefault="001523F0" w:rsidP="00E37E15">
      <w:pPr>
        <w:rPr>
          <w:rFonts w:ascii="Arial" w:hAnsi="Arial" w:cs="Arial"/>
          <w:i/>
          <w:iCs/>
          <w:sz w:val="18"/>
          <w:szCs w:val="18"/>
        </w:rPr>
      </w:pPr>
    </w:p>
    <w:sectPr w:rsidR="001523F0" w:rsidSect="007E75B4">
      <w:footerReference w:type="default" r:id="rId8"/>
      <w:pgSz w:w="11905" w:h="16837"/>
      <w:pgMar w:top="993" w:right="1134" w:bottom="993" w:left="1134" w:header="70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002AF" w14:textId="77777777" w:rsidR="001342AE" w:rsidRDefault="001342AE">
      <w:pPr>
        <w:spacing w:after="0" w:line="240" w:lineRule="auto"/>
      </w:pPr>
      <w:r>
        <w:separator/>
      </w:r>
    </w:p>
  </w:endnote>
  <w:endnote w:type="continuationSeparator" w:id="0">
    <w:p w14:paraId="6D854F52" w14:textId="77777777" w:rsidR="001342AE" w:rsidRDefault="00134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Sans-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roman"/>
    <w:pitch w:val="default"/>
  </w:font>
  <w:font w:name="StarSymbol">
    <w:altName w:val="Segoe UI Symbol"/>
    <w:charset w:val="02"/>
    <w:family w:val="auto"/>
    <w:pitch w:val="default"/>
  </w:font>
  <w:font w:name="HG Mincho Light J">
    <w:charset w:val="00"/>
    <w:family w:val="auto"/>
    <w:pitch w:val="variable"/>
  </w:font>
  <w:font w:name="Albany">
    <w:altName w:val="Arial"/>
    <w:charset w:val="00"/>
    <w:family w:val="swiss"/>
    <w:pitch w:val="variable"/>
  </w:font>
  <w:font w:name="OpenSymbol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ttawa">
    <w:altName w:val="Times New Roman"/>
    <w:charset w:val="00"/>
    <w:family w:val="auto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BA8C" w14:textId="13253DEA" w:rsidR="00E50B69" w:rsidRPr="00B045F8" w:rsidRDefault="00E50B69">
    <w:pPr>
      <w:spacing w:after="0" w:line="240" w:lineRule="auto"/>
      <w:rPr>
        <w:rFonts w:ascii="Arial" w:hAnsi="Arial" w:cs="Arial"/>
      </w:rPr>
    </w:pPr>
    <w:r w:rsidRPr="00B045F8">
      <w:rPr>
        <w:rFonts w:ascii="Arial" w:hAnsi="Arial" w:cs="Arial"/>
        <w:i/>
        <w:sz w:val="16"/>
        <w:szCs w:val="16"/>
      </w:rPr>
      <w:t>Specyfikacja Warunków Zamówienia – Sprawa Nr NZI.26</w:t>
    </w:r>
    <w:r w:rsidR="00474533" w:rsidRPr="00B045F8">
      <w:rPr>
        <w:rFonts w:ascii="Arial" w:hAnsi="Arial" w:cs="Arial"/>
        <w:i/>
        <w:sz w:val="16"/>
        <w:szCs w:val="16"/>
      </w:rPr>
      <w:t>1</w:t>
    </w:r>
    <w:r w:rsidR="00B045F8" w:rsidRPr="00B045F8">
      <w:rPr>
        <w:rFonts w:ascii="Arial" w:hAnsi="Arial" w:cs="Arial"/>
        <w:i/>
        <w:sz w:val="16"/>
        <w:szCs w:val="16"/>
      </w:rPr>
      <w:t>.</w:t>
    </w:r>
    <w:r w:rsidR="00203FF3">
      <w:rPr>
        <w:rFonts w:ascii="Arial" w:hAnsi="Arial" w:cs="Arial"/>
        <w:i/>
        <w:sz w:val="16"/>
        <w:szCs w:val="16"/>
      </w:rPr>
      <w:t>10</w:t>
    </w:r>
    <w:r w:rsidR="00B045F8" w:rsidRPr="00B045F8">
      <w:rPr>
        <w:rFonts w:ascii="Arial" w:hAnsi="Arial" w:cs="Arial"/>
        <w:i/>
        <w:sz w:val="16"/>
        <w:szCs w:val="16"/>
      </w:rPr>
      <w:t>.</w:t>
    </w:r>
    <w:r w:rsidR="00182AC9" w:rsidRPr="00B045F8">
      <w:rPr>
        <w:rFonts w:ascii="Arial" w:hAnsi="Arial" w:cs="Arial"/>
        <w:i/>
        <w:sz w:val="16"/>
        <w:szCs w:val="16"/>
      </w:rPr>
      <w:t>202</w:t>
    </w:r>
    <w:r w:rsidR="00EB6EB5">
      <w:rPr>
        <w:rFonts w:ascii="Arial" w:hAnsi="Arial" w:cs="Arial"/>
        <w:i/>
        <w:sz w:val="16"/>
        <w:szCs w:val="16"/>
      </w:rPr>
      <w:t>6</w:t>
    </w:r>
    <w:r w:rsidRPr="00B045F8"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 </w:t>
    </w:r>
    <w:r w:rsidRPr="00B045F8">
      <w:rPr>
        <w:rFonts w:ascii="Arial" w:hAnsi="Arial" w:cs="Arial"/>
        <w:i/>
        <w:sz w:val="16"/>
        <w:szCs w:val="16"/>
      </w:rPr>
      <w:fldChar w:fldCharType="begin"/>
    </w:r>
    <w:r w:rsidRPr="00B045F8">
      <w:rPr>
        <w:rFonts w:ascii="Arial" w:hAnsi="Arial" w:cs="Arial"/>
        <w:i/>
        <w:sz w:val="16"/>
        <w:szCs w:val="16"/>
      </w:rPr>
      <w:instrText xml:space="preserve"> PAGE </w:instrText>
    </w:r>
    <w:r w:rsidRPr="00B045F8">
      <w:rPr>
        <w:rFonts w:ascii="Arial" w:hAnsi="Arial" w:cs="Arial"/>
        <w:i/>
        <w:sz w:val="16"/>
        <w:szCs w:val="16"/>
      </w:rPr>
      <w:fldChar w:fldCharType="separate"/>
    </w:r>
    <w:r w:rsidRPr="00B045F8">
      <w:rPr>
        <w:rFonts w:ascii="Arial" w:hAnsi="Arial" w:cs="Arial"/>
        <w:i/>
        <w:noProof/>
        <w:sz w:val="16"/>
        <w:szCs w:val="16"/>
      </w:rPr>
      <w:t>25</w:t>
    </w:r>
    <w:r w:rsidRPr="00B045F8">
      <w:rPr>
        <w:rFonts w:ascii="Arial" w:hAnsi="Arial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C2C35" w14:textId="77777777" w:rsidR="001342AE" w:rsidRDefault="001342AE">
      <w:pPr>
        <w:spacing w:after="0" w:line="240" w:lineRule="auto"/>
      </w:pPr>
      <w:r>
        <w:separator/>
      </w:r>
    </w:p>
  </w:footnote>
  <w:footnote w:type="continuationSeparator" w:id="0">
    <w:p w14:paraId="42A8477F" w14:textId="77777777" w:rsidR="001342AE" w:rsidRDefault="00134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2A0EB84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316452D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10.%1."/>
      <w:lvlJc w:val="left"/>
      <w:pPr>
        <w:tabs>
          <w:tab w:val="num" w:pos="0"/>
        </w:tabs>
        <w:ind w:left="454" w:hanging="454"/>
      </w:pPr>
      <w:rPr>
        <w:b w:val="0"/>
      </w:rPr>
    </w:lvl>
    <w:lvl w:ilvl="1">
      <w:start w:val="5"/>
      <w:numFmt w:val="decimal"/>
      <w:lvlText w:val="10.%2."/>
      <w:lvlJc w:val="left"/>
      <w:pPr>
        <w:tabs>
          <w:tab w:val="num" w:pos="0"/>
        </w:tabs>
        <w:ind w:left="454" w:hanging="454"/>
      </w:pPr>
      <w:rPr>
        <w:b w:val="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b w:val="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b w:val="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b w:val="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b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/>
        <w:sz w:val="20"/>
        <w:szCs w:val="2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Calibri" w:hAnsi="Calibri" w:cs="Segoe UI"/>
        <w:sz w:val="20"/>
        <w:szCs w:val="20"/>
      </w:rPr>
    </w:lvl>
  </w:abstractNum>
  <w:abstractNum w:abstractNumId="7" w15:restartNumberingAfterBreak="0">
    <w:nsid w:val="00000008"/>
    <w:multiLevelType w:val="multilevel"/>
    <w:tmpl w:val="31E464D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Lucida Sans Unicode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7.%1."/>
      <w:lvlJc w:val="left"/>
      <w:pPr>
        <w:tabs>
          <w:tab w:val="num" w:pos="0"/>
        </w:tabs>
        <w:ind w:left="340" w:hanging="340"/>
      </w:pPr>
      <w:rPr>
        <w:rFonts w:ascii="Calibri" w:hAnsi="Calibri" w:cs="Segoe U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11" w15:restartNumberingAfterBreak="0">
    <w:nsid w:val="0000000D"/>
    <w:multiLevelType w:val="multilevel"/>
    <w:tmpl w:val="DDEC253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eastAsia="Lucida Sans Unicode"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E"/>
    <w:multiLevelType w:val="singleLevel"/>
    <w:tmpl w:val="A5FE75A8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3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14" w15:restartNumberingAfterBreak="0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16" w15:restartNumberingAfterBreak="0">
    <w:nsid w:val="00000012"/>
    <w:multiLevelType w:val="multilevel"/>
    <w:tmpl w:val="00000012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3"/>
    <w:multiLevelType w:val="singleLevel"/>
    <w:tmpl w:val="00000013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Symbol" w:hAnsi="Symbol" w:cs="Segoe UI"/>
        <w:sz w:val="20"/>
        <w:szCs w:val="20"/>
      </w:rPr>
    </w:lvl>
  </w:abstractNum>
  <w:abstractNum w:abstractNumId="18" w15:restartNumberingAfterBreak="0">
    <w:nsid w:val="00000014"/>
    <w:multiLevelType w:val="singleLevel"/>
    <w:tmpl w:val="00000014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6"/>
    <w:multiLevelType w:val="multilevel"/>
    <w:tmpl w:val="00000016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0" w15:restartNumberingAfterBreak="0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1" w15:restartNumberingAfterBreak="0">
    <w:nsid w:val="00000019"/>
    <w:multiLevelType w:val="singleLevel"/>
    <w:tmpl w:val="00000019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113"/>
      </w:pPr>
      <w:rPr>
        <w:rFonts w:ascii="Calibri" w:hAnsi="Calibri" w:cs="Times New Roman"/>
        <w:b w:val="0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</w:lvl>
  </w:abstractNum>
  <w:abstractNum w:abstractNumId="23" w15:restartNumberingAfterBreak="0">
    <w:nsid w:val="0000001B"/>
    <w:multiLevelType w:val="multilevel"/>
    <w:tmpl w:val="0000001B"/>
    <w:name w:val="WW8Num31"/>
    <w:lvl w:ilvl="0">
      <w:numFmt w:val="bullet"/>
      <w:lvlText w:val=""/>
      <w:lvlJc w:val="left"/>
      <w:pPr>
        <w:tabs>
          <w:tab w:val="num" w:pos="0"/>
        </w:tabs>
        <w:ind w:left="794" w:hanging="340"/>
      </w:pPr>
      <w:rPr>
        <w:rFonts w:ascii="Wingdings" w:hAnsi="Wingdings" w:cs="Segoe UI"/>
        <w:sz w:val="20"/>
        <w:szCs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egoe UI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egoe UI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</w:abstractNum>
  <w:abstractNum w:abstractNumId="24" w15:restartNumberingAfterBreak="0">
    <w:nsid w:val="0000001C"/>
    <w:multiLevelType w:val="singleLevel"/>
    <w:tmpl w:val="0000001C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Wingdings" w:hAnsi="Wingdings" w:cs="Microsoft YaHei"/>
      </w:rPr>
    </w:lvl>
  </w:abstractNum>
  <w:abstractNum w:abstractNumId="25" w15:restartNumberingAfterBreak="0">
    <w:nsid w:val="0000001D"/>
    <w:multiLevelType w:val="singleLevel"/>
    <w:tmpl w:val="CF9ADE24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color w:val="000000"/>
        <w:sz w:val="20"/>
        <w:szCs w:val="20"/>
      </w:rPr>
    </w:lvl>
  </w:abstractNum>
  <w:abstractNum w:abstractNumId="26" w15:restartNumberingAfterBreak="0">
    <w:nsid w:val="0000001E"/>
    <w:multiLevelType w:val="multilevel"/>
    <w:tmpl w:val="8C86958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8" w15:restartNumberingAfterBreak="0">
    <w:nsid w:val="00000020"/>
    <w:multiLevelType w:val="singleLevel"/>
    <w:tmpl w:val="00000020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454" w:hanging="114"/>
      </w:pPr>
    </w:lvl>
  </w:abstractNum>
  <w:abstractNum w:abstractNumId="29" w15:restartNumberingAfterBreak="0">
    <w:nsid w:val="00000021"/>
    <w:multiLevelType w:val="multilevel"/>
    <w:tmpl w:val="58485EF2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22"/>
    <w:multiLevelType w:val="singleLevel"/>
    <w:tmpl w:val="37041990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1" w15:restartNumberingAfterBreak="0">
    <w:nsid w:val="00000023"/>
    <w:multiLevelType w:val="singleLevel"/>
    <w:tmpl w:val="C01EE8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32" w15:restartNumberingAfterBreak="0">
    <w:nsid w:val="00000024"/>
    <w:multiLevelType w:val="singleLevel"/>
    <w:tmpl w:val="54AA8D1C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3" w15:restartNumberingAfterBreak="0">
    <w:nsid w:val="00000025"/>
    <w:multiLevelType w:val="singleLevel"/>
    <w:tmpl w:val="00000025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1134" w:hanging="454"/>
      </w:pPr>
      <w:rPr>
        <w:rFonts w:ascii="Symbol" w:hAnsi="Symbol"/>
      </w:rPr>
    </w:lvl>
  </w:abstractNum>
  <w:abstractNum w:abstractNumId="34" w15:restartNumberingAfterBreak="0">
    <w:nsid w:val="00000026"/>
    <w:multiLevelType w:val="singleLevel"/>
    <w:tmpl w:val="DF80BCDC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sz w:val="20"/>
        <w:szCs w:val="20"/>
      </w:rPr>
    </w:lvl>
  </w:abstractNum>
  <w:abstractNum w:abstractNumId="35" w15:restartNumberingAfterBreak="0">
    <w:nsid w:val="00000027"/>
    <w:multiLevelType w:val="singleLevel"/>
    <w:tmpl w:val="0000002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36" w15:restartNumberingAfterBreak="0">
    <w:nsid w:val="00000028"/>
    <w:multiLevelType w:val="singleLevel"/>
    <w:tmpl w:val="E65A953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Arial" w:hAnsi="Arial" w:cs="Lucida Sans Unicode" w:hint="default"/>
        <w:sz w:val="20"/>
        <w:szCs w:val="20"/>
      </w:rPr>
    </w:lvl>
  </w:abstractNum>
  <w:abstractNum w:abstractNumId="37" w15:restartNumberingAfterBreak="0">
    <w:nsid w:val="00000029"/>
    <w:multiLevelType w:val="singleLevel"/>
    <w:tmpl w:val="8A02E250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i w:val="0"/>
        <w:sz w:val="20"/>
        <w:szCs w:val="20"/>
      </w:rPr>
    </w:lvl>
  </w:abstractNum>
  <w:abstractNum w:abstractNumId="38" w15:restartNumberingAfterBreak="0">
    <w:nsid w:val="0000002A"/>
    <w:multiLevelType w:val="multilevel"/>
    <w:tmpl w:val="0000002A"/>
    <w:name w:val="WW8Num46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40"/>
      </w:pPr>
    </w:lvl>
    <w:lvl w:ilvl="1">
      <w:start w:val="1"/>
      <w:numFmt w:val="decimal"/>
      <w:lvlText w:val="11.%2."/>
      <w:lvlJc w:val="left"/>
      <w:pPr>
        <w:tabs>
          <w:tab w:val="num" w:pos="0"/>
        </w:tabs>
        <w:ind w:left="454" w:hanging="454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9" w15:restartNumberingAfterBreak="0">
    <w:nsid w:val="0000002C"/>
    <w:multiLevelType w:val="multilevel"/>
    <w:tmpl w:val="0000002C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0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1" w15:restartNumberingAfterBreak="0">
    <w:nsid w:val="0000002E"/>
    <w:multiLevelType w:val="multilevel"/>
    <w:tmpl w:val="0000002E"/>
    <w:name w:val="WW8Num50"/>
    <w:lvl w:ilvl="0">
      <w:start w:val="7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42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3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1" w:hanging="360"/>
      </w:pPr>
    </w:lvl>
  </w:abstractNum>
  <w:abstractNum w:abstractNumId="44" w15:restartNumberingAfterBreak="0">
    <w:nsid w:val="00000032"/>
    <w:multiLevelType w:val="singleLevel"/>
    <w:tmpl w:val="00000032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5" w15:restartNumberingAfterBreak="0">
    <w:nsid w:val="00000033"/>
    <w:multiLevelType w:val="multilevel"/>
    <w:tmpl w:val="00000033"/>
    <w:name w:val="WW8Num55"/>
    <w:lvl w:ilvl="0">
      <w:start w:val="1"/>
      <w:numFmt w:val="decimal"/>
      <w:lvlText w:val="47.%1."/>
      <w:lvlJc w:val="left"/>
      <w:pPr>
        <w:tabs>
          <w:tab w:val="num" w:pos="0"/>
        </w:tabs>
        <w:ind w:left="454" w:hanging="454"/>
      </w:p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6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</w:abstractNum>
  <w:abstractNum w:abstractNumId="47" w15:restartNumberingAfterBreak="0">
    <w:nsid w:val="00000035"/>
    <w:multiLevelType w:val="singleLevel"/>
    <w:tmpl w:val="65E8E408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48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9" w15:restartNumberingAfterBreak="0">
    <w:nsid w:val="00000037"/>
    <w:multiLevelType w:val="multilevel"/>
    <w:tmpl w:val="E5DCDB96"/>
    <w:name w:val="WW8Num59"/>
    <w:lvl w:ilvl="0">
      <w:start w:val="1"/>
      <w:numFmt w:val="decimal"/>
      <w:lvlText w:val="48.%1."/>
      <w:lvlJc w:val="left"/>
      <w:pPr>
        <w:tabs>
          <w:tab w:val="num" w:pos="0"/>
        </w:tabs>
        <w:ind w:left="454" w:hanging="454"/>
      </w:pPr>
      <w:rPr>
        <w:b w:val="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0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Segoe UI"/>
        <w:color w:val="000000"/>
        <w:sz w:val="20"/>
        <w:szCs w:val="20"/>
      </w:rPr>
    </w:lvl>
  </w:abstractNum>
  <w:abstractNum w:abstractNumId="51" w15:restartNumberingAfterBreak="0">
    <w:nsid w:val="00000039"/>
    <w:multiLevelType w:val="singleLevel"/>
    <w:tmpl w:val="2660BDD6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52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3" w15:restartNumberingAfterBreak="0">
    <w:nsid w:val="0000003B"/>
    <w:multiLevelType w:val="singleLevel"/>
    <w:tmpl w:val="0000003B"/>
    <w:name w:val="WW8Num64"/>
    <w:lvl w:ilvl="0">
      <w:start w:val="1"/>
      <w:numFmt w:val="lowerLetter"/>
      <w:lvlText w:val="%1)"/>
      <w:lvlJc w:val="left"/>
      <w:pPr>
        <w:tabs>
          <w:tab w:val="num" w:pos="-187"/>
        </w:tabs>
        <w:ind w:left="567" w:hanging="283"/>
      </w:pPr>
    </w:lvl>
  </w:abstractNum>
  <w:abstractNum w:abstractNumId="54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)"/>
      <w:lvlJc w:val="left"/>
      <w:pPr>
        <w:tabs>
          <w:tab w:val="num" w:pos="-28"/>
        </w:tabs>
        <w:ind w:left="539" w:hanging="113"/>
      </w:pPr>
      <w:rPr>
        <w:rFonts w:ascii="Calibri" w:hAnsi="Calibri" w:cs="Segoe UI"/>
        <w:bCs/>
        <w:strike/>
        <w:sz w:val="20"/>
        <w:szCs w:val="20"/>
      </w:rPr>
    </w:lvl>
  </w:abstractNum>
  <w:abstractNum w:abstractNumId="55" w15:restartNumberingAfterBreak="0">
    <w:nsid w:val="0000003D"/>
    <w:multiLevelType w:val="singleLevel"/>
    <w:tmpl w:val="0000003D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6" w15:restartNumberingAfterBreak="0">
    <w:nsid w:val="0000003E"/>
    <w:multiLevelType w:val="singleLevel"/>
    <w:tmpl w:val="D89A2FB0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Lucida Sans Unicode" w:hint="default"/>
        <w:b w:val="0"/>
        <w:color w:val="000000"/>
        <w:sz w:val="20"/>
        <w:szCs w:val="20"/>
      </w:rPr>
    </w:lvl>
  </w:abstractNum>
  <w:abstractNum w:abstractNumId="57" w15:restartNumberingAfterBreak="0">
    <w:nsid w:val="0000003F"/>
    <w:multiLevelType w:val="singleLevel"/>
    <w:tmpl w:val="0000003F"/>
    <w:name w:val="WW8Num68"/>
    <w:lvl w:ilvl="0">
      <w:start w:val="1"/>
      <w:numFmt w:val="lowerLetter"/>
      <w:lvlText w:val="%1)"/>
      <w:lvlJc w:val="left"/>
      <w:pPr>
        <w:tabs>
          <w:tab w:val="num" w:pos="-188"/>
        </w:tabs>
        <w:ind w:left="566" w:hanging="283"/>
      </w:pPr>
    </w:lvl>
  </w:abstractNum>
  <w:abstractNum w:abstractNumId="58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9" w15:restartNumberingAfterBreak="0">
    <w:nsid w:val="00000041"/>
    <w:multiLevelType w:val="multilevel"/>
    <w:tmpl w:val="00000041"/>
    <w:name w:val="WW8Num70"/>
    <w:lvl w:ilvl="0">
      <w:start w:val="6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60" w15:restartNumberingAfterBreak="0">
    <w:nsid w:val="00000042"/>
    <w:multiLevelType w:val="singleLevel"/>
    <w:tmpl w:val="00000042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egoe UI"/>
        <w:sz w:val="20"/>
        <w:szCs w:val="20"/>
      </w:rPr>
    </w:lvl>
  </w:abstractNum>
  <w:abstractNum w:abstractNumId="61" w15:restartNumberingAfterBreak="0">
    <w:nsid w:val="00000043"/>
    <w:multiLevelType w:val="multilevel"/>
    <w:tmpl w:val="00000043"/>
    <w:name w:val="WW8Num73"/>
    <w:lvl w:ilvl="0">
      <w:numFmt w:val="bullet"/>
      <w:lvlText w:val=""/>
      <w:lvlJc w:val="left"/>
      <w:pPr>
        <w:tabs>
          <w:tab w:val="num" w:pos="0"/>
        </w:tabs>
        <w:ind w:left="680" w:hanging="226"/>
      </w:pPr>
      <w:rPr>
        <w:rFonts w:ascii="Wingdings" w:hAnsi="Wingdings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2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Segoe UI"/>
        <w:strike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00000045"/>
    <w:multiLevelType w:val="multilevel"/>
    <w:tmpl w:val="00000045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51"/>
    <w:multiLevelType w:val="singleLevel"/>
    <w:tmpl w:val="00000051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Lucida Sans Unicode" w:hint="default"/>
        <w:sz w:val="20"/>
        <w:szCs w:val="20"/>
      </w:rPr>
    </w:lvl>
  </w:abstractNum>
  <w:abstractNum w:abstractNumId="65" w15:restartNumberingAfterBreak="0">
    <w:nsid w:val="02790BAF"/>
    <w:multiLevelType w:val="hybridMultilevel"/>
    <w:tmpl w:val="DF8A52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02982FC2"/>
    <w:multiLevelType w:val="hybridMultilevel"/>
    <w:tmpl w:val="D5EC51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036E34D3"/>
    <w:multiLevelType w:val="hybridMultilevel"/>
    <w:tmpl w:val="96B8BD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03811D4F"/>
    <w:multiLevelType w:val="hybridMultilevel"/>
    <w:tmpl w:val="28689E38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41D0883"/>
    <w:multiLevelType w:val="hybridMultilevel"/>
    <w:tmpl w:val="1EE81154"/>
    <w:lvl w:ilvl="0" w:tplc="34DE755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44509D7"/>
    <w:multiLevelType w:val="hybridMultilevel"/>
    <w:tmpl w:val="49A6F784"/>
    <w:lvl w:ilvl="0" w:tplc="24D675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56A7468"/>
    <w:multiLevelType w:val="hybridMultilevel"/>
    <w:tmpl w:val="1AE2CB08"/>
    <w:lvl w:ilvl="0" w:tplc="22823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5F830BC"/>
    <w:multiLevelType w:val="hybridMultilevel"/>
    <w:tmpl w:val="948C47C4"/>
    <w:lvl w:ilvl="0" w:tplc="8A5A0BDA">
      <w:start w:val="1"/>
      <w:numFmt w:val="decimal"/>
      <w:lvlText w:val="%1."/>
      <w:lvlJc w:val="left"/>
      <w:pPr>
        <w:ind w:left="1080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0607761F"/>
    <w:multiLevelType w:val="hybridMultilevel"/>
    <w:tmpl w:val="CB9A7964"/>
    <w:lvl w:ilvl="0" w:tplc="E04209AE">
      <w:start w:val="4"/>
      <w:numFmt w:val="upperRoman"/>
      <w:lvlText w:val="%1."/>
      <w:lvlJc w:val="left"/>
      <w:pPr>
        <w:ind w:left="1080" w:hanging="720"/>
      </w:pPr>
      <w:rPr>
        <w:rFonts w:eastAsia="SimSu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6EC471C"/>
    <w:multiLevelType w:val="hybridMultilevel"/>
    <w:tmpl w:val="859C5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A26156D"/>
    <w:multiLevelType w:val="hybridMultilevel"/>
    <w:tmpl w:val="6E645504"/>
    <w:lvl w:ilvl="0" w:tplc="043602F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AE22E0A"/>
    <w:multiLevelType w:val="hybridMultilevel"/>
    <w:tmpl w:val="82965CEC"/>
    <w:lvl w:ilvl="0" w:tplc="56BE2BD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08B5F76"/>
    <w:multiLevelType w:val="hybridMultilevel"/>
    <w:tmpl w:val="1F382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0D578D0"/>
    <w:multiLevelType w:val="hybridMultilevel"/>
    <w:tmpl w:val="D9B6A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0E5499A"/>
    <w:multiLevelType w:val="hybridMultilevel"/>
    <w:tmpl w:val="C45C8A48"/>
    <w:lvl w:ilvl="0" w:tplc="22823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3472ED5"/>
    <w:multiLevelType w:val="hybridMultilevel"/>
    <w:tmpl w:val="3CFE6D76"/>
    <w:lvl w:ilvl="0" w:tplc="A098702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49B272D"/>
    <w:multiLevelType w:val="hybridMultilevel"/>
    <w:tmpl w:val="F9889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B70974"/>
    <w:multiLevelType w:val="hybridMultilevel"/>
    <w:tmpl w:val="F48AE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82B69E8"/>
    <w:multiLevelType w:val="hybridMultilevel"/>
    <w:tmpl w:val="E28CBEA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4" w15:restartNumberingAfterBreak="0">
    <w:nsid w:val="18AD53B2"/>
    <w:multiLevelType w:val="hybridMultilevel"/>
    <w:tmpl w:val="460236B2"/>
    <w:lvl w:ilvl="0" w:tplc="B8EA8A6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96C6BCC"/>
    <w:multiLevelType w:val="hybridMultilevel"/>
    <w:tmpl w:val="803C20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9AB58B0"/>
    <w:multiLevelType w:val="hybridMultilevel"/>
    <w:tmpl w:val="C6BCB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8" w15:restartNumberingAfterBreak="0">
    <w:nsid w:val="1ADB0114"/>
    <w:multiLevelType w:val="hybridMultilevel"/>
    <w:tmpl w:val="F30CD5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1AFF5DF8"/>
    <w:multiLevelType w:val="hybridMultilevel"/>
    <w:tmpl w:val="D1CE7EE2"/>
    <w:lvl w:ilvl="0" w:tplc="0B96F54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BF670E6"/>
    <w:multiLevelType w:val="multilevel"/>
    <w:tmpl w:val="DE8AFBB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1" w15:restartNumberingAfterBreak="0">
    <w:nsid w:val="1C8C6F0F"/>
    <w:multiLevelType w:val="hybridMultilevel"/>
    <w:tmpl w:val="1F44D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DEF7FAA"/>
    <w:multiLevelType w:val="hybridMultilevel"/>
    <w:tmpl w:val="C7DA74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DB78BD"/>
    <w:multiLevelType w:val="multilevel"/>
    <w:tmpl w:val="F4B0C076"/>
    <w:lvl w:ilvl="0">
      <w:start w:val="1"/>
      <w:numFmt w:val="decimal"/>
      <w:lvlText w:val="%1)"/>
      <w:lvlJc w:val="left"/>
      <w:pPr>
        <w:ind w:left="1996" w:hanging="360"/>
      </w:p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7874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94" w15:restartNumberingAfterBreak="0">
    <w:nsid w:val="1F6D574B"/>
    <w:multiLevelType w:val="hybridMultilevel"/>
    <w:tmpl w:val="8E62C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F8908DB"/>
    <w:multiLevelType w:val="hybridMultilevel"/>
    <w:tmpl w:val="B8E476F0"/>
    <w:lvl w:ilvl="0" w:tplc="A2E48B1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6" w15:restartNumberingAfterBreak="0">
    <w:nsid w:val="1F9E25A4"/>
    <w:multiLevelType w:val="hybridMultilevel"/>
    <w:tmpl w:val="9728463E"/>
    <w:lvl w:ilvl="0" w:tplc="22823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0033D50"/>
    <w:multiLevelType w:val="hybridMultilevel"/>
    <w:tmpl w:val="A978FD6E"/>
    <w:lvl w:ilvl="0" w:tplc="A2E48B1C">
      <w:start w:val="1"/>
      <w:numFmt w:val="bullet"/>
      <w:lvlText w:val=""/>
      <w:lvlJc w:val="left"/>
      <w:pPr>
        <w:ind w:left="1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98" w15:restartNumberingAfterBreak="0">
    <w:nsid w:val="211720D7"/>
    <w:multiLevelType w:val="hybridMultilevel"/>
    <w:tmpl w:val="8F9E2ADC"/>
    <w:lvl w:ilvl="0" w:tplc="A79A30E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31A65D0"/>
    <w:multiLevelType w:val="hybridMultilevel"/>
    <w:tmpl w:val="3F5AE2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33967BF"/>
    <w:multiLevelType w:val="hybridMultilevel"/>
    <w:tmpl w:val="CB0AC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3B756E8"/>
    <w:multiLevelType w:val="hybridMultilevel"/>
    <w:tmpl w:val="A5645F36"/>
    <w:lvl w:ilvl="0" w:tplc="FE443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3F70285"/>
    <w:multiLevelType w:val="hybridMultilevel"/>
    <w:tmpl w:val="61DC8980"/>
    <w:lvl w:ilvl="0" w:tplc="81C044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59454C1"/>
    <w:multiLevelType w:val="multilevel"/>
    <w:tmpl w:val="D91C8FF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4" w15:restartNumberingAfterBreak="0">
    <w:nsid w:val="274C5336"/>
    <w:multiLevelType w:val="hybridMultilevel"/>
    <w:tmpl w:val="C9DA2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7A65022"/>
    <w:multiLevelType w:val="hybridMultilevel"/>
    <w:tmpl w:val="C1FEB0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 w15:restartNumberingAfterBreak="0">
    <w:nsid w:val="28D64408"/>
    <w:multiLevelType w:val="hybridMultilevel"/>
    <w:tmpl w:val="8B42D1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99E4D87"/>
    <w:multiLevelType w:val="hybridMultilevel"/>
    <w:tmpl w:val="0FB853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9D623CA"/>
    <w:multiLevelType w:val="hybridMultilevel"/>
    <w:tmpl w:val="21BEC6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2A780B31"/>
    <w:multiLevelType w:val="multilevel"/>
    <w:tmpl w:val="517C8B3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DejaVuSans-Bold" w:hint="default"/>
        <w:b w:val="0"/>
        <w:i w:val="0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DejaVuSans-Bold" w:hint="default"/>
        <w:b w:val="0"/>
        <w:i w:val="0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DejaVuSans-Bold" w:hint="default"/>
        <w:b w:val="0"/>
        <w:i w:val="0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DejaVuSans-Bold" w:hint="default"/>
        <w:b w:val="0"/>
        <w:i w:val="0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DejaVuSans-Bold" w:hint="default"/>
        <w:b w:val="0"/>
        <w:i w:val="0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DejaVuSans-Bold" w:hint="default"/>
        <w:b w:val="0"/>
        <w:i w:val="0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DejaVuSans-Bold" w:hint="default"/>
        <w:b w:val="0"/>
        <w:i w:val="0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DejaVuSans-Bold" w:hint="default"/>
        <w:b w:val="0"/>
        <w:i w:val="0"/>
        <w:color w:val="000000"/>
        <w:u w:val="none"/>
      </w:rPr>
    </w:lvl>
  </w:abstractNum>
  <w:abstractNum w:abstractNumId="110" w15:restartNumberingAfterBreak="0">
    <w:nsid w:val="2A856287"/>
    <w:multiLevelType w:val="hybridMultilevel"/>
    <w:tmpl w:val="FB9E7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B760559"/>
    <w:multiLevelType w:val="hybridMultilevel"/>
    <w:tmpl w:val="CB923434"/>
    <w:lvl w:ilvl="0" w:tplc="A2E48B1C">
      <w:start w:val="1"/>
      <w:numFmt w:val="bullet"/>
      <w:lvlText w:val=""/>
      <w:lvlJc w:val="left"/>
      <w:pPr>
        <w:ind w:left="18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12" w15:restartNumberingAfterBreak="0">
    <w:nsid w:val="2DEF5819"/>
    <w:multiLevelType w:val="hybridMultilevel"/>
    <w:tmpl w:val="F7E49756"/>
    <w:lvl w:ilvl="0" w:tplc="22823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2E7D3297"/>
    <w:multiLevelType w:val="hybridMultilevel"/>
    <w:tmpl w:val="933E5E6A"/>
    <w:lvl w:ilvl="0" w:tplc="22823E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5" w15:restartNumberingAfterBreak="0">
    <w:nsid w:val="33963703"/>
    <w:multiLevelType w:val="hybridMultilevel"/>
    <w:tmpl w:val="D130BF32"/>
    <w:lvl w:ilvl="0" w:tplc="6A6ABD74">
      <w:start w:val="1"/>
      <w:numFmt w:val="decimal"/>
      <w:lvlText w:val="%1.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6" w15:restartNumberingAfterBreak="0">
    <w:nsid w:val="33DC3FD8"/>
    <w:multiLevelType w:val="hybridMultilevel"/>
    <w:tmpl w:val="14AA2F78"/>
    <w:lvl w:ilvl="0" w:tplc="04150017">
      <w:start w:val="1"/>
      <w:numFmt w:val="lowerLetter"/>
      <w:lvlText w:val="%1)"/>
      <w:lvlJc w:val="left"/>
      <w:pPr>
        <w:ind w:left="1474" w:hanging="360"/>
      </w:p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17" w15:restartNumberingAfterBreak="0">
    <w:nsid w:val="36201DB2"/>
    <w:multiLevelType w:val="hybridMultilevel"/>
    <w:tmpl w:val="EADCA7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6DB3BF3"/>
    <w:multiLevelType w:val="hybridMultilevel"/>
    <w:tmpl w:val="46F6C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74932B0"/>
    <w:multiLevelType w:val="hybridMultilevel"/>
    <w:tmpl w:val="D9B6A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8FF4433"/>
    <w:multiLevelType w:val="hybridMultilevel"/>
    <w:tmpl w:val="28583646"/>
    <w:lvl w:ilvl="0" w:tplc="22823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39401DFC"/>
    <w:multiLevelType w:val="hybridMultilevel"/>
    <w:tmpl w:val="12FA5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BE03E3C"/>
    <w:multiLevelType w:val="hybridMultilevel"/>
    <w:tmpl w:val="81565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E324E15"/>
    <w:multiLevelType w:val="hybridMultilevel"/>
    <w:tmpl w:val="A3C8C93E"/>
    <w:lvl w:ilvl="0" w:tplc="04150011">
      <w:start w:val="1"/>
      <w:numFmt w:val="decimal"/>
      <w:lvlText w:val="%1)"/>
      <w:lvlJc w:val="left"/>
      <w:pPr>
        <w:ind w:left="1474" w:hanging="360"/>
      </w:p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24" w15:restartNumberingAfterBreak="0">
    <w:nsid w:val="3F915489"/>
    <w:multiLevelType w:val="hybridMultilevel"/>
    <w:tmpl w:val="C8D403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06F2E95"/>
    <w:multiLevelType w:val="hybridMultilevel"/>
    <w:tmpl w:val="2C948660"/>
    <w:lvl w:ilvl="0" w:tplc="A2E48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3BB17F9"/>
    <w:multiLevelType w:val="hybridMultilevel"/>
    <w:tmpl w:val="A7FC144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7" w15:restartNumberingAfterBreak="0">
    <w:nsid w:val="448C63CC"/>
    <w:multiLevelType w:val="hybridMultilevel"/>
    <w:tmpl w:val="433CCD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690378A"/>
    <w:multiLevelType w:val="hybridMultilevel"/>
    <w:tmpl w:val="AF6E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69B6427"/>
    <w:multiLevelType w:val="hybridMultilevel"/>
    <w:tmpl w:val="F31891E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0" w15:restartNumberingAfterBreak="0">
    <w:nsid w:val="46E217D5"/>
    <w:multiLevelType w:val="hybridMultilevel"/>
    <w:tmpl w:val="F79A7D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48C2037E"/>
    <w:multiLevelType w:val="hybridMultilevel"/>
    <w:tmpl w:val="ECA07FB8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32" w15:restartNumberingAfterBreak="0">
    <w:nsid w:val="4996353F"/>
    <w:multiLevelType w:val="hybridMultilevel"/>
    <w:tmpl w:val="E8FA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A4C0EBA"/>
    <w:multiLevelType w:val="hybridMultilevel"/>
    <w:tmpl w:val="BCA0CFD2"/>
    <w:lvl w:ilvl="0" w:tplc="2682A838">
      <w:start w:val="1"/>
      <w:numFmt w:val="lowerLetter"/>
      <w:lvlText w:val="%1)"/>
      <w:lvlJc w:val="left"/>
      <w:pPr>
        <w:ind w:left="1077" w:hanging="360"/>
      </w:pPr>
      <w:rPr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4" w15:restartNumberingAfterBreak="0">
    <w:nsid w:val="4A8929F7"/>
    <w:multiLevelType w:val="hybridMultilevel"/>
    <w:tmpl w:val="40B003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AF971C6"/>
    <w:multiLevelType w:val="hybridMultilevel"/>
    <w:tmpl w:val="D2CA0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C3554D9"/>
    <w:multiLevelType w:val="hybridMultilevel"/>
    <w:tmpl w:val="A9BAF42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7" w15:restartNumberingAfterBreak="0">
    <w:nsid w:val="4D8C4529"/>
    <w:multiLevelType w:val="hybridMultilevel"/>
    <w:tmpl w:val="F0A820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E264200"/>
    <w:multiLevelType w:val="hybridMultilevel"/>
    <w:tmpl w:val="7A50CD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EF55EB9"/>
    <w:multiLevelType w:val="hybridMultilevel"/>
    <w:tmpl w:val="73FE558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0" w15:restartNumberingAfterBreak="0">
    <w:nsid w:val="4F2B5BC7"/>
    <w:multiLevelType w:val="hybridMultilevel"/>
    <w:tmpl w:val="93CA2A46"/>
    <w:lvl w:ilvl="0" w:tplc="267CCD5A">
      <w:start w:val="1"/>
      <w:numFmt w:val="decimal"/>
      <w:lvlText w:val="%1."/>
      <w:lvlJc w:val="left"/>
      <w:pPr>
        <w:ind w:left="5747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FD56DBC"/>
    <w:multiLevelType w:val="hybridMultilevel"/>
    <w:tmpl w:val="211A2B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FDD1FAF"/>
    <w:multiLevelType w:val="hybridMultilevel"/>
    <w:tmpl w:val="2D6E3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28A3827"/>
    <w:multiLevelType w:val="hybridMultilevel"/>
    <w:tmpl w:val="BEFC60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3231A79"/>
    <w:multiLevelType w:val="hybridMultilevel"/>
    <w:tmpl w:val="7C068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5F560C4"/>
    <w:multiLevelType w:val="hybridMultilevel"/>
    <w:tmpl w:val="13B66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6072014"/>
    <w:multiLevelType w:val="multilevel"/>
    <w:tmpl w:val="92BCBF40"/>
    <w:lvl w:ilvl="0">
      <w:start w:val="4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7" w15:restartNumberingAfterBreak="0">
    <w:nsid w:val="568E3EDC"/>
    <w:multiLevelType w:val="hybridMultilevel"/>
    <w:tmpl w:val="9C38ABD0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8" w15:restartNumberingAfterBreak="0">
    <w:nsid w:val="590314EA"/>
    <w:multiLevelType w:val="hybridMultilevel"/>
    <w:tmpl w:val="762288FA"/>
    <w:lvl w:ilvl="0" w:tplc="4CC818E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1002F5"/>
    <w:multiLevelType w:val="hybridMultilevel"/>
    <w:tmpl w:val="678A9AAE"/>
    <w:lvl w:ilvl="0" w:tplc="A47460DC">
      <w:start w:val="1"/>
      <w:numFmt w:val="lowerLetter"/>
      <w:lvlText w:val="%1)"/>
      <w:lvlJc w:val="left"/>
      <w:pPr>
        <w:ind w:left="1637" w:hanging="360"/>
      </w:pPr>
      <w:rPr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778" w:hanging="360"/>
      </w:pPr>
    </w:lvl>
    <w:lvl w:ilvl="2" w:tplc="0415001B" w:tentative="1">
      <w:start w:val="1"/>
      <w:numFmt w:val="lowerRoman"/>
      <w:lvlText w:val="%3."/>
      <w:lvlJc w:val="right"/>
      <w:pPr>
        <w:ind w:left="5498" w:hanging="180"/>
      </w:pPr>
    </w:lvl>
    <w:lvl w:ilvl="3" w:tplc="0415000F" w:tentative="1">
      <w:start w:val="1"/>
      <w:numFmt w:val="decimal"/>
      <w:lvlText w:val="%4."/>
      <w:lvlJc w:val="left"/>
      <w:pPr>
        <w:ind w:left="6218" w:hanging="360"/>
      </w:pPr>
    </w:lvl>
    <w:lvl w:ilvl="4" w:tplc="04150019" w:tentative="1">
      <w:start w:val="1"/>
      <w:numFmt w:val="lowerLetter"/>
      <w:lvlText w:val="%5."/>
      <w:lvlJc w:val="left"/>
      <w:pPr>
        <w:ind w:left="6938" w:hanging="360"/>
      </w:pPr>
    </w:lvl>
    <w:lvl w:ilvl="5" w:tplc="0415001B" w:tentative="1">
      <w:start w:val="1"/>
      <w:numFmt w:val="lowerRoman"/>
      <w:lvlText w:val="%6."/>
      <w:lvlJc w:val="right"/>
      <w:pPr>
        <w:ind w:left="7658" w:hanging="180"/>
      </w:pPr>
    </w:lvl>
    <w:lvl w:ilvl="6" w:tplc="0415000F" w:tentative="1">
      <w:start w:val="1"/>
      <w:numFmt w:val="decimal"/>
      <w:lvlText w:val="%7."/>
      <w:lvlJc w:val="left"/>
      <w:pPr>
        <w:ind w:left="8378" w:hanging="360"/>
      </w:pPr>
    </w:lvl>
    <w:lvl w:ilvl="7" w:tplc="04150019" w:tentative="1">
      <w:start w:val="1"/>
      <w:numFmt w:val="lowerLetter"/>
      <w:lvlText w:val="%8."/>
      <w:lvlJc w:val="left"/>
      <w:pPr>
        <w:ind w:left="9098" w:hanging="360"/>
      </w:pPr>
    </w:lvl>
    <w:lvl w:ilvl="8" w:tplc="0415001B" w:tentative="1">
      <w:start w:val="1"/>
      <w:numFmt w:val="lowerRoman"/>
      <w:lvlText w:val="%9."/>
      <w:lvlJc w:val="right"/>
      <w:pPr>
        <w:ind w:left="9818" w:hanging="180"/>
      </w:pPr>
    </w:lvl>
  </w:abstractNum>
  <w:abstractNum w:abstractNumId="150" w15:restartNumberingAfterBreak="0">
    <w:nsid w:val="59E31850"/>
    <w:multiLevelType w:val="hybridMultilevel"/>
    <w:tmpl w:val="CFB25ABA"/>
    <w:lvl w:ilvl="0" w:tplc="A2E48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A037A7C"/>
    <w:multiLevelType w:val="hybridMultilevel"/>
    <w:tmpl w:val="09A2E722"/>
    <w:lvl w:ilvl="0" w:tplc="9A22ADD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B7675D"/>
    <w:multiLevelType w:val="hybridMultilevel"/>
    <w:tmpl w:val="62909C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46AA3A5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D443284"/>
    <w:multiLevelType w:val="hybridMultilevel"/>
    <w:tmpl w:val="65689E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DCA56A9"/>
    <w:multiLevelType w:val="hybridMultilevel"/>
    <w:tmpl w:val="AF12B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ECE4D79"/>
    <w:multiLevelType w:val="multilevel"/>
    <w:tmpl w:val="A2263B3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20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9"/>
      <w:numFmt w:val="upperRoman"/>
      <w:lvlText w:val="%4."/>
      <w:lvlJc w:val="left"/>
      <w:pPr>
        <w:ind w:left="3240" w:hanging="720"/>
      </w:pPr>
      <w:rPr>
        <w:rFonts w:eastAsia="Lucida Sans Unicode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00D187A"/>
    <w:multiLevelType w:val="hybridMultilevel"/>
    <w:tmpl w:val="0840B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04619D6"/>
    <w:multiLevelType w:val="hybridMultilevel"/>
    <w:tmpl w:val="4C548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1F955C8"/>
    <w:multiLevelType w:val="hybridMultilevel"/>
    <w:tmpl w:val="790A0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79F10E9"/>
    <w:multiLevelType w:val="hybridMultilevel"/>
    <w:tmpl w:val="07D26796"/>
    <w:lvl w:ilvl="0" w:tplc="04150017">
      <w:start w:val="1"/>
      <w:numFmt w:val="lowerLetter"/>
      <w:lvlText w:val="%1)"/>
      <w:lvlJc w:val="left"/>
      <w:pPr>
        <w:ind w:left="1474" w:hanging="360"/>
      </w:p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60" w15:restartNumberingAfterBreak="0">
    <w:nsid w:val="67BF670F"/>
    <w:multiLevelType w:val="hybridMultilevel"/>
    <w:tmpl w:val="14CE6B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A2C799C"/>
    <w:multiLevelType w:val="hybridMultilevel"/>
    <w:tmpl w:val="5DE817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C955333"/>
    <w:multiLevelType w:val="hybridMultilevel"/>
    <w:tmpl w:val="3A901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1C5D29"/>
    <w:multiLevelType w:val="hybridMultilevel"/>
    <w:tmpl w:val="8CC02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FE90217"/>
    <w:multiLevelType w:val="hybridMultilevel"/>
    <w:tmpl w:val="AE14E1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31651A"/>
    <w:multiLevelType w:val="hybridMultilevel"/>
    <w:tmpl w:val="C8448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05D76C9"/>
    <w:multiLevelType w:val="hybridMultilevel"/>
    <w:tmpl w:val="1A523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2D0EAF"/>
    <w:multiLevelType w:val="hybridMultilevel"/>
    <w:tmpl w:val="C50268CE"/>
    <w:lvl w:ilvl="0" w:tplc="14704BF6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1907E9B"/>
    <w:multiLevelType w:val="hybridMultilevel"/>
    <w:tmpl w:val="48F2F8F6"/>
    <w:lvl w:ilvl="0" w:tplc="8E20D474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1A62B33"/>
    <w:multiLevelType w:val="hybridMultilevel"/>
    <w:tmpl w:val="DC52B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2D81545"/>
    <w:multiLevelType w:val="hybridMultilevel"/>
    <w:tmpl w:val="5590C9E6"/>
    <w:lvl w:ilvl="0" w:tplc="22823EAE">
      <w:start w:val="1"/>
      <w:numFmt w:val="bullet"/>
      <w:lvlText w:val=""/>
      <w:lvlJc w:val="left"/>
      <w:pPr>
        <w:ind w:left="17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71" w15:restartNumberingAfterBreak="0">
    <w:nsid w:val="7401195F"/>
    <w:multiLevelType w:val="hybridMultilevel"/>
    <w:tmpl w:val="0DF4865C"/>
    <w:lvl w:ilvl="0" w:tplc="22823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743569BC"/>
    <w:multiLevelType w:val="hybridMultilevel"/>
    <w:tmpl w:val="605067E4"/>
    <w:lvl w:ilvl="0" w:tplc="22823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4844F7B"/>
    <w:multiLevelType w:val="hybridMultilevel"/>
    <w:tmpl w:val="8C2A99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 w15:restartNumberingAfterBreak="0">
    <w:nsid w:val="761D0817"/>
    <w:multiLevelType w:val="hybridMultilevel"/>
    <w:tmpl w:val="F52A0378"/>
    <w:lvl w:ilvl="0" w:tplc="67AE1CA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66853A2"/>
    <w:multiLevelType w:val="hybridMultilevel"/>
    <w:tmpl w:val="F4D2DD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6" w15:restartNumberingAfterBreak="0">
    <w:nsid w:val="78F34351"/>
    <w:multiLevelType w:val="hybridMultilevel"/>
    <w:tmpl w:val="717E52A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7" w15:restartNumberingAfterBreak="0">
    <w:nsid w:val="794C2AFD"/>
    <w:multiLevelType w:val="hybridMultilevel"/>
    <w:tmpl w:val="0EFE6B2C"/>
    <w:lvl w:ilvl="0" w:tplc="FCCA6A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9712979"/>
    <w:multiLevelType w:val="hybridMultilevel"/>
    <w:tmpl w:val="1332BA62"/>
    <w:lvl w:ilvl="0" w:tplc="F6465E56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AAA14B4"/>
    <w:multiLevelType w:val="hybridMultilevel"/>
    <w:tmpl w:val="D602B39E"/>
    <w:lvl w:ilvl="0" w:tplc="22823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B03058E"/>
    <w:multiLevelType w:val="hybridMultilevel"/>
    <w:tmpl w:val="AA6C7238"/>
    <w:lvl w:ilvl="0" w:tplc="A2E48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B0A0F6E"/>
    <w:multiLevelType w:val="hybridMultilevel"/>
    <w:tmpl w:val="9CA269BA"/>
    <w:lvl w:ilvl="0" w:tplc="13AE6F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CA10404"/>
    <w:multiLevelType w:val="hybridMultilevel"/>
    <w:tmpl w:val="56D80250"/>
    <w:lvl w:ilvl="0" w:tplc="0415000F">
      <w:start w:val="1"/>
      <w:numFmt w:val="decimal"/>
      <w:lvlText w:val="%1."/>
      <w:lvlJc w:val="left"/>
      <w:pPr>
        <w:ind w:left="2575" w:hanging="360"/>
      </w:pPr>
    </w:lvl>
    <w:lvl w:ilvl="1" w:tplc="04150019" w:tentative="1">
      <w:start w:val="1"/>
      <w:numFmt w:val="lowerLetter"/>
      <w:lvlText w:val="%2."/>
      <w:lvlJc w:val="left"/>
      <w:pPr>
        <w:ind w:left="3295" w:hanging="360"/>
      </w:pPr>
    </w:lvl>
    <w:lvl w:ilvl="2" w:tplc="0415001B" w:tentative="1">
      <w:start w:val="1"/>
      <w:numFmt w:val="lowerRoman"/>
      <w:lvlText w:val="%3."/>
      <w:lvlJc w:val="right"/>
      <w:pPr>
        <w:ind w:left="4015" w:hanging="180"/>
      </w:pPr>
    </w:lvl>
    <w:lvl w:ilvl="3" w:tplc="0415000F" w:tentative="1">
      <w:start w:val="1"/>
      <w:numFmt w:val="decimal"/>
      <w:lvlText w:val="%4."/>
      <w:lvlJc w:val="left"/>
      <w:pPr>
        <w:ind w:left="4735" w:hanging="360"/>
      </w:pPr>
    </w:lvl>
    <w:lvl w:ilvl="4" w:tplc="04150019" w:tentative="1">
      <w:start w:val="1"/>
      <w:numFmt w:val="lowerLetter"/>
      <w:lvlText w:val="%5."/>
      <w:lvlJc w:val="left"/>
      <w:pPr>
        <w:ind w:left="5455" w:hanging="360"/>
      </w:pPr>
    </w:lvl>
    <w:lvl w:ilvl="5" w:tplc="0415001B" w:tentative="1">
      <w:start w:val="1"/>
      <w:numFmt w:val="lowerRoman"/>
      <w:lvlText w:val="%6."/>
      <w:lvlJc w:val="right"/>
      <w:pPr>
        <w:ind w:left="6175" w:hanging="180"/>
      </w:pPr>
    </w:lvl>
    <w:lvl w:ilvl="6" w:tplc="0415000F" w:tentative="1">
      <w:start w:val="1"/>
      <w:numFmt w:val="decimal"/>
      <w:lvlText w:val="%7."/>
      <w:lvlJc w:val="left"/>
      <w:pPr>
        <w:ind w:left="6895" w:hanging="360"/>
      </w:pPr>
    </w:lvl>
    <w:lvl w:ilvl="7" w:tplc="04150019" w:tentative="1">
      <w:start w:val="1"/>
      <w:numFmt w:val="lowerLetter"/>
      <w:lvlText w:val="%8."/>
      <w:lvlJc w:val="left"/>
      <w:pPr>
        <w:ind w:left="7615" w:hanging="360"/>
      </w:pPr>
    </w:lvl>
    <w:lvl w:ilvl="8" w:tplc="0415001B" w:tentative="1">
      <w:start w:val="1"/>
      <w:numFmt w:val="lowerRoman"/>
      <w:lvlText w:val="%9."/>
      <w:lvlJc w:val="right"/>
      <w:pPr>
        <w:ind w:left="8335" w:hanging="180"/>
      </w:pPr>
    </w:lvl>
  </w:abstractNum>
  <w:abstractNum w:abstractNumId="183" w15:restartNumberingAfterBreak="0">
    <w:nsid w:val="7DD36AB0"/>
    <w:multiLevelType w:val="multilevel"/>
    <w:tmpl w:val="6B785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4" w15:restartNumberingAfterBreak="0">
    <w:nsid w:val="7E10007C"/>
    <w:multiLevelType w:val="multilevel"/>
    <w:tmpl w:val="2BB078E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E9158F4"/>
    <w:multiLevelType w:val="hybridMultilevel"/>
    <w:tmpl w:val="848C53E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8434984">
    <w:abstractNumId w:val="0"/>
  </w:num>
  <w:num w:numId="2" w16cid:durableId="498159223">
    <w:abstractNumId w:val="68"/>
  </w:num>
  <w:num w:numId="3" w16cid:durableId="1439527057">
    <w:abstractNumId w:val="0"/>
  </w:num>
  <w:num w:numId="4" w16cid:durableId="2143576432">
    <w:abstractNumId w:val="183"/>
  </w:num>
  <w:num w:numId="5" w16cid:durableId="684405023">
    <w:abstractNumId w:val="90"/>
  </w:num>
  <w:num w:numId="6" w16cid:durableId="1923684825">
    <w:abstractNumId w:val="177"/>
  </w:num>
  <w:num w:numId="7" w16cid:durableId="1105688602">
    <w:abstractNumId w:val="166"/>
  </w:num>
  <w:num w:numId="8" w16cid:durableId="1897932042">
    <w:abstractNumId w:val="109"/>
  </w:num>
  <w:num w:numId="9" w16cid:durableId="994800455">
    <w:abstractNumId w:val="150"/>
  </w:num>
  <w:num w:numId="10" w16cid:durableId="1672679090">
    <w:abstractNumId w:val="87"/>
  </w:num>
  <w:num w:numId="11" w16cid:durableId="984120019">
    <w:abstractNumId w:val="114"/>
  </w:num>
  <w:num w:numId="12" w16cid:durableId="1882784704">
    <w:abstractNumId w:val="151"/>
  </w:num>
  <w:num w:numId="13" w16cid:durableId="1571037507">
    <w:abstractNumId w:val="149"/>
  </w:num>
  <w:num w:numId="14" w16cid:durableId="112599229">
    <w:abstractNumId w:val="184"/>
  </w:num>
  <w:num w:numId="15" w16cid:durableId="1351831397">
    <w:abstractNumId w:val="75"/>
  </w:num>
  <w:num w:numId="16" w16cid:durableId="2019497353">
    <w:abstractNumId w:val="93"/>
  </w:num>
  <w:num w:numId="17" w16cid:durableId="109059342">
    <w:abstractNumId w:val="69"/>
  </w:num>
  <w:num w:numId="18" w16cid:durableId="1145389840">
    <w:abstractNumId w:val="178"/>
  </w:num>
  <w:num w:numId="19" w16cid:durableId="867379153">
    <w:abstractNumId w:val="173"/>
  </w:num>
  <w:num w:numId="20" w16cid:durableId="134303944">
    <w:abstractNumId w:val="103"/>
  </w:num>
  <w:num w:numId="21" w16cid:durableId="1493179635">
    <w:abstractNumId w:val="86"/>
  </w:num>
  <w:num w:numId="22" w16cid:durableId="458770456">
    <w:abstractNumId w:val="146"/>
  </w:num>
  <w:num w:numId="23" w16cid:durableId="1061902252">
    <w:abstractNumId w:val="155"/>
  </w:num>
  <w:num w:numId="24" w16cid:durableId="253168893">
    <w:abstractNumId w:val="143"/>
  </w:num>
  <w:num w:numId="25" w16cid:durableId="1912348790">
    <w:abstractNumId w:val="154"/>
  </w:num>
  <w:num w:numId="26" w16cid:durableId="893352804">
    <w:abstractNumId w:val="126"/>
  </w:num>
  <w:num w:numId="27" w16cid:durableId="1012495367">
    <w:abstractNumId w:val="76"/>
  </w:num>
  <w:num w:numId="28" w16cid:durableId="1484152399">
    <w:abstractNumId w:val="167"/>
  </w:num>
  <w:num w:numId="29" w16cid:durableId="643506882">
    <w:abstractNumId w:val="168"/>
  </w:num>
  <w:num w:numId="30" w16cid:durableId="1432047967">
    <w:abstractNumId w:val="132"/>
  </w:num>
  <w:num w:numId="31" w16cid:durableId="1508128453">
    <w:abstractNumId w:val="129"/>
  </w:num>
  <w:num w:numId="32" w16cid:durableId="532620955">
    <w:abstractNumId w:val="140"/>
  </w:num>
  <w:num w:numId="33" w16cid:durableId="540165276">
    <w:abstractNumId w:val="84"/>
  </w:num>
  <w:num w:numId="34" w16cid:durableId="2119762206">
    <w:abstractNumId w:val="89"/>
  </w:num>
  <w:num w:numId="35" w16cid:durableId="1772434048">
    <w:abstractNumId w:val="176"/>
  </w:num>
  <w:num w:numId="36" w16cid:durableId="651104901">
    <w:abstractNumId w:val="111"/>
  </w:num>
  <w:num w:numId="37" w16cid:durableId="215705585">
    <w:abstractNumId w:val="164"/>
  </w:num>
  <w:num w:numId="38" w16cid:durableId="889418137">
    <w:abstractNumId w:val="165"/>
  </w:num>
  <w:num w:numId="39" w16cid:durableId="2145195681">
    <w:abstractNumId w:val="134"/>
  </w:num>
  <w:num w:numId="40" w16cid:durableId="227152095">
    <w:abstractNumId w:val="175"/>
  </w:num>
  <w:num w:numId="41" w16cid:durableId="468790552">
    <w:abstractNumId w:val="97"/>
  </w:num>
  <w:num w:numId="42" w16cid:durableId="1787504170">
    <w:abstractNumId w:val="67"/>
  </w:num>
  <w:num w:numId="43" w16cid:durableId="1991520518">
    <w:abstractNumId w:val="91"/>
  </w:num>
  <w:num w:numId="44" w16cid:durableId="1847865887">
    <w:abstractNumId w:val="119"/>
  </w:num>
  <w:num w:numId="45" w16cid:durableId="44717541">
    <w:abstractNumId w:val="65"/>
  </w:num>
  <w:num w:numId="46" w16cid:durableId="442310265">
    <w:abstractNumId w:val="94"/>
  </w:num>
  <w:num w:numId="47" w16cid:durableId="941759660">
    <w:abstractNumId w:val="70"/>
  </w:num>
  <w:num w:numId="48" w16cid:durableId="1674335786">
    <w:abstractNumId w:val="160"/>
  </w:num>
  <w:num w:numId="49" w16cid:durableId="1074354920">
    <w:abstractNumId w:val="181"/>
  </w:num>
  <w:num w:numId="50" w16cid:durableId="179393506">
    <w:abstractNumId w:val="104"/>
  </w:num>
  <w:num w:numId="51" w16cid:durableId="2030790964">
    <w:abstractNumId w:val="133"/>
  </w:num>
  <w:num w:numId="52" w16cid:durableId="952663375">
    <w:abstractNumId w:val="152"/>
  </w:num>
  <w:num w:numId="53" w16cid:durableId="289168679">
    <w:abstractNumId w:val="78"/>
  </w:num>
  <w:num w:numId="54" w16cid:durableId="1162044512">
    <w:abstractNumId w:val="108"/>
  </w:num>
  <w:num w:numId="55" w16cid:durableId="1759399135">
    <w:abstractNumId w:val="182"/>
  </w:num>
  <w:num w:numId="56" w16cid:durableId="1814903025">
    <w:abstractNumId w:val="123"/>
  </w:num>
  <w:num w:numId="57" w16cid:durableId="742408486">
    <w:abstractNumId w:val="157"/>
  </w:num>
  <w:num w:numId="58" w16cid:durableId="817766237">
    <w:abstractNumId w:val="136"/>
  </w:num>
  <w:num w:numId="59" w16cid:durableId="11690907">
    <w:abstractNumId w:val="66"/>
  </w:num>
  <w:num w:numId="60" w16cid:durableId="1928224640">
    <w:abstractNumId w:val="83"/>
  </w:num>
  <w:num w:numId="61" w16cid:durableId="610598973">
    <w:abstractNumId w:val="116"/>
  </w:num>
  <w:num w:numId="62" w16cid:durableId="1545562965">
    <w:abstractNumId w:val="98"/>
  </w:num>
  <w:num w:numId="63" w16cid:durableId="945816434">
    <w:abstractNumId w:val="169"/>
  </w:num>
  <w:num w:numId="64" w16cid:durableId="932587219">
    <w:abstractNumId w:val="139"/>
  </w:num>
  <w:num w:numId="65" w16cid:durableId="1670716233">
    <w:abstractNumId w:val="105"/>
  </w:num>
  <w:num w:numId="66" w16cid:durableId="1957562483">
    <w:abstractNumId w:val="125"/>
  </w:num>
  <w:num w:numId="67" w16cid:durableId="1363242109">
    <w:abstractNumId w:val="72"/>
  </w:num>
  <w:num w:numId="68" w16cid:durableId="994839358">
    <w:abstractNumId w:val="77"/>
  </w:num>
  <w:num w:numId="69" w16cid:durableId="276916973">
    <w:abstractNumId w:val="180"/>
  </w:num>
  <w:num w:numId="70" w16cid:durableId="1433475481">
    <w:abstractNumId w:val="101"/>
  </w:num>
  <w:num w:numId="71" w16cid:durableId="1897472561">
    <w:abstractNumId w:val="163"/>
  </w:num>
  <w:num w:numId="72" w16cid:durableId="307176652">
    <w:abstractNumId w:val="144"/>
  </w:num>
  <w:num w:numId="73" w16cid:durableId="1567958597">
    <w:abstractNumId w:val="73"/>
  </w:num>
  <w:num w:numId="74" w16cid:durableId="2059280738">
    <w:abstractNumId w:val="80"/>
  </w:num>
  <w:num w:numId="75" w16cid:durableId="446892813">
    <w:abstractNumId w:val="113"/>
  </w:num>
  <w:num w:numId="76" w16cid:durableId="1557398157">
    <w:abstractNumId w:val="95"/>
  </w:num>
  <w:num w:numId="77" w16cid:durableId="460878612">
    <w:abstractNumId w:val="102"/>
  </w:num>
  <w:num w:numId="78" w16cid:durableId="1519586191">
    <w:abstractNumId w:val="88"/>
  </w:num>
  <w:num w:numId="79" w16cid:durableId="1976910877">
    <w:abstractNumId w:val="147"/>
  </w:num>
  <w:num w:numId="80" w16cid:durableId="1616015734">
    <w:abstractNumId w:val="85"/>
  </w:num>
  <w:num w:numId="81" w16cid:durableId="1879928014">
    <w:abstractNumId w:val="162"/>
  </w:num>
  <w:num w:numId="82" w16cid:durableId="955525520">
    <w:abstractNumId w:val="118"/>
  </w:num>
  <w:num w:numId="83" w16cid:durableId="505022576">
    <w:abstractNumId w:val="153"/>
  </w:num>
  <w:num w:numId="84" w16cid:durableId="509489416">
    <w:abstractNumId w:val="135"/>
  </w:num>
  <w:num w:numId="85" w16cid:durableId="2108385858">
    <w:abstractNumId w:val="122"/>
  </w:num>
  <w:num w:numId="86" w16cid:durableId="266161091">
    <w:abstractNumId w:val="141"/>
  </w:num>
  <w:num w:numId="87" w16cid:durableId="881747710">
    <w:abstractNumId w:val="124"/>
  </w:num>
  <w:num w:numId="88" w16cid:durableId="1055472043">
    <w:abstractNumId w:val="99"/>
  </w:num>
  <w:num w:numId="89" w16cid:durableId="2091155283">
    <w:abstractNumId w:val="158"/>
  </w:num>
  <w:num w:numId="90" w16cid:durableId="1984963792">
    <w:abstractNumId w:val="185"/>
  </w:num>
  <w:num w:numId="91" w16cid:durableId="1123763853">
    <w:abstractNumId w:val="138"/>
  </w:num>
  <w:num w:numId="92" w16cid:durableId="1008169792">
    <w:abstractNumId w:val="121"/>
  </w:num>
  <w:num w:numId="93" w16cid:durableId="115570140">
    <w:abstractNumId w:val="142"/>
  </w:num>
  <w:num w:numId="94" w16cid:durableId="426073431">
    <w:abstractNumId w:val="81"/>
  </w:num>
  <w:num w:numId="95" w16cid:durableId="231933811">
    <w:abstractNumId w:val="110"/>
  </w:num>
  <w:num w:numId="96" w16cid:durableId="1623227388">
    <w:abstractNumId w:val="106"/>
  </w:num>
  <w:num w:numId="97" w16cid:durableId="200677392">
    <w:abstractNumId w:val="137"/>
  </w:num>
  <w:num w:numId="98" w16cid:durableId="1923836372">
    <w:abstractNumId w:val="92"/>
  </w:num>
  <w:num w:numId="99" w16cid:durableId="486556163">
    <w:abstractNumId w:val="100"/>
  </w:num>
  <w:num w:numId="100" w16cid:durableId="1964923090">
    <w:abstractNumId w:val="107"/>
  </w:num>
  <w:num w:numId="101" w16cid:durableId="325477395">
    <w:abstractNumId w:val="74"/>
  </w:num>
  <w:num w:numId="102" w16cid:durableId="575088662">
    <w:abstractNumId w:val="117"/>
  </w:num>
  <w:num w:numId="103" w16cid:durableId="699553919">
    <w:abstractNumId w:val="120"/>
  </w:num>
  <w:num w:numId="104" w16cid:durableId="799878825">
    <w:abstractNumId w:val="174"/>
  </w:num>
  <w:num w:numId="105" w16cid:durableId="386345696">
    <w:abstractNumId w:val="79"/>
  </w:num>
  <w:num w:numId="106" w16cid:durableId="348262934">
    <w:abstractNumId w:val="179"/>
  </w:num>
  <w:num w:numId="107" w16cid:durableId="310909941">
    <w:abstractNumId w:val="131"/>
  </w:num>
  <w:num w:numId="108" w16cid:durableId="1817183206">
    <w:abstractNumId w:val="127"/>
  </w:num>
  <w:num w:numId="109" w16cid:durableId="2044206017">
    <w:abstractNumId w:val="170"/>
  </w:num>
  <w:num w:numId="110" w16cid:durableId="1673601483">
    <w:abstractNumId w:val="96"/>
  </w:num>
  <w:num w:numId="111" w16cid:durableId="1036272753">
    <w:abstractNumId w:val="172"/>
  </w:num>
  <w:num w:numId="112" w16cid:durableId="783577833">
    <w:abstractNumId w:val="112"/>
  </w:num>
  <w:num w:numId="113" w16cid:durableId="503477668">
    <w:abstractNumId w:val="159"/>
  </w:num>
  <w:num w:numId="114" w16cid:durableId="757990226">
    <w:abstractNumId w:val="82"/>
  </w:num>
  <w:num w:numId="115" w16cid:durableId="1212687849">
    <w:abstractNumId w:val="156"/>
  </w:num>
  <w:num w:numId="116" w16cid:durableId="1660890044">
    <w:abstractNumId w:val="148"/>
  </w:num>
  <w:num w:numId="117" w16cid:durableId="348335678">
    <w:abstractNumId w:val="130"/>
  </w:num>
  <w:num w:numId="118" w16cid:durableId="959795896">
    <w:abstractNumId w:val="115"/>
  </w:num>
  <w:num w:numId="119" w16cid:durableId="2029790132">
    <w:abstractNumId w:val="161"/>
  </w:num>
  <w:num w:numId="120" w16cid:durableId="582763446">
    <w:abstractNumId w:val="145"/>
  </w:num>
  <w:num w:numId="121" w16cid:durableId="758523942">
    <w:abstractNumId w:val="171"/>
  </w:num>
  <w:num w:numId="122" w16cid:durableId="1615089495">
    <w:abstractNumId w:val="71"/>
  </w:num>
  <w:num w:numId="123" w16cid:durableId="1005480735">
    <w:abstractNumId w:val="128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34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A8F"/>
    <w:rsid w:val="00002336"/>
    <w:rsid w:val="0000263E"/>
    <w:rsid w:val="000047F4"/>
    <w:rsid w:val="00007200"/>
    <w:rsid w:val="000111BC"/>
    <w:rsid w:val="0001289B"/>
    <w:rsid w:val="00014C6A"/>
    <w:rsid w:val="00015D98"/>
    <w:rsid w:val="00015E50"/>
    <w:rsid w:val="00015F96"/>
    <w:rsid w:val="0001611E"/>
    <w:rsid w:val="00016FD9"/>
    <w:rsid w:val="000204C5"/>
    <w:rsid w:val="00022080"/>
    <w:rsid w:val="00024AAD"/>
    <w:rsid w:val="00024B77"/>
    <w:rsid w:val="0002749A"/>
    <w:rsid w:val="00030295"/>
    <w:rsid w:val="00030AF9"/>
    <w:rsid w:val="00032C16"/>
    <w:rsid w:val="0003301A"/>
    <w:rsid w:val="000330A2"/>
    <w:rsid w:val="000363CE"/>
    <w:rsid w:val="00037DC5"/>
    <w:rsid w:val="0004010D"/>
    <w:rsid w:val="00041CD6"/>
    <w:rsid w:val="00043C2F"/>
    <w:rsid w:val="00045CBF"/>
    <w:rsid w:val="00050E56"/>
    <w:rsid w:val="000515A2"/>
    <w:rsid w:val="0005258D"/>
    <w:rsid w:val="000537AC"/>
    <w:rsid w:val="00053ADE"/>
    <w:rsid w:val="00054F73"/>
    <w:rsid w:val="00055253"/>
    <w:rsid w:val="00055A89"/>
    <w:rsid w:val="000562D9"/>
    <w:rsid w:val="00057008"/>
    <w:rsid w:val="000575EF"/>
    <w:rsid w:val="00060274"/>
    <w:rsid w:val="000604DA"/>
    <w:rsid w:val="00060AC7"/>
    <w:rsid w:val="000633E4"/>
    <w:rsid w:val="00064D1B"/>
    <w:rsid w:val="00065424"/>
    <w:rsid w:val="0007034F"/>
    <w:rsid w:val="000720C2"/>
    <w:rsid w:val="000728E7"/>
    <w:rsid w:val="0007419C"/>
    <w:rsid w:val="00074880"/>
    <w:rsid w:val="00076242"/>
    <w:rsid w:val="000803C0"/>
    <w:rsid w:val="000810A5"/>
    <w:rsid w:val="00081A54"/>
    <w:rsid w:val="0008406E"/>
    <w:rsid w:val="0008451A"/>
    <w:rsid w:val="0008470B"/>
    <w:rsid w:val="00084C28"/>
    <w:rsid w:val="00086AFD"/>
    <w:rsid w:val="000871B2"/>
    <w:rsid w:val="00087409"/>
    <w:rsid w:val="000875AF"/>
    <w:rsid w:val="00087A15"/>
    <w:rsid w:val="00090099"/>
    <w:rsid w:val="00090962"/>
    <w:rsid w:val="000917CB"/>
    <w:rsid w:val="0009187C"/>
    <w:rsid w:val="0009260B"/>
    <w:rsid w:val="000926C5"/>
    <w:rsid w:val="00094D6B"/>
    <w:rsid w:val="00095032"/>
    <w:rsid w:val="00095606"/>
    <w:rsid w:val="00095BEA"/>
    <w:rsid w:val="00095F5A"/>
    <w:rsid w:val="0009663F"/>
    <w:rsid w:val="000977F8"/>
    <w:rsid w:val="00097D3B"/>
    <w:rsid w:val="000A198B"/>
    <w:rsid w:val="000A2CF7"/>
    <w:rsid w:val="000A44D7"/>
    <w:rsid w:val="000A5B7D"/>
    <w:rsid w:val="000A5F26"/>
    <w:rsid w:val="000A6F42"/>
    <w:rsid w:val="000A70A5"/>
    <w:rsid w:val="000A73D4"/>
    <w:rsid w:val="000A74A0"/>
    <w:rsid w:val="000B07AD"/>
    <w:rsid w:val="000B12BF"/>
    <w:rsid w:val="000B2CE2"/>
    <w:rsid w:val="000B2F72"/>
    <w:rsid w:val="000B4FB4"/>
    <w:rsid w:val="000B6B4B"/>
    <w:rsid w:val="000C1713"/>
    <w:rsid w:val="000C3440"/>
    <w:rsid w:val="000C51A1"/>
    <w:rsid w:val="000C6312"/>
    <w:rsid w:val="000C6BFE"/>
    <w:rsid w:val="000C790A"/>
    <w:rsid w:val="000C7B9E"/>
    <w:rsid w:val="000D24B2"/>
    <w:rsid w:val="000D33C5"/>
    <w:rsid w:val="000D3687"/>
    <w:rsid w:val="000D37AE"/>
    <w:rsid w:val="000D380C"/>
    <w:rsid w:val="000D44B0"/>
    <w:rsid w:val="000D4A03"/>
    <w:rsid w:val="000D5066"/>
    <w:rsid w:val="000D694B"/>
    <w:rsid w:val="000D721F"/>
    <w:rsid w:val="000E0568"/>
    <w:rsid w:val="000E0971"/>
    <w:rsid w:val="000E212C"/>
    <w:rsid w:val="000E43AD"/>
    <w:rsid w:val="000E5F41"/>
    <w:rsid w:val="000E68FA"/>
    <w:rsid w:val="000E7AE0"/>
    <w:rsid w:val="000F045D"/>
    <w:rsid w:val="000F13A9"/>
    <w:rsid w:val="000F13C2"/>
    <w:rsid w:val="000F4801"/>
    <w:rsid w:val="000F4D75"/>
    <w:rsid w:val="000F59B3"/>
    <w:rsid w:val="000F5F65"/>
    <w:rsid w:val="000F7143"/>
    <w:rsid w:val="000F7287"/>
    <w:rsid w:val="000F763D"/>
    <w:rsid w:val="00100185"/>
    <w:rsid w:val="00100C7E"/>
    <w:rsid w:val="00100DFD"/>
    <w:rsid w:val="001029AD"/>
    <w:rsid w:val="00103A69"/>
    <w:rsid w:val="00104256"/>
    <w:rsid w:val="001045CF"/>
    <w:rsid w:val="001048DF"/>
    <w:rsid w:val="00106EB1"/>
    <w:rsid w:val="001109D8"/>
    <w:rsid w:val="00111092"/>
    <w:rsid w:val="00111B7B"/>
    <w:rsid w:val="00113B9D"/>
    <w:rsid w:val="00113C22"/>
    <w:rsid w:val="00114201"/>
    <w:rsid w:val="00116677"/>
    <w:rsid w:val="00117ADB"/>
    <w:rsid w:val="00120FF6"/>
    <w:rsid w:val="00121890"/>
    <w:rsid w:val="001225A9"/>
    <w:rsid w:val="00124B19"/>
    <w:rsid w:val="00124E3D"/>
    <w:rsid w:val="00125136"/>
    <w:rsid w:val="00125E90"/>
    <w:rsid w:val="0012611C"/>
    <w:rsid w:val="0013271B"/>
    <w:rsid w:val="00132721"/>
    <w:rsid w:val="001342AE"/>
    <w:rsid w:val="00134BF7"/>
    <w:rsid w:val="00134DBC"/>
    <w:rsid w:val="001356C3"/>
    <w:rsid w:val="0014294E"/>
    <w:rsid w:val="001439A4"/>
    <w:rsid w:val="00143D1F"/>
    <w:rsid w:val="00143F2D"/>
    <w:rsid w:val="001442B0"/>
    <w:rsid w:val="00144877"/>
    <w:rsid w:val="00144BBD"/>
    <w:rsid w:val="00144E2E"/>
    <w:rsid w:val="001456F9"/>
    <w:rsid w:val="001466D6"/>
    <w:rsid w:val="00146941"/>
    <w:rsid w:val="00147349"/>
    <w:rsid w:val="001475C6"/>
    <w:rsid w:val="001512E3"/>
    <w:rsid w:val="00151513"/>
    <w:rsid w:val="00151BAF"/>
    <w:rsid w:val="00151D04"/>
    <w:rsid w:val="001523F0"/>
    <w:rsid w:val="001524F2"/>
    <w:rsid w:val="001524FC"/>
    <w:rsid w:val="001531E8"/>
    <w:rsid w:val="00154C4E"/>
    <w:rsid w:val="00156562"/>
    <w:rsid w:val="00160E88"/>
    <w:rsid w:val="001615FC"/>
    <w:rsid w:val="00161D93"/>
    <w:rsid w:val="00162314"/>
    <w:rsid w:val="00162837"/>
    <w:rsid w:val="00165180"/>
    <w:rsid w:val="00165BC0"/>
    <w:rsid w:val="00166FE9"/>
    <w:rsid w:val="00167132"/>
    <w:rsid w:val="001676D6"/>
    <w:rsid w:val="0017195C"/>
    <w:rsid w:val="00173450"/>
    <w:rsid w:val="00174529"/>
    <w:rsid w:val="00174AC5"/>
    <w:rsid w:val="00175756"/>
    <w:rsid w:val="001758F9"/>
    <w:rsid w:val="00176130"/>
    <w:rsid w:val="0017732E"/>
    <w:rsid w:val="001803DB"/>
    <w:rsid w:val="0018187A"/>
    <w:rsid w:val="00182AC9"/>
    <w:rsid w:val="00182D52"/>
    <w:rsid w:val="00183D60"/>
    <w:rsid w:val="00184446"/>
    <w:rsid w:val="00185378"/>
    <w:rsid w:val="00190190"/>
    <w:rsid w:val="001912B8"/>
    <w:rsid w:val="00191526"/>
    <w:rsid w:val="00191A64"/>
    <w:rsid w:val="00192574"/>
    <w:rsid w:val="001929D2"/>
    <w:rsid w:val="0019496B"/>
    <w:rsid w:val="00194FB0"/>
    <w:rsid w:val="0019513B"/>
    <w:rsid w:val="00195244"/>
    <w:rsid w:val="001962C6"/>
    <w:rsid w:val="00197ED3"/>
    <w:rsid w:val="001A1DE3"/>
    <w:rsid w:val="001A3D0B"/>
    <w:rsid w:val="001A55DE"/>
    <w:rsid w:val="001A604A"/>
    <w:rsid w:val="001A774A"/>
    <w:rsid w:val="001B0CA2"/>
    <w:rsid w:val="001B1818"/>
    <w:rsid w:val="001B5D81"/>
    <w:rsid w:val="001B7FDD"/>
    <w:rsid w:val="001C2615"/>
    <w:rsid w:val="001C4F6A"/>
    <w:rsid w:val="001C75EE"/>
    <w:rsid w:val="001D08BC"/>
    <w:rsid w:val="001D22BD"/>
    <w:rsid w:val="001D48F2"/>
    <w:rsid w:val="001D63AD"/>
    <w:rsid w:val="001D6598"/>
    <w:rsid w:val="001D6637"/>
    <w:rsid w:val="001D6F98"/>
    <w:rsid w:val="001D71FC"/>
    <w:rsid w:val="001E1551"/>
    <w:rsid w:val="001E1DCB"/>
    <w:rsid w:val="001E2F66"/>
    <w:rsid w:val="001E5262"/>
    <w:rsid w:val="001E5BEB"/>
    <w:rsid w:val="001E5DBD"/>
    <w:rsid w:val="001E61F1"/>
    <w:rsid w:val="001E68D9"/>
    <w:rsid w:val="001E7D74"/>
    <w:rsid w:val="001F0556"/>
    <w:rsid w:val="001F1340"/>
    <w:rsid w:val="001F1F0D"/>
    <w:rsid w:val="001F25A5"/>
    <w:rsid w:val="001F3295"/>
    <w:rsid w:val="001F40CF"/>
    <w:rsid w:val="001F45C2"/>
    <w:rsid w:val="001F66ED"/>
    <w:rsid w:val="001F7704"/>
    <w:rsid w:val="00201288"/>
    <w:rsid w:val="002039CE"/>
    <w:rsid w:val="00203FF3"/>
    <w:rsid w:val="002048E6"/>
    <w:rsid w:val="0020607A"/>
    <w:rsid w:val="00206132"/>
    <w:rsid w:val="002105CC"/>
    <w:rsid w:val="00210C67"/>
    <w:rsid w:val="0021153C"/>
    <w:rsid w:val="00221618"/>
    <w:rsid w:val="00224670"/>
    <w:rsid w:val="00224A99"/>
    <w:rsid w:val="00225049"/>
    <w:rsid w:val="00226910"/>
    <w:rsid w:val="002274A2"/>
    <w:rsid w:val="00227F09"/>
    <w:rsid w:val="00231161"/>
    <w:rsid w:val="00232524"/>
    <w:rsid w:val="00233C71"/>
    <w:rsid w:val="00235D01"/>
    <w:rsid w:val="00236511"/>
    <w:rsid w:val="00236C86"/>
    <w:rsid w:val="00237DA3"/>
    <w:rsid w:val="002410DB"/>
    <w:rsid w:val="00245044"/>
    <w:rsid w:val="0024597A"/>
    <w:rsid w:val="00247361"/>
    <w:rsid w:val="00247999"/>
    <w:rsid w:val="00250B12"/>
    <w:rsid w:val="002528E9"/>
    <w:rsid w:val="0025387C"/>
    <w:rsid w:val="00254E7F"/>
    <w:rsid w:val="00254F17"/>
    <w:rsid w:val="002561F1"/>
    <w:rsid w:val="002570AF"/>
    <w:rsid w:val="0026012F"/>
    <w:rsid w:val="00262BB5"/>
    <w:rsid w:val="00265DF3"/>
    <w:rsid w:val="002662A8"/>
    <w:rsid w:val="00266539"/>
    <w:rsid w:val="00266826"/>
    <w:rsid w:val="002706AB"/>
    <w:rsid w:val="00273266"/>
    <w:rsid w:val="002746E9"/>
    <w:rsid w:val="00280803"/>
    <w:rsid w:val="002812CA"/>
    <w:rsid w:val="002817DB"/>
    <w:rsid w:val="00281E1B"/>
    <w:rsid w:val="0028264F"/>
    <w:rsid w:val="002834D0"/>
    <w:rsid w:val="00283FCC"/>
    <w:rsid w:val="002848C1"/>
    <w:rsid w:val="002900AC"/>
    <w:rsid w:val="002915BA"/>
    <w:rsid w:val="00291B11"/>
    <w:rsid w:val="00293F4C"/>
    <w:rsid w:val="00294894"/>
    <w:rsid w:val="00297679"/>
    <w:rsid w:val="00297E73"/>
    <w:rsid w:val="002A0038"/>
    <w:rsid w:val="002A132A"/>
    <w:rsid w:val="002A1D73"/>
    <w:rsid w:val="002A2B86"/>
    <w:rsid w:val="002A3322"/>
    <w:rsid w:val="002A3897"/>
    <w:rsid w:val="002A423E"/>
    <w:rsid w:val="002A4D1C"/>
    <w:rsid w:val="002A5619"/>
    <w:rsid w:val="002A6B83"/>
    <w:rsid w:val="002A6FF3"/>
    <w:rsid w:val="002A7709"/>
    <w:rsid w:val="002A7EF2"/>
    <w:rsid w:val="002B0752"/>
    <w:rsid w:val="002B0AC3"/>
    <w:rsid w:val="002B228E"/>
    <w:rsid w:val="002B23D0"/>
    <w:rsid w:val="002B3A20"/>
    <w:rsid w:val="002B3F57"/>
    <w:rsid w:val="002B3FA3"/>
    <w:rsid w:val="002B6E8D"/>
    <w:rsid w:val="002C0C3B"/>
    <w:rsid w:val="002C0E0C"/>
    <w:rsid w:val="002C3B89"/>
    <w:rsid w:val="002C3F08"/>
    <w:rsid w:val="002C3FD2"/>
    <w:rsid w:val="002C4649"/>
    <w:rsid w:val="002C4B96"/>
    <w:rsid w:val="002C576C"/>
    <w:rsid w:val="002C58B4"/>
    <w:rsid w:val="002C5A94"/>
    <w:rsid w:val="002C5AE8"/>
    <w:rsid w:val="002C6B04"/>
    <w:rsid w:val="002C739F"/>
    <w:rsid w:val="002D1A9B"/>
    <w:rsid w:val="002D1B06"/>
    <w:rsid w:val="002D25D6"/>
    <w:rsid w:val="002D3985"/>
    <w:rsid w:val="002D3B26"/>
    <w:rsid w:val="002D5633"/>
    <w:rsid w:val="002D5DBC"/>
    <w:rsid w:val="002D639E"/>
    <w:rsid w:val="002D64EF"/>
    <w:rsid w:val="002D712A"/>
    <w:rsid w:val="002D7DEA"/>
    <w:rsid w:val="002E0429"/>
    <w:rsid w:val="002E05DB"/>
    <w:rsid w:val="002E0F7F"/>
    <w:rsid w:val="002E1875"/>
    <w:rsid w:val="002E1EE5"/>
    <w:rsid w:val="002E307B"/>
    <w:rsid w:val="002E3C86"/>
    <w:rsid w:val="002E3E39"/>
    <w:rsid w:val="002E4629"/>
    <w:rsid w:val="002E47E0"/>
    <w:rsid w:val="002E493B"/>
    <w:rsid w:val="002E4A38"/>
    <w:rsid w:val="002E52B1"/>
    <w:rsid w:val="002E5832"/>
    <w:rsid w:val="002E6D82"/>
    <w:rsid w:val="002E7CEF"/>
    <w:rsid w:val="002F0C01"/>
    <w:rsid w:val="002F0D14"/>
    <w:rsid w:val="002F12F5"/>
    <w:rsid w:val="002F329F"/>
    <w:rsid w:val="002F3841"/>
    <w:rsid w:val="002F47FA"/>
    <w:rsid w:val="002F4EEE"/>
    <w:rsid w:val="002F63B8"/>
    <w:rsid w:val="00301AFE"/>
    <w:rsid w:val="0030468A"/>
    <w:rsid w:val="0030525F"/>
    <w:rsid w:val="0030656B"/>
    <w:rsid w:val="0030674E"/>
    <w:rsid w:val="00306D6E"/>
    <w:rsid w:val="003070E9"/>
    <w:rsid w:val="00307DF1"/>
    <w:rsid w:val="00310049"/>
    <w:rsid w:val="00312C69"/>
    <w:rsid w:val="00314754"/>
    <w:rsid w:val="00317C3E"/>
    <w:rsid w:val="00317CF4"/>
    <w:rsid w:val="00324993"/>
    <w:rsid w:val="003249E4"/>
    <w:rsid w:val="00325438"/>
    <w:rsid w:val="003254A1"/>
    <w:rsid w:val="00325681"/>
    <w:rsid w:val="00326ECA"/>
    <w:rsid w:val="00331FBF"/>
    <w:rsid w:val="00332B67"/>
    <w:rsid w:val="00333D3D"/>
    <w:rsid w:val="00334702"/>
    <w:rsid w:val="0033536B"/>
    <w:rsid w:val="00336986"/>
    <w:rsid w:val="00336C52"/>
    <w:rsid w:val="00336E7D"/>
    <w:rsid w:val="00336E94"/>
    <w:rsid w:val="0033768C"/>
    <w:rsid w:val="00337FAC"/>
    <w:rsid w:val="003410F5"/>
    <w:rsid w:val="00342A0B"/>
    <w:rsid w:val="0034303A"/>
    <w:rsid w:val="00345420"/>
    <w:rsid w:val="003456B4"/>
    <w:rsid w:val="00346665"/>
    <w:rsid w:val="003479DB"/>
    <w:rsid w:val="003521AE"/>
    <w:rsid w:val="0035233A"/>
    <w:rsid w:val="0035424B"/>
    <w:rsid w:val="00356129"/>
    <w:rsid w:val="003561BD"/>
    <w:rsid w:val="003566D8"/>
    <w:rsid w:val="0035796A"/>
    <w:rsid w:val="00361655"/>
    <w:rsid w:val="00363C14"/>
    <w:rsid w:val="0036506F"/>
    <w:rsid w:val="00365733"/>
    <w:rsid w:val="003668C3"/>
    <w:rsid w:val="00366CA3"/>
    <w:rsid w:val="00367A9B"/>
    <w:rsid w:val="003704BA"/>
    <w:rsid w:val="0037284B"/>
    <w:rsid w:val="00373806"/>
    <w:rsid w:val="003756C8"/>
    <w:rsid w:val="0037699D"/>
    <w:rsid w:val="00381DFA"/>
    <w:rsid w:val="003824FB"/>
    <w:rsid w:val="0038325C"/>
    <w:rsid w:val="00383C6A"/>
    <w:rsid w:val="00384D5C"/>
    <w:rsid w:val="003856A3"/>
    <w:rsid w:val="00386280"/>
    <w:rsid w:val="00386D9D"/>
    <w:rsid w:val="00387855"/>
    <w:rsid w:val="0039039B"/>
    <w:rsid w:val="00390FB2"/>
    <w:rsid w:val="00391373"/>
    <w:rsid w:val="00391F70"/>
    <w:rsid w:val="00393E06"/>
    <w:rsid w:val="003942EE"/>
    <w:rsid w:val="00397C84"/>
    <w:rsid w:val="003A0CA7"/>
    <w:rsid w:val="003A1121"/>
    <w:rsid w:val="003A19A8"/>
    <w:rsid w:val="003A1E04"/>
    <w:rsid w:val="003A260D"/>
    <w:rsid w:val="003A3FBC"/>
    <w:rsid w:val="003A4125"/>
    <w:rsid w:val="003A4B62"/>
    <w:rsid w:val="003B052D"/>
    <w:rsid w:val="003B06D2"/>
    <w:rsid w:val="003B0A34"/>
    <w:rsid w:val="003B18BB"/>
    <w:rsid w:val="003B1CE3"/>
    <w:rsid w:val="003B313B"/>
    <w:rsid w:val="003B3DD3"/>
    <w:rsid w:val="003B418D"/>
    <w:rsid w:val="003B4CF7"/>
    <w:rsid w:val="003B542B"/>
    <w:rsid w:val="003B6816"/>
    <w:rsid w:val="003C1DCD"/>
    <w:rsid w:val="003C5EDE"/>
    <w:rsid w:val="003C672C"/>
    <w:rsid w:val="003C68AD"/>
    <w:rsid w:val="003C68D6"/>
    <w:rsid w:val="003C6CEF"/>
    <w:rsid w:val="003C7AA4"/>
    <w:rsid w:val="003D06A2"/>
    <w:rsid w:val="003D14A6"/>
    <w:rsid w:val="003D16F4"/>
    <w:rsid w:val="003D1AEA"/>
    <w:rsid w:val="003D3120"/>
    <w:rsid w:val="003D468A"/>
    <w:rsid w:val="003D51EC"/>
    <w:rsid w:val="003D5972"/>
    <w:rsid w:val="003D6BAE"/>
    <w:rsid w:val="003D742E"/>
    <w:rsid w:val="003E0545"/>
    <w:rsid w:val="003E1FE0"/>
    <w:rsid w:val="003E2044"/>
    <w:rsid w:val="003E4242"/>
    <w:rsid w:val="003E5C93"/>
    <w:rsid w:val="003E5F0D"/>
    <w:rsid w:val="003E62A9"/>
    <w:rsid w:val="003E6506"/>
    <w:rsid w:val="003E67A8"/>
    <w:rsid w:val="003F03FE"/>
    <w:rsid w:val="003F2171"/>
    <w:rsid w:val="003F32D6"/>
    <w:rsid w:val="003F4AAD"/>
    <w:rsid w:val="003F72E9"/>
    <w:rsid w:val="003F7BF5"/>
    <w:rsid w:val="00401726"/>
    <w:rsid w:val="00404848"/>
    <w:rsid w:val="0040539A"/>
    <w:rsid w:val="00406095"/>
    <w:rsid w:val="0040749A"/>
    <w:rsid w:val="00411429"/>
    <w:rsid w:val="004120C8"/>
    <w:rsid w:val="00414CCD"/>
    <w:rsid w:val="0041503D"/>
    <w:rsid w:val="004212B3"/>
    <w:rsid w:val="00421BD6"/>
    <w:rsid w:val="00421EAF"/>
    <w:rsid w:val="00422274"/>
    <w:rsid w:val="004222A3"/>
    <w:rsid w:val="00423673"/>
    <w:rsid w:val="00423E7E"/>
    <w:rsid w:val="0042625A"/>
    <w:rsid w:val="004271F3"/>
    <w:rsid w:val="0042737D"/>
    <w:rsid w:val="00427ADF"/>
    <w:rsid w:val="00430646"/>
    <w:rsid w:val="00431C51"/>
    <w:rsid w:val="0043265A"/>
    <w:rsid w:val="004351B4"/>
    <w:rsid w:val="00435F97"/>
    <w:rsid w:val="0044027B"/>
    <w:rsid w:val="00442146"/>
    <w:rsid w:val="00442AB0"/>
    <w:rsid w:val="0044329D"/>
    <w:rsid w:val="00444236"/>
    <w:rsid w:val="00447461"/>
    <w:rsid w:val="0045124D"/>
    <w:rsid w:val="00451646"/>
    <w:rsid w:val="004557FF"/>
    <w:rsid w:val="00461067"/>
    <w:rsid w:val="0046125A"/>
    <w:rsid w:val="0046152B"/>
    <w:rsid w:val="00462425"/>
    <w:rsid w:val="00462891"/>
    <w:rsid w:val="004645EB"/>
    <w:rsid w:val="00464877"/>
    <w:rsid w:val="00465A6E"/>
    <w:rsid w:val="00470851"/>
    <w:rsid w:val="00471183"/>
    <w:rsid w:val="00472AE0"/>
    <w:rsid w:val="00473BB7"/>
    <w:rsid w:val="00474533"/>
    <w:rsid w:val="00475097"/>
    <w:rsid w:val="0047671C"/>
    <w:rsid w:val="00480835"/>
    <w:rsid w:val="00480FBB"/>
    <w:rsid w:val="004821E0"/>
    <w:rsid w:val="00482E43"/>
    <w:rsid w:val="00483025"/>
    <w:rsid w:val="00483D89"/>
    <w:rsid w:val="00483DB3"/>
    <w:rsid w:val="0048439C"/>
    <w:rsid w:val="004848F2"/>
    <w:rsid w:val="00485620"/>
    <w:rsid w:val="00485DB3"/>
    <w:rsid w:val="004869EE"/>
    <w:rsid w:val="00487776"/>
    <w:rsid w:val="00492AFA"/>
    <w:rsid w:val="0049432D"/>
    <w:rsid w:val="00494891"/>
    <w:rsid w:val="0049505A"/>
    <w:rsid w:val="0049609D"/>
    <w:rsid w:val="0049650C"/>
    <w:rsid w:val="004A02A6"/>
    <w:rsid w:val="004A40CE"/>
    <w:rsid w:val="004A4530"/>
    <w:rsid w:val="004A4B93"/>
    <w:rsid w:val="004A5A99"/>
    <w:rsid w:val="004A6F40"/>
    <w:rsid w:val="004A72D7"/>
    <w:rsid w:val="004B068D"/>
    <w:rsid w:val="004B19DC"/>
    <w:rsid w:val="004B30ED"/>
    <w:rsid w:val="004B482E"/>
    <w:rsid w:val="004B610C"/>
    <w:rsid w:val="004B6C51"/>
    <w:rsid w:val="004B6D91"/>
    <w:rsid w:val="004C0EA7"/>
    <w:rsid w:val="004C1140"/>
    <w:rsid w:val="004C1304"/>
    <w:rsid w:val="004C1A4F"/>
    <w:rsid w:val="004C1CD6"/>
    <w:rsid w:val="004C26D8"/>
    <w:rsid w:val="004C2C35"/>
    <w:rsid w:val="004C4CFA"/>
    <w:rsid w:val="004C4D9F"/>
    <w:rsid w:val="004C54E4"/>
    <w:rsid w:val="004D13FB"/>
    <w:rsid w:val="004D2935"/>
    <w:rsid w:val="004D4927"/>
    <w:rsid w:val="004D6BEA"/>
    <w:rsid w:val="004E0029"/>
    <w:rsid w:val="004E0E27"/>
    <w:rsid w:val="004E1374"/>
    <w:rsid w:val="004E1A90"/>
    <w:rsid w:val="004E359B"/>
    <w:rsid w:val="004E35F5"/>
    <w:rsid w:val="004E4BD7"/>
    <w:rsid w:val="004E5607"/>
    <w:rsid w:val="004E617D"/>
    <w:rsid w:val="004E6BCD"/>
    <w:rsid w:val="004E7164"/>
    <w:rsid w:val="004F0F86"/>
    <w:rsid w:val="004F1266"/>
    <w:rsid w:val="004F17C0"/>
    <w:rsid w:val="004F1A4C"/>
    <w:rsid w:val="004F3FE5"/>
    <w:rsid w:val="004F6BB2"/>
    <w:rsid w:val="005050A2"/>
    <w:rsid w:val="00506293"/>
    <w:rsid w:val="005067B6"/>
    <w:rsid w:val="00506DEA"/>
    <w:rsid w:val="0050766A"/>
    <w:rsid w:val="005108C7"/>
    <w:rsid w:val="00510B44"/>
    <w:rsid w:val="0051177E"/>
    <w:rsid w:val="00511816"/>
    <w:rsid w:val="00512519"/>
    <w:rsid w:val="00512944"/>
    <w:rsid w:val="00513528"/>
    <w:rsid w:val="00515098"/>
    <w:rsid w:val="00517605"/>
    <w:rsid w:val="00520829"/>
    <w:rsid w:val="005219EF"/>
    <w:rsid w:val="00521C7C"/>
    <w:rsid w:val="00521CEB"/>
    <w:rsid w:val="005246EE"/>
    <w:rsid w:val="00524D2C"/>
    <w:rsid w:val="005264A8"/>
    <w:rsid w:val="005273CD"/>
    <w:rsid w:val="005279D8"/>
    <w:rsid w:val="00527ADF"/>
    <w:rsid w:val="00527CFD"/>
    <w:rsid w:val="00527E22"/>
    <w:rsid w:val="005305F5"/>
    <w:rsid w:val="005306A2"/>
    <w:rsid w:val="00530BAB"/>
    <w:rsid w:val="00530CC7"/>
    <w:rsid w:val="005310D9"/>
    <w:rsid w:val="0053321E"/>
    <w:rsid w:val="00534090"/>
    <w:rsid w:val="005342AF"/>
    <w:rsid w:val="0053679D"/>
    <w:rsid w:val="0053680D"/>
    <w:rsid w:val="00536AE0"/>
    <w:rsid w:val="00541BF7"/>
    <w:rsid w:val="00541C73"/>
    <w:rsid w:val="0054283C"/>
    <w:rsid w:val="005441FF"/>
    <w:rsid w:val="005444A1"/>
    <w:rsid w:val="005504AA"/>
    <w:rsid w:val="005519BC"/>
    <w:rsid w:val="00551F9F"/>
    <w:rsid w:val="00552303"/>
    <w:rsid w:val="00552798"/>
    <w:rsid w:val="005529E0"/>
    <w:rsid w:val="005531A3"/>
    <w:rsid w:val="005546E2"/>
    <w:rsid w:val="005568B5"/>
    <w:rsid w:val="00560176"/>
    <w:rsid w:val="00561D22"/>
    <w:rsid w:val="00563C0E"/>
    <w:rsid w:val="00565FF7"/>
    <w:rsid w:val="00567749"/>
    <w:rsid w:val="00570BBA"/>
    <w:rsid w:val="00570FCC"/>
    <w:rsid w:val="00571DF5"/>
    <w:rsid w:val="0057340B"/>
    <w:rsid w:val="00573E80"/>
    <w:rsid w:val="005755CA"/>
    <w:rsid w:val="00576B79"/>
    <w:rsid w:val="0058006F"/>
    <w:rsid w:val="0058093F"/>
    <w:rsid w:val="00580C84"/>
    <w:rsid w:val="00580CE2"/>
    <w:rsid w:val="005821AF"/>
    <w:rsid w:val="00582930"/>
    <w:rsid w:val="00583AD7"/>
    <w:rsid w:val="00583C76"/>
    <w:rsid w:val="005864AC"/>
    <w:rsid w:val="00591203"/>
    <w:rsid w:val="0059592B"/>
    <w:rsid w:val="00596389"/>
    <w:rsid w:val="00597142"/>
    <w:rsid w:val="005A369B"/>
    <w:rsid w:val="005A38EF"/>
    <w:rsid w:val="005A39F5"/>
    <w:rsid w:val="005A54A3"/>
    <w:rsid w:val="005A6212"/>
    <w:rsid w:val="005B07D3"/>
    <w:rsid w:val="005B14E7"/>
    <w:rsid w:val="005B1734"/>
    <w:rsid w:val="005B2B5F"/>
    <w:rsid w:val="005B35BC"/>
    <w:rsid w:val="005B3E03"/>
    <w:rsid w:val="005B3F35"/>
    <w:rsid w:val="005B4194"/>
    <w:rsid w:val="005B50DA"/>
    <w:rsid w:val="005B62AB"/>
    <w:rsid w:val="005B750A"/>
    <w:rsid w:val="005C08A9"/>
    <w:rsid w:val="005C0FEC"/>
    <w:rsid w:val="005C449E"/>
    <w:rsid w:val="005C544D"/>
    <w:rsid w:val="005C573D"/>
    <w:rsid w:val="005D370C"/>
    <w:rsid w:val="005D6989"/>
    <w:rsid w:val="005E13FE"/>
    <w:rsid w:val="005E29F1"/>
    <w:rsid w:val="005E3468"/>
    <w:rsid w:val="005E39C0"/>
    <w:rsid w:val="005E4478"/>
    <w:rsid w:val="005E5AEA"/>
    <w:rsid w:val="005E5E18"/>
    <w:rsid w:val="005E5F9C"/>
    <w:rsid w:val="005E6132"/>
    <w:rsid w:val="005E62BF"/>
    <w:rsid w:val="005E756F"/>
    <w:rsid w:val="005E7B9B"/>
    <w:rsid w:val="005F08BF"/>
    <w:rsid w:val="005F13EF"/>
    <w:rsid w:val="005F2BEE"/>
    <w:rsid w:val="005F3441"/>
    <w:rsid w:val="005F6E26"/>
    <w:rsid w:val="00600BBD"/>
    <w:rsid w:val="006023CB"/>
    <w:rsid w:val="0060253A"/>
    <w:rsid w:val="006032B7"/>
    <w:rsid w:val="006036C3"/>
    <w:rsid w:val="006041B2"/>
    <w:rsid w:val="00604380"/>
    <w:rsid w:val="006057DE"/>
    <w:rsid w:val="0061035E"/>
    <w:rsid w:val="00611961"/>
    <w:rsid w:val="006153A5"/>
    <w:rsid w:val="006219E0"/>
    <w:rsid w:val="00627AB3"/>
    <w:rsid w:val="006303F5"/>
    <w:rsid w:val="00630C21"/>
    <w:rsid w:val="006312FB"/>
    <w:rsid w:val="00631941"/>
    <w:rsid w:val="0063445C"/>
    <w:rsid w:val="00634800"/>
    <w:rsid w:val="0063581E"/>
    <w:rsid w:val="00635F9C"/>
    <w:rsid w:val="0063601F"/>
    <w:rsid w:val="00637072"/>
    <w:rsid w:val="00641247"/>
    <w:rsid w:val="006416B2"/>
    <w:rsid w:val="006421B8"/>
    <w:rsid w:val="00643FFD"/>
    <w:rsid w:val="006446A3"/>
    <w:rsid w:val="00645F6C"/>
    <w:rsid w:val="00646666"/>
    <w:rsid w:val="00646C2A"/>
    <w:rsid w:val="006478E3"/>
    <w:rsid w:val="00651202"/>
    <w:rsid w:val="006512D4"/>
    <w:rsid w:val="00651B0D"/>
    <w:rsid w:val="00651F67"/>
    <w:rsid w:val="0065339D"/>
    <w:rsid w:val="00654439"/>
    <w:rsid w:val="006548A1"/>
    <w:rsid w:val="006550DF"/>
    <w:rsid w:val="0065550A"/>
    <w:rsid w:val="006557D2"/>
    <w:rsid w:val="006571A7"/>
    <w:rsid w:val="006575FD"/>
    <w:rsid w:val="006579B5"/>
    <w:rsid w:val="00657E85"/>
    <w:rsid w:val="00660348"/>
    <w:rsid w:val="0066048A"/>
    <w:rsid w:val="00662ECB"/>
    <w:rsid w:val="00662FF6"/>
    <w:rsid w:val="00665D5C"/>
    <w:rsid w:val="00665F70"/>
    <w:rsid w:val="00666267"/>
    <w:rsid w:val="006672C2"/>
    <w:rsid w:val="00671477"/>
    <w:rsid w:val="00671BC2"/>
    <w:rsid w:val="00671EF1"/>
    <w:rsid w:val="00673D70"/>
    <w:rsid w:val="00675EB6"/>
    <w:rsid w:val="00676070"/>
    <w:rsid w:val="00677B65"/>
    <w:rsid w:val="00680E3D"/>
    <w:rsid w:val="00681BE4"/>
    <w:rsid w:val="00683996"/>
    <w:rsid w:val="0068410D"/>
    <w:rsid w:val="00684339"/>
    <w:rsid w:val="00685C52"/>
    <w:rsid w:val="00685DEB"/>
    <w:rsid w:val="00690B17"/>
    <w:rsid w:val="006912FF"/>
    <w:rsid w:val="00691D3B"/>
    <w:rsid w:val="0069265B"/>
    <w:rsid w:val="006926D0"/>
    <w:rsid w:val="00694863"/>
    <w:rsid w:val="00694AC8"/>
    <w:rsid w:val="00696019"/>
    <w:rsid w:val="0069748A"/>
    <w:rsid w:val="006975ED"/>
    <w:rsid w:val="006A00A0"/>
    <w:rsid w:val="006A2E27"/>
    <w:rsid w:val="006A5F10"/>
    <w:rsid w:val="006A78FF"/>
    <w:rsid w:val="006B009E"/>
    <w:rsid w:val="006B028E"/>
    <w:rsid w:val="006B0444"/>
    <w:rsid w:val="006B0A2F"/>
    <w:rsid w:val="006B0FC7"/>
    <w:rsid w:val="006B25A4"/>
    <w:rsid w:val="006B2803"/>
    <w:rsid w:val="006B3ED1"/>
    <w:rsid w:val="006B4B5C"/>
    <w:rsid w:val="006B4D10"/>
    <w:rsid w:val="006B5E37"/>
    <w:rsid w:val="006C215B"/>
    <w:rsid w:val="006C21B3"/>
    <w:rsid w:val="006C26F5"/>
    <w:rsid w:val="006C280E"/>
    <w:rsid w:val="006C478D"/>
    <w:rsid w:val="006C7040"/>
    <w:rsid w:val="006D0709"/>
    <w:rsid w:val="006D277D"/>
    <w:rsid w:val="006D2AAB"/>
    <w:rsid w:val="006D2BF7"/>
    <w:rsid w:val="006D2ED9"/>
    <w:rsid w:val="006D308B"/>
    <w:rsid w:val="006D3654"/>
    <w:rsid w:val="006D4832"/>
    <w:rsid w:val="006D524D"/>
    <w:rsid w:val="006D6054"/>
    <w:rsid w:val="006D66A4"/>
    <w:rsid w:val="006D68B1"/>
    <w:rsid w:val="006D6EB9"/>
    <w:rsid w:val="006D737B"/>
    <w:rsid w:val="006E028F"/>
    <w:rsid w:val="006E2595"/>
    <w:rsid w:val="006E4818"/>
    <w:rsid w:val="006E4D22"/>
    <w:rsid w:val="006E5A8B"/>
    <w:rsid w:val="006E63FB"/>
    <w:rsid w:val="006E6467"/>
    <w:rsid w:val="006E6AA6"/>
    <w:rsid w:val="006F0D9C"/>
    <w:rsid w:val="006F15BD"/>
    <w:rsid w:val="006F1906"/>
    <w:rsid w:val="006F25B7"/>
    <w:rsid w:val="006F2C63"/>
    <w:rsid w:val="006F3F31"/>
    <w:rsid w:val="006F43CF"/>
    <w:rsid w:val="006F63C7"/>
    <w:rsid w:val="006F6623"/>
    <w:rsid w:val="006F734E"/>
    <w:rsid w:val="006F766F"/>
    <w:rsid w:val="00700AB0"/>
    <w:rsid w:val="00700D8F"/>
    <w:rsid w:val="00704D11"/>
    <w:rsid w:val="0070600B"/>
    <w:rsid w:val="00706A92"/>
    <w:rsid w:val="00707F47"/>
    <w:rsid w:val="007103D8"/>
    <w:rsid w:val="007104A3"/>
    <w:rsid w:val="007111C9"/>
    <w:rsid w:val="00711B6B"/>
    <w:rsid w:val="00712244"/>
    <w:rsid w:val="0071633C"/>
    <w:rsid w:val="00716A36"/>
    <w:rsid w:val="00716A49"/>
    <w:rsid w:val="007211D1"/>
    <w:rsid w:val="007236FA"/>
    <w:rsid w:val="00723757"/>
    <w:rsid w:val="007242F7"/>
    <w:rsid w:val="00725CBC"/>
    <w:rsid w:val="00726177"/>
    <w:rsid w:val="00726688"/>
    <w:rsid w:val="007272A6"/>
    <w:rsid w:val="00731701"/>
    <w:rsid w:val="00732908"/>
    <w:rsid w:val="0073472C"/>
    <w:rsid w:val="007352BC"/>
    <w:rsid w:val="007357B4"/>
    <w:rsid w:val="00735D7A"/>
    <w:rsid w:val="0073694A"/>
    <w:rsid w:val="00736F67"/>
    <w:rsid w:val="007371F0"/>
    <w:rsid w:val="0073794F"/>
    <w:rsid w:val="00740150"/>
    <w:rsid w:val="00741041"/>
    <w:rsid w:val="0074200D"/>
    <w:rsid w:val="007420E1"/>
    <w:rsid w:val="00742438"/>
    <w:rsid w:val="00742516"/>
    <w:rsid w:val="00742A8F"/>
    <w:rsid w:val="00743E83"/>
    <w:rsid w:val="007447D7"/>
    <w:rsid w:val="00744C15"/>
    <w:rsid w:val="007457CE"/>
    <w:rsid w:val="00745804"/>
    <w:rsid w:val="00746F6A"/>
    <w:rsid w:val="0075051F"/>
    <w:rsid w:val="00752AF6"/>
    <w:rsid w:val="00752E39"/>
    <w:rsid w:val="00754A65"/>
    <w:rsid w:val="0075543A"/>
    <w:rsid w:val="00755CFD"/>
    <w:rsid w:val="00755D02"/>
    <w:rsid w:val="007576B8"/>
    <w:rsid w:val="007612B1"/>
    <w:rsid w:val="00763900"/>
    <w:rsid w:val="00764527"/>
    <w:rsid w:val="00765F3C"/>
    <w:rsid w:val="007666ED"/>
    <w:rsid w:val="00766DB2"/>
    <w:rsid w:val="007670BA"/>
    <w:rsid w:val="007674FD"/>
    <w:rsid w:val="007706CC"/>
    <w:rsid w:val="00770835"/>
    <w:rsid w:val="00770D49"/>
    <w:rsid w:val="007745AC"/>
    <w:rsid w:val="0077641F"/>
    <w:rsid w:val="00781BAE"/>
    <w:rsid w:val="00783CE2"/>
    <w:rsid w:val="00784F31"/>
    <w:rsid w:val="00786E89"/>
    <w:rsid w:val="00787759"/>
    <w:rsid w:val="00787914"/>
    <w:rsid w:val="00787FF0"/>
    <w:rsid w:val="007900A3"/>
    <w:rsid w:val="00790166"/>
    <w:rsid w:val="007910DB"/>
    <w:rsid w:val="00791985"/>
    <w:rsid w:val="007931AD"/>
    <w:rsid w:val="00796BF6"/>
    <w:rsid w:val="00797075"/>
    <w:rsid w:val="00797D5B"/>
    <w:rsid w:val="007A10F8"/>
    <w:rsid w:val="007A2323"/>
    <w:rsid w:val="007A365D"/>
    <w:rsid w:val="007A37B5"/>
    <w:rsid w:val="007A37B7"/>
    <w:rsid w:val="007A535A"/>
    <w:rsid w:val="007A5A19"/>
    <w:rsid w:val="007A700C"/>
    <w:rsid w:val="007B12E9"/>
    <w:rsid w:val="007B144B"/>
    <w:rsid w:val="007B1C69"/>
    <w:rsid w:val="007B333B"/>
    <w:rsid w:val="007B3E0E"/>
    <w:rsid w:val="007B4829"/>
    <w:rsid w:val="007B5A57"/>
    <w:rsid w:val="007B6375"/>
    <w:rsid w:val="007C0036"/>
    <w:rsid w:val="007C0CED"/>
    <w:rsid w:val="007C2FF9"/>
    <w:rsid w:val="007C3584"/>
    <w:rsid w:val="007D12AB"/>
    <w:rsid w:val="007D1E3F"/>
    <w:rsid w:val="007D23BC"/>
    <w:rsid w:val="007D24ED"/>
    <w:rsid w:val="007D2A10"/>
    <w:rsid w:val="007D432B"/>
    <w:rsid w:val="007E0241"/>
    <w:rsid w:val="007E1761"/>
    <w:rsid w:val="007E1FFD"/>
    <w:rsid w:val="007E3E15"/>
    <w:rsid w:val="007E452F"/>
    <w:rsid w:val="007E4553"/>
    <w:rsid w:val="007E46E7"/>
    <w:rsid w:val="007E4FA3"/>
    <w:rsid w:val="007E54B1"/>
    <w:rsid w:val="007E68AD"/>
    <w:rsid w:val="007E6B2A"/>
    <w:rsid w:val="007E75B4"/>
    <w:rsid w:val="007F178C"/>
    <w:rsid w:val="007F3DEB"/>
    <w:rsid w:val="007F49B2"/>
    <w:rsid w:val="007F521F"/>
    <w:rsid w:val="007F7578"/>
    <w:rsid w:val="0080130F"/>
    <w:rsid w:val="00802E29"/>
    <w:rsid w:val="00803600"/>
    <w:rsid w:val="00804E49"/>
    <w:rsid w:val="0080537D"/>
    <w:rsid w:val="00805E91"/>
    <w:rsid w:val="008064E8"/>
    <w:rsid w:val="008065B8"/>
    <w:rsid w:val="008069E8"/>
    <w:rsid w:val="00806D0B"/>
    <w:rsid w:val="00806E3E"/>
    <w:rsid w:val="00807176"/>
    <w:rsid w:val="008103E8"/>
    <w:rsid w:val="00810610"/>
    <w:rsid w:val="00811232"/>
    <w:rsid w:val="00812BF8"/>
    <w:rsid w:val="00812DF6"/>
    <w:rsid w:val="008146A2"/>
    <w:rsid w:val="0081492B"/>
    <w:rsid w:val="00814FA3"/>
    <w:rsid w:val="00816BB2"/>
    <w:rsid w:val="00817895"/>
    <w:rsid w:val="0081790C"/>
    <w:rsid w:val="00817BFD"/>
    <w:rsid w:val="00820C0A"/>
    <w:rsid w:val="00820F11"/>
    <w:rsid w:val="00821053"/>
    <w:rsid w:val="0082173D"/>
    <w:rsid w:val="00821B80"/>
    <w:rsid w:val="00821C59"/>
    <w:rsid w:val="00822A14"/>
    <w:rsid w:val="00822F43"/>
    <w:rsid w:val="008232EE"/>
    <w:rsid w:val="00831489"/>
    <w:rsid w:val="00832AD6"/>
    <w:rsid w:val="008361E4"/>
    <w:rsid w:val="00837393"/>
    <w:rsid w:val="00837883"/>
    <w:rsid w:val="00840906"/>
    <w:rsid w:val="008428FD"/>
    <w:rsid w:val="00843946"/>
    <w:rsid w:val="008449F4"/>
    <w:rsid w:val="00845015"/>
    <w:rsid w:val="00845347"/>
    <w:rsid w:val="00846447"/>
    <w:rsid w:val="0084687D"/>
    <w:rsid w:val="00846E6B"/>
    <w:rsid w:val="0085046F"/>
    <w:rsid w:val="00850781"/>
    <w:rsid w:val="008510EC"/>
    <w:rsid w:val="008525FE"/>
    <w:rsid w:val="0085348E"/>
    <w:rsid w:val="008548B2"/>
    <w:rsid w:val="00854B05"/>
    <w:rsid w:val="00854D77"/>
    <w:rsid w:val="00855A09"/>
    <w:rsid w:val="00856187"/>
    <w:rsid w:val="00857AB0"/>
    <w:rsid w:val="00860B75"/>
    <w:rsid w:val="00861B5A"/>
    <w:rsid w:val="00863137"/>
    <w:rsid w:val="0086330F"/>
    <w:rsid w:val="00863DB7"/>
    <w:rsid w:val="0086418C"/>
    <w:rsid w:val="00864C37"/>
    <w:rsid w:val="00864EE6"/>
    <w:rsid w:val="00865DFF"/>
    <w:rsid w:val="00865F49"/>
    <w:rsid w:val="00867360"/>
    <w:rsid w:val="00867FC1"/>
    <w:rsid w:val="00871C56"/>
    <w:rsid w:val="0087288C"/>
    <w:rsid w:val="0087372D"/>
    <w:rsid w:val="00873A55"/>
    <w:rsid w:val="00874FC5"/>
    <w:rsid w:val="00874FF9"/>
    <w:rsid w:val="008767E6"/>
    <w:rsid w:val="008806A9"/>
    <w:rsid w:val="00880E81"/>
    <w:rsid w:val="00883CF9"/>
    <w:rsid w:val="00883F50"/>
    <w:rsid w:val="00885971"/>
    <w:rsid w:val="0088658F"/>
    <w:rsid w:val="00887636"/>
    <w:rsid w:val="00892F39"/>
    <w:rsid w:val="008932A6"/>
    <w:rsid w:val="00893E04"/>
    <w:rsid w:val="00894F5A"/>
    <w:rsid w:val="00895707"/>
    <w:rsid w:val="00895A3B"/>
    <w:rsid w:val="00897AEB"/>
    <w:rsid w:val="00897CF7"/>
    <w:rsid w:val="008A057B"/>
    <w:rsid w:val="008A24FD"/>
    <w:rsid w:val="008A2655"/>
    <w:rsid w:val="008A3D3A"/>
    <w:rsid w:val="008A4845"/>
    <w:rsid w:val="008B20F0"/>
    <w:rsid w:val="008B4143"/>
    <w:rsid w:val="008B4845"/>
    <w:rsid w:val="008B49B5"/>
    <w:rsid w:val="008C0F26"/>
    <w:rsid w:val="008C18D2"/>
    <w:rsid w:val="008C4299"/>
    <w:rsid w:val="008C42C9"/>
    <w:rsid w:val="008C4EE4"/>
    <w:rsid w:val="008C4F10"/>
    <w:rsid w:val="008C6C58"/>
    <w:rsid w:val="008C70CF"/>
    <w:rsid w:val="008D020D"/>
    <w:rsid w:val="008D0219"/>
    <w:rsid w:val="008D0427"/>
    <w:rsid w:val="008D11C5"/>
    <w:rsid w:val="008D1AE2"/>
    <w:rsid w:val="008D2F3D"/>
    <w:rsid w:val="008D414A"/>
    <w:rsid w:val="008D4EB2"/>
    <w:rsid w:val="008D6AD7"/>
    <w:rsid w:val="008D6BF6"/>
    <w:rsid w:val="008D7598"/>
    <w:rsid w:val="008E2496"/>
    <w:rsid w:val="008E2C5E"/>
    <w:rsid w:val="008E36BE"/>
    <w:rsid w:val="008E47BF"/>
    <w:rsid w:val="008E4D20"/>
    <w:rsid w:val="008E4F57"/>
    <w:rsid w:val="008E6244"/>
    <w:rsid w:val="008E6A4A"/>
    <w:rsid w:val="008E7790"/>
    <w:rsid w:val="008F0AF3"/>
    <w:rsid w:val="008F2128"/>
    <w:rsid w:val="008F6E30"/>
    <w:rsid w:val="008F7B59"/>
    <w:rsid w:val="00901971"/>
    <w:rsid w:val="00904084"/>
    <w:rsid w:val="00904476"/>
    <w:rsid w:val="00905FD8"/>
    <w:rsid w:val="00906B12"/>
    <w:rsid w:val="00906D37"/>
    <w:rsid w:val="009102F6"/>
    <w:rsid w:val="009131EE"/>
    <w:rsid w:val="009135DA"/>
    <w:rsid w:val="009148F0"/>
    <w:rsid w:val="00914F8A"/>
    <w:rsid w:val="009159C0"/>
    <w:rsid w:val="00917FB0"/>
    <w:rsid w:val="009219FD"/>
    <w:rsid w:val="00922780"/>
    <w:rsid w:val="00923BA3"/>
    <w:rsid w:val="009240C7"/>
    <w:rsid w:val="0092670A"/>
    <w:rsid w:val="00927252"/>
    <w:rsid w:val="00932AF5"/>
    <w:rsid w:val="00934445"/>
    <w:rsid w:val="00934B5C"/>
    <w:rsid w:val="00934FDD"/>
    <w:rsid w:val="00937426"/>
    <w:rsid w:val="00940DEB"/>
    <w:rsid w:val="00941585"/>
    <w:rsid w:val="009435A3"/>
    <w:rsid w:val="009435F9"/>
    <w:rsid w:val="009443FE"/>
    <w:rsid w:val="0094478E"/>
    <w:rsid w:val="00947346"/>
    <w:rsid w:val="00947434"/>
    <w:rsid w:val="00951017"/>
    <w:rsid w:val="00954B0C"/>
    <w:rsid w:val="00955A97"/>
    <w:rsid w:val="00960C68"/>
    <w:rsid w:val="00960D96"/>
    <w:rsid w:val="00961FDF"/>
    <w:rsid w:val="00962586"/>
    <w:rsid w:val="00962807"/>
    <w:rsid w:val="00965220"/>
    <w:rsid w:val="0096627B"/>
    <w:rsid w:val="009662E4"/>
    <w:rsid w:val="009673A1"/>
    <w:rsid w:val="00967441"/>
    <w:rsid w:val="00967ADB"/>
    <w:rsid w:val="009701FC"/>
    <w:rsid w:val="00972D45"/>
    <w:rsid w:val="0097314F"/>
    <w:rsid w:val="00973A20"/>
    <w:rsid w:val="009804DF"/>
    <w:rsid w:val="0098062A"/>
    <w:rsid w:val="00982367"/>
    <w:rsid w:val="0098315F"/>
    <w:rsid w:val="00983B2A"/>
    <w:rsid w:val="00985075"/>
    <w:rsid w:val="0098520E"/>
    <w:rsid w:val="00985435"/>
    <w:rsid w:val="00985C0D"/>
    <w:rsid w:val="0098649A"/>
    <w:rsid w:val="009864DC"/>
    <w:rsid w:val="009867A6"/>
    <w:rsid w:val="00986F6F"/>
    <w:rsid w:val="009912F6"/>
    <w:rsid w:val="00992DDA"/>
    <w:rsid w:val="009938EA"/>
    <w:rsid w:val="00993C2B"/>
    <w:rsid w:val="009951EA"/>
    <w:rsid w:val="00995C25"/>
    <w:rsid w:val="00996838"/>
    <w:rsid w:val="00997398"/>
    <w:rsid w:val="0099755F"/>
    <w:rsid w:val="009979C3"/>
    <w:rsid w:val="009A06B5"/>
    <w:rsid w:val="009A3DED"/>
    <w:rsid w:val="009A3E7C"/>
    <w:rsid w:val="009A4A8B"/>
    <w:rsid w:val="009A5974"/>
    <w:rsid w:val="009A6C2B"/>
    <w:rsid w:val="009A78EE"/>
    <w:rsid w:val="009B07E0"/>
    <w:rsid w:val="009B133A"/>
    <w:rsid w:val="009B1AFD"/>
    <w:rsid w:val="009B232E"/>
    <w:rsid w:val="009B2C44"/>
    <w:rsid w:val="009B2E56"/>
    <w:rsid w:val="009B4C5E"/>
    <w:rsid w:val="009B652C"/>
    <w:rsid w:val="009C19B6"/>
    <w:rsid w:val="009C2AA8"/>
    <w:rsid w:val="009C3ED9"/>
    <w:rsid w:val="009C50D1"/>
    <w:rsid w:val="009C5475"/>
    <w:rsid w:val="009C61E6"/>
    <w:rsid w:val="009C6BAF"/>
    <w:rsid w:val="009C7B1C"/>
    <w:rsid w:val="009D0B0F"/>
    <w:rsid w:val="009D0C03"/>
    <w:rsid w:val="009D0CFB"/>
    <w:rsid w:val="009D10C6"/>
    <w:rsid w:val="009D1B01"/>
    <w:rsid w:val="009D21BC"/>
    <w:rsid w:val="009D33EB"/>
    <w:rsid w:val="009D344F"/>
    <w:rsid w:val="009D45B5"/>
    <w:rsid w:val="009D4F4E"/>
    <w:rsid w:val="009D5A0E"/>
    <w:rsid w:val="009D70DE"/>
    <w:rsid w:val="009E02A1"/>
    <w:rsid w:val="009E10D2"/>
    <w:rsid w:val="009E74C2"/>
    <w:rsid w:val="009E7F81"/>
    <w:rsid w:val="009E7FF8"/>
    <w:rsid w:val="009F000A"/>
    <w:rsid w:val="009F0E14"/>
    <w:rsid w:val="009F140B"/>
    <w:rsid w:val="009F17D3"/>
    <w:rsid w:val="009F1AFB"/>
    <w:rsid w:val="009F2008"/>
    <w:rsid w:val="009F28D6"/>
    <w:rsid w:val="009F2F5C"/>
    <w:rsid w:val="009F4358"/>
    <w:rsid w:val="009F43F2"/>
    <w:rsid w:val="009F47E5"/>
    <w:rsid w:val="009F4B57"/>
    <w:rsid w:val="009F5742"/>
    <w:rsid w:val="009F6A95"/>
    <w:rsid w:val="009F718F"/>
    <w:rsid w:val="00A00047"/>
    <w:rsid w:val="00A01253"/>
    <w:rsid w:val="00A02863"/>
    <w:rsid w:val="00A02A1D"/>
    <w:rsid w:val="00A03F9C"/>
    <w:rsid w:val="00A044A7"/>
    <w:rsid w:val="00A05664"/>
    <w:rsid w:val="00A05A3C"/>
    <w:rsid w:val="00A0636A"/>
    <w:rsid w:val="00A06504"/>
    <w:rsid w:val="00A06D6C"/>
    <w:rsid w:val="00A0716A"/>
    <w:rsid w:val="00A07B01"/>
    <w:rsid w:val="00A07BB0"/>
    <w:rsid w:val="00A1209D"/>
    <w:rsid w:val="00A13066"/>
    <w:rsid w:val="00A13092"/>
    <w:rsid w:val="00A1333B"/>
    <w:rsid w:val="00A155E9"/>
    <w:rsid w:val="00A1569A"/>
    <w:rsid w:val="00A15B6B"/>
    <w:rsid w:val="00A15E59"/>
    <w:rsid w:val="00A17671"/>
    <w:rsid w:val="00A17C92"/>
    <w:rsid w:val="00A210EF"/>
    <w:rsid w:val="00A22044"/>
    <w:rsid w:val="00A23207"/>
    <w:rsid w:val="00A240E6"/>
    <w:rsid w:val="00A241C4"/>
    <w:rsid w:val="00A2575F"/>
    <w:rsid w:val="00A2659A"/>
    <w:rsid w:val="00A26D71"/>
    <w:rsid w:val="00A26D92"/>
    <w:rsid w:val="00A27E2B"/>
    <w:rsid w:val="00A308C9"/>
    <w:rsid w:val="00A32BEC"/>
    <w:rsid w:val="00A32EE5"/>
    <w:rsid w:val="00A346B4"/>
    <w:rsid w:val="00A37F7D"/>
    <w:rsid w:val="00A40A17"/>
    <w:rsid w:val="00A41DC7"/>
    <w:rsid w:val="00A429F4"/>
    <w:rsid w:val="00A44794"/>
    <w:rsid w:val="00A45203"/>
    <w:rsid w:val="00A45827"/>
    <w:rsid w:val="00A4684A"/>
    <w:rsid w:val="00A46F14"/>
    <w:rsid w:val="00A478B5"/>
    <w:rsid w:val="00A5060B"/>
    <w:rsid w:val="00A50F2D"/>
    <w:rsid w:val="00A5109E"/>
    <w:rsid w:val="00A51472"/>
    <w:rsid w:val="00A51BF5"/>
    <w:rsid w:val="00A53AF5"/>
    <w:rsid w:val="00A550F4"/>
    <w:rsid w:val="00A56AE0"/>
    <w:rsid w:val="00A61AB4"/>
    <w:rsid w:val="00A62312"/>
    <w:rsid w:val="00A643D5"/>
    <w:rsid w:val="00A667DE"/>
    <w:rsid w:val="00A67979"/>
    <w:rsid w:val="00A67B4A"/>
    <w:rsid w:val="00A719DD"/>
    <w:rsid w:val="00A71C3E"/>
    <w:rsid w:val="00A7413F"/>
    <w:rsid w:val="00A74675"/>
    <w:rsid w:val="00A75FA3"/>
    <w:rsid w:val="00A772D3"/>
    <w:rsid w:val="00A801E3"/>
    <w:rsid w:val="00A80A19"/>
    <w:rsid w:val="00A8182D"/>
    <w:rsid w:val="00A82DD9"/>
    <w:rsid w:val="00A84202"/>
    <w:rsid w:val="00A84554"/>
    <w:rsid w:val="00A85217"/>
    <w:rsid w:val="00A8555E"/>
    <w:rsid w:val="00A85E02"/>
    <w:rsid w:val="00A86B01"/>
    <w:rsid w:val="00A87267"/>
    <w:rsid w:val="00A91706"/>
    <w:rsid w:val="00A91C37"/>
    <w:rsid w:val="00A9275A"/>
    <w:rsid w:val="00A94BE7"/>
    <w:rsid w:val="00A94EEF"/>
    <w:rsid w:val="00A969B6"/>
    <w:rsid w:val="00AA0BC5"/>
    <w:rsid w:val="00AA0D32"/>
    <w:rsid w:val="00AA133C"/>
    <w:rsid w:val="00AA2A2C"/>
    <w:rsid w:val="00AA513D"/>
    <w:rsid w:val="00AA5A15"/>
    <w:rsid w:val="00AA62DF"/>
    <w:rsid w:val="00AA686E"/>
    <w:rsid w:val="00AA7687"/>
    <w:rsid w:val="00AB0D15"/>
    <w:rsid w:val="00AB11DB"/>
    <w:rsid w:val="00AB1C95"/>
    <w:rsid w:val="00AB407B"/>
    <w:rsid w:val="00AB4C6C"/>
    <w:rsid w:val="00AB6630"/>
    <w:rsid w:val="00AB77DF"/>
    <w:rsid w:val="00AB7B58"/>
    <w:rsid w:val="00AC03C8"/>
    <w:rsid w:val="00AC0995"/>
    <w:rsid w:val="00AC2A1B"/>
    <w:rsid w:val="00AC2CF1"/>
    <w:rsid w:val="00AC3E96"/>
    <w:rsid w:val="00AC41EF"/>
    <w:rsid w:val="00AC51E7"/>
    <w:rsid w:val="00AC59F4"/>
    <w:rsid w:val="00AC7A10"/>
    <w:rsid w:val="00AC7C13"/>
    <w:rsid w:val="00AD0DBA"/>
    <w:rsid w:val="00AD221C"/>
    <w:rsid w:val="00AD33CD"/>
    <w:rsid w:val="00AD390D"/>
    <w:rsid w:val="00AD59E4"/>
    <w:rsid w:val="00AD6ECC"/>
    <w:rsid w:val="00AE0B37"/>
    <w:rsid w:val="00AE38EB"/>
    <w:rsid w:val="00AE3FB9"/>
    <w:rsid w:val="00AF0068"/>
    <w:rsid w:val="00AF11BD"/>
    <w:rsid w:val="00AF1C74"/>
    <w:rsid w:val="00AF2DB4"/>
    <w:rsid w:val="00AF36BA"/>
    <w:rsid w:val="00AF50D3"/>
    <w:rsid w:val="00AF5847"/>
    <w:rsid w:val="00AF635C"/>
    <w:rsid w:val="00AF73A6"/>
    <w:rsid w:val="00AF7926"/>
    <w:rsid w:val="00B00ABF"/>
    <w:rsid w:val="00B00CDF"/>
    <w:rsid w:val="00B0187E"/>
    <w:rsid w:val="00B03CCD"/>
    <w:rsid w:val="00B045F8"/>
    <w:rsid w:val="00B04A25"/>
    <w:rsid w:val="00B05E5A"/>
    <w:rsid w:val="00B066F8"/>
    <w:rsid w:val="00B07210"/>
    <w:rsid w:val="00B115C2"/>
    <w:rsid w:val="00B11981"/>
    <w:rsid w:val="00B12166"/>
    <w:rsid w:val="00B140F2"/>
    <w:rsid w:val="00B142FD"/>
    <w:rsid w:val="00B14D62"/>
    <w:rsid w:val="00B15039"/>
    <w:rsid w:val="00B1690E"/>
    <w:rsid w:val="00B17375"/>
    <w:rsid w:val="00B20E10"/>
    <w:rsid w:val="00B2165D"/>
    <w:rsid w:val="00B22D83"/>
    <w:rsid w:val="00B231AB"/>
    <w:rsid w:val="00B23C8B"/>
    <w:rsid w:val="00B245B7"/>
    <w:rsid w:val="00B245C8"/>
    <w:rsid w:val="00B24880"/>
    <w:rsid w:val="00B253C4"/>
    <w:rsid w:val="00B25B89"/>
    <w:rsid w:val="00B26197"/>
    <w:rsid w:val="00B26230"/>
    <w:rsid w:val="00B2799E"/>
    <w:rsid w:val="00B30492"/>
    <w:rsid w:val="00B30778"/>
    <w:rsid w:val="00B34740"/>
    <w:rsid w:val="00B34F5E"/>
    <w:rsid w:val="00B359EE"/>
    <w:rsid w:val="00B36F6F"/>
    <w:rsid w:val="00B40857"/>
    <w:rsid w:val="00B40CAE"/>
    <w:rsid w:val="00B41DFB"/>
    <w:rsid w:val="00B42E10"/>
    <w:rsid w:val="00B42F01"/>
    <w:rsid w:val="00B44010"/>
    <w:rsid w:val="00B456F9"/>
    <w:rsid w:val="00B466B3"/>
    <w:rsid w:val="00B50341"/>
    <w:rsid w:val="00B50523"/>
    <w:rsid w:val="00B50DFB"/>
    <w:rsid w:val="00B51933"/>
    <w:rsid w:val="00B5218A"/>
    <w:rsid w:val="00B5387D"/>
    <w:rsid w:val="00B552DC"/>
    <w:rsid w:val="00B5745F"/>
    <w:rsid w:val="00B57B14"/>
    <w:rsid w:val="00B57B5D"/>
    <w:rsid w:val="00B609F9"/>
    <w:rsid w:val="00B62FD4"/>
    <w:rsid w:val="00B634F8"/>
    <w:rsid w:val="00B6392A"/>
    <w:rsid w:val="00B65B96"/>
    <w:rsid w:val="00B6689C"/>
    <w:rsid w:val="00B70E66"/>
    <w:rsid w:val="00B7317D"/>
    <w:rsid w:val="00B73452"/>
    <w:rsid w:val="00B7471C"/>
    <w:rsid w:val="00B75DBA"/>
    <w:rsid w:val="00B760E7"/>
    <w:rsid w:val="00B801B2"/>
    <w:rsid w:val="00B80DE1"/>
    <w:rsid w:val="00B81808"/>
    <w:rsid w:val="00B83505"/>
    <w:rsid w:val="00B849BD"/>
    <w:rsid w:val="00B85928"/>
    <w:rsid w:val="00B86810"/>
    <w:rsid w:val="00B92AC2"/>
    <w:rsid w:val="00B944C8"/>
    <w:rsid w:val="00B95114"/>
    <w:rsid w:val="00B968DE"/>
    <w:rsid w:val="00B96C63"/>
    <w:rsid w:val="00B97804"/>
    <w:rsid w:val="00B9796D"/>
    <w:rsid w:val="00BA0305"/>
    <w:rsid w:val="00BA31AB"/>
    <w:rsid w:val="00BA393C"/>
    <w:rsid w:val="00BA6AD9"/>
    <w:rsid w:val="00BA77F3"/>
    <w:rsid w:val="00BB1932"/>
    <w:rsid w:val="00BB3933"/>
    <w:rsid w:val="00BB3F85"/>
    <w:rsid w:val="00BB5856"/>
    <w:rsid w:val="00BB5C8A"/>
    <w:rsid w:val="00BB70EF"/>
    <w:rsid w:val="00BC0BE2"/>
    <w:rsid w:val="00BC112C"/>
    <w:rsid w:val="00BC115E"/>
    <w:rsid w:val="00BC1895"/>
    <w:rsid w:val="00BC18C1"/>
    <w:rsid w:val="00BC1E17"/>
    <w:rsid w:val="00BC1E4E"/>
    <w:rsid w:val="00BC205C"/>
    <w:rsid w:val="00BC59DF"/>
    <w:rsid w:val="00BC6786"/>
    <w:rsid w:val="00BC7AA9"/>
    <w:rsid w:val="00BD0690"/>
    <w:rsid w:val="00BD23C4"/>
    <w:rsid w:val="00BD404C"/>
    <w:rsid w:val="00BD4C9D"/>
    <w:rsid w:val="00BD550C"/>
    <w:rsid w:val="00BD68DE"/>
    <w:rsid w:val="00BE0DB6"/>
    <w:rsid w:val="00BE156C"/>
    <w:rsid w:val="00BE231B"/>
    <w:rsid w:val="00BE352E"/>
    <w:rsid w:val="00BE69D7"/>
    <w:rsid w:val="00BE7ACF"/>
    <w:rsid w:val="00BF33F2"/>
    <w:rsid w:val="00BF34D4"/>
    <w:rsid w:val="00BF5063"/>
    <w:rsid w:val="00BF5C95"/>
    <w:rsid w:val="00BF6350"/>
    <w:rsid w:val="00BF6A6B"/>
    <w:rsid w:val="00C015A3"/>
    <w:rsid w:val="00C01B74"/>
    <w:rsid w:val="00C030C3"/>
    <w:rsid w:val="00C1016A"/>
    <w:rsid w:val="00C139B6"/>
    <w:rsid w:val="00C13DD7"/>
    <w:rsid w:val="00C141DB"/>
    <w:rsid w:val="00C14524"/>
    <w:rsid w:val="00C15B6B"/>
    <w:rsid w:val="00C15F73"/>
    <w:rsid w:val="00C17EE0"/>
    <w:rsid w:val="00C22656"/>
    <w:rsid w:val="00C233FB"/>
    <w:rsid w:val="00C239AE"/>
    <w:rsid w:val="00C23AF5"/>
    <w:rsid w:val="00C24AE7"/>
    <w:rsid w:val="00C25FED"/>
    <w:rsid w:val="00C26468"/>
    <w:rsid w:val="00C30117"/>
    <w:rsid w:val="00C321CA"/>
    <w:rsid w:val="00C32551"/>
    <w:rsid w:val="00C32735"/>
    <w:rsid w:val="00C33862"/>
    <w:rsid w:val="00C3390E"/>
    <w:rsid w:val="00C367CE"/>
    <w:rsid w:val="00C36CDB"/>
    <w:rsid w:val="00C36DE3"/>
    <w:rsid w:val="00C36F75"/>
    <w:rsid w:val="00C4225A"/>
    <w:rsid w:val="00C44266"/>
    <w:rsid w:val="00C45B94"/>
    <w:rsid w:val="00C4600F"/>
    <w:rsid w:val="00C4626E"/>
    <w:rsid w:val="00C463A3"/>
    <w:rsid w:val="00C46BFF"/>
    <w:rsid w:val="00C471B4"/>
    <w:rsid w:val="00C50749"/>
    <w:rsid w:val="00C50D9F"/>
    <w:rsid w:val="00C51467"/>
    <w:rsid w:val="00C51D13"/>
    <w:rsid w:val="00C54183"/>
    <w:rsid w:val="00C5435E"/>
    <w:rsid w:val="00C54CEA"/>
    <w:rsid w:val="00C56217"/>
    <w:rsid w:val="00C57A34"/>
    <w:rsid w:val="00C718A8"/>
    <w:rsid w:val="00C73FC1"/>
    <w:rsid w:val="00C74815"/>
    <w:rsid w:val="00C7481D"/>
    <w:rsid w:val="00C75106"/>
    <w:rsid w:val="00C758BB"/>
    <w:rsid w:val="00C7775E"/>
    <w:rsid w:val="00C7791A"/>
    <w:rsid w:val="00C80E24"/>
    <w:rsid w:val="00C80E40"/>
    <w:rsid w:val="00C81934"/>
    <w:rsid w:val="00C81C75"/>
    <w:rsid w:val="00C82C83"/>
    <w:rsid w:val="00C83389"/>
    <w:rsid w:val="00C853FC"/>
    <w:rsid w:val="00C863FD"/>
    <w:rsid w:val="00C909D4"/>
    <w:rsid w:val="00C90BB5"/>
    <w:rsid w:val="00C90C06"/>
    <w:rsid w:val="00C918E8"/>
    <w:rsid w:val="00C91E8A"/>
    <w:rsid w:val="00C92CB5"/>
    <w:rsid w:val="00C93228"/>
    <w:rsid w:val="00C95803"/>
    <w:rsid w:val="00C97B7D"/>
    <w:rsid w:val="00CA005B"/>
    <w:rsid w:val="00CA1060"/>
    <w:rsid w:val="00CA176B"/>
    <w:rsid w:val="00CA6527"/>
    <w:rsid w:val="00CA74DA"/>
    <w:rsid w:val="00CA78CE"/>
    <w:rsid w:val="00CB0700"/>
    <w:rsid w:val="00CB1797"/>
    <w:rsid w:val="00CB4A3C"/>
    <w:rsid w:val="00CB714F"/>
    <w:rsid w:val="00CC0589"/>
    <w:rsid w:val="00CC3C40"/>
    <w:rsid w:val="00CC46B9"/>
    <w:rsid w:val="00CC481D"/>
    <w:rsid w:val="00CC56B3"/>
    <w:rsid w:val="00CC78D3"/>
    <w:rsid w:val="00CD0443"/>
    <w:rsid w:val="00CD07B4"/>
    <w:rsid w:val="00CD2032"/>
    <w:rsid w:val="00CD2830"/>
    <w:rsid w:val="00CD2BBE"/>
    <w:rsid w:val="00CD2D59"/>
    <w:rsid w:val="00CD3E54"/>
    <w:rsid w:val="00CD4178"/>
    <w:rsid w:val="00CD429A"/>
    <w:rsid w:val="00CD43BF"/>
    <w:rsid w:val="00CD5041"/>
    <w:rsid w:val="00CD624B"/>
    <w:rsid w:val="00CD7531"/>
    <w:rsid w:val="00CD7676"/>
    <w:rsid w:val="00CE0497"/>
    <w:rsid w:val="00CE1FAD"/>
    <w:rsid w:val="00CE42C2"/>
    <w:rsid w:val="00CE4308"/>
    <w:rsid w:val="00CE46B9"/>
    <w:rsid w:val="00CE6ACD"/>
    <w:rsid w:val="00CF0FF2"/>
    <w:rsid w:val="00CF1048"/>
    <w:rsid w:val="00CF17C1"/>
    <w:rsid w:val="00CF24BD"/>
    <w:rsid w:val="00CF2575"/>
    <w:rsid w:val="00CF27F3"/>
    <w:rsid w:val="00CF29FA"/>
    <w:rsid w:val="00CF2EFC"/>
    <w:rsid w:val="00CF34C8"/>
    <w:rsid w:val="00CF3B48"/>
    <w:rsid w:val="00CF4002"/>
    <w:rsid w:val="00CF4199"/>
    <w:rsid w:val="00CF55A8"/>
    <w:rsid w:val="00CF5694"/>
    <w:rsid w:val="00CF5E01"/>
    <w:rsid w:val="00CF620B"/>
    <w:rsid w:val="00CF64D5"/>
    <w:rsid w:val="00CF6504"/>
    <w:rsid w:val="00D00E79"/>
    <w:rsid w:val="00D01170"/>
    <w:rsid w:val="00D01AB0"/>
    <w:rsid w:val="00D01AD9"/>
    <w:rsid w:val="00D01D16"/>
    <w:rsid w:val="00D01E8A"/>
    <w:rsid w:val="00D02772"/>
    <w:rsid w:val="00D02BA3"/>
    <w:rsid w:val="00D078A8"/>
    <w:rsid w:val="00D107AB"/>
    <w:rsid w:val="00D129A8"/>
    <w:rsid w:val="00D12FFE"/>
    <w:rsid w:val="00D1324A"/>
    <w:rsid w:val="00D149F5"/>
    <w:rsid w:val="00D14E26"/>
    <w:rsid w:val="00D202CF"/>
    <w:rsid w:val="00D21FDF"/>
    <w:rsid w:val="00D230BA"/>
    <w:rsid w:val="00D234FE"/>
    <w:rsid w:val="00D25711"/>
    <w:rsid w:val="00D27446"/>
    <w:rsid w:val="00D27D58"/>
    <w:rsid w:val="00D316A6"/>
    <w:rsid w:val="00D32A0A"/>
    <w:rsid w:val="00D32BD4"/>
    <w:rsid w:val="00D3600C"/>
    <w:rsid w:val="00D36265"/>
    <w:rsid w:val="00D36561"/>
    <w:rsid w:val="00D36BFE"/>
    <w:rsid w:val="00D36EA4"/>
    <w:rsid w:val="00D375B4"/>
    <w:rsid w:val="00D416E7"/>
    <w:rsid w:val="00D428D5"/>
    <w:rsid w:val="00D42B23"/>
    <w:rsid w:val="00D433FF"/>
    <w:rsid w:val="00D4351C"/>
    <w:rsid w:val="00D43EFC"/>
    <w:rsid w:val="00D45AC2"/>
    <w:rsid w:val="00D45FD7"/>
    <w:rsid w:val="00D47786"/>
    <w:rsid w:val="00D504CC"/>
    <w:rsid w:val="00D51631"/>
    <w:rsid w:val="00D5282D"/>
    <w:rsid w:val="00D53AFF"/>
    <w:rsid w:val="00D5417B"/>
    <w:rsid w:val="00D545A8"/>
    <w:rsid w:val="00D54EE9"/>
    <w:rsid w:val="00D54F1C"/>
    <w:rsid w:val="00D60F19"/>
    <w:rsid w:val="00D62593"/>
    <w:rsid w:val="00D62B97"/>
    <w:rsid w:val="00D636C0"/>
    <w:rsid w:val="00D63A9D"/>
    <w:rsid w:val="00D64367"/>
    <w:rsid w:val="00D647AD"/>
    <w:rsid w:val="00D649A9"/>
    <w:rsid w:val="00D658BC"/>
    <w:rsid w:val="00D66403"/>
    <w:rsid w:val="00D6740D"/>
    <w:rsid w:val="00D6752D"/>
    <w:rsid w:val="00D7481B"/>
    <w:rsid w:val="00D7525D"/>
    <w:rsid w:val="00D77537"/>
    <w:rsid w:val="00D807CD"/>
    <w:rsid w:val="00D81E41"/>
    <w:rsid w:val="00D82F90"/>
    <w:rsid w:val="00D83C10"/>
    <w:rsid w:val="00D83FD1"/>
    <w:rsid w:val="00D84F97"/>
    <w:rsid w:val="00D85FD5"/>
    <w:rsid w:val="00D863D5"/>
    <w:rsid w:val="00D94FF4"/>
    <w:rsid w:val="00D95577"/>
    <w:rsid w:val="00D97A8A"/>
    <w:rsid w:val="00D97CFC"/>
    <w:rsid w:val="00D97D99"/>
    <w:rsid w:val="00DA25C2"/>
    <w:rsid w:val="00DA3790"/>
    <w:rsid w:val="00DA416C"/>
    <w:rsid w:val="00DA47AA"/>
    <w:rsid w:val="00DA5E3F"/>
    <w:rsid w:val="00DA6A3D"/>
    <w:rsid w:val="00DA741E"/>
    <w:rsid w:val="00DA74CD"/>
    <w:rsid w:val="00DB35B3"/>
    <w:rsid w:val="00DB4E26"/>
    <w:rsid w:val="00DB52A4"/>
    <w:rsid w:val="00DB53CE"/>
    <w:rsid w:val="00DB6672"/>
    <w:rsid w:val="00DC0C23"/>
    <w:rsid w:val="00DC12D0"/>
    <w:rsid w:val="00DC17E7"/>
    <w:rsid w:val="00DC1EDF"/>
    <w:rsid w:val="00DC5607"/>
    <w:rsid w:val="00DC6DF8"/>
    <w:rsid w:val="00DC778C"/>
    <w:rsid w:val="00DD0720"/>
    <w:rsid w:val="00DD1C94"/>
    <w:rsid w:val="00DD346A"/>
    <w:rsid w:val="00DD38FC"/>
    <w:rsid w:val="00DD4525"/>
    <w:rsid w:val="00DD5513"/>
    <w:rsid w:val="00DD55EF"/>
    <w:rsid w:val="00DD6A4E"/>
    <w:rsid w:val="00DE00E1"/>
    <w:rsid w:val="00DE0C3D"/>
    <w:rsid w:val="00DE0D0B"/>
    <w:rsid w:val="00DE26DA"/>
    <w:rsid w:val="00DE2712"/>
    <w:rsid w:val="00DE63EB"/>
    <w:rsid w:val="00DE669F"/>
    <w:rsid w:val="00DE6F03"/>
    <w:rsid w:val="00DF1084"/>
    <w:rsid w:val="00DF10C0"/>
    <w:rsid w:val="00DF1514"/>
    <w:rsid w:val="00DF5E54"/>
    <w:rsid w:val="00DF7DC9"/>
    <w:rsid w:val="00E00741"/>
    <w:rsid w:val="00E00F96"/>
    <w:rsid w:val="00E00FB8"/>
    <w:rsid w:val="00E01CB4"/>
    <w:rsid w:val="00E01E3A"/>
    <w:rsid w:val="00E02012"/>
    <w:rsid w:val="00E02D05"/>
    <w:rsid w:val="00E03732"/>
    <w:rsid w:val="00E04106"/>
    <w:rsid w:val="00E054C7"/>
    <w:rsid w:val="00E11864"/>
    <w:rsid w:val="00E12AFF"/>
    <w:rsid w:val="00E13256"/>
    <w:rsid w:val="00E13CA0"/>
    <w:rsid w:val="00E14E84"/>
    <w:rsid w:val="00E17199"/>
    <w:rsid w:val="00E179D8"/>
    <w:rsid w:val="00E209BC"/>
    <w:rsid w:val="00E2103D"/>
    <w:rsid w:val="00E21E42"/>
    <w:rsid w:val="00E227FC"/>
    <w:rsid w:val="00E230D4"/>
    <w:rsid w:val="00E23769"/>
    <w:rsid w:val="00E23D57"/>
    <w:rsid w:val="00E24342"/>
    <w:rsid w:val="00E2453E"/>
    <w:rsid w:val="00E246F0"/>
    <w:rsid w:val="00E305BF"/>
    <w:rsid w:val="00E30EFA"/>
    <w:rsid w:val="00E3437C"/>
    <w:rsid w:val="00E353D1"/>
    <w:rsid w:val="00E3636F"/>
    <w:rsid w:val="00E365E7"/>
    <w:rsid w:val="00E369E4"/>
    <w:rsid w:val="00E37E15"/>
    <w:rsid w:val="00E37F53"/>
    <w:rsid w:val="00E413D7"/>
    <w:rsid w:val="00E41F9A"/>
    <w:rsid w:val="00E423E7"/>
    <w:rsid w:val="00E4268D"/>
    <w:rsid w:val="00E4375F"/>
    <w:rsid w:val="00E43808"/>
    <w:rsid w:val="00E43D96"/>
    <w:rsid w:val="00E44154"/>
    <w:rsid w:val="00E44CCA"/>
    <w:rsid w:val="00E451FE"/>
    <w:rsid w:val="00E45B44"/>
    <w:rsid w:val="00E4705C"/>
    <w:rsid w:val="00E470D5"/>
    <w:rsid w:val="00E47C28"/>
    <w:rsid w:val="00E50591"/>
    <w:rsid w:val="00E50B69"/>
    <w:rsid w:val="00E52A33"/>
    <w:rsid w:val="00E534AA"/>
    <w:rsid w:val="00E55C06"/>
    <w:rsid w:val="00E565A2"/>
    <w:rsid w:val="00E60ECD"/>
    <w:rsid w:val="00E61B46"/>
    <w:rsid w:val="00E623B9"/>
    <w:rsid w:val="00E623FC"/>
    <w:rsid w:val="00E62BA5"/>
    <w:rsid w:val="00E62BBE"/>
    <w:rsid w:val="00E64841"/>
    <w:rsid w:val="00E671B8"/>
    <w:rsid w:val="00E6731C"/>
    <w:rsid w:val="00E673A7"/>
    <w:rsid w:val="00E67E52"/>
    <w:rsid w:val="00E70618"/>
    <w:rsid w:val="00E7182C"/>
    <w:rsid w:val="00E725B2"/>
    <w:rsid w:val="00E72616"/>
    <w:rsid w:val="00E733B4"/>
    <w:rsid w:val="00E737B7"/>
    <w:rsid w:val="00E73AE9"/>
    <w:rsid w:val="00E76028"/>
    <w:rsid w:val="00E7776A"/>
    <w:rsid w:val="00E80E0C"/>
    <w:rsid w:val="00E82307"/>
    <w:rsid w:val="00E84107"/>
    <w:rsid w:val="00E84C06"/>
    <w:rsid w:val="00E85E69"/>
    <w:rsid w:val="00E863E3"/>
    <w:rsid w:val="00E86E75"/>
    <w:rsid w:val="00E87E7D"/>
    <w:rsid w:val="00E91173"/>
    <w:rsid w:val="00E92C21"/>
    <w:rsid w:val="00E93D46"/>
    <w:rsid w:val="00E94015"/>
    <w:rsid w:val="00E94068"/>
    <w:rsid w:val="00E941A4"/>
    <w:rsid w:val="00E94B08"/>
    <w:rsid w:val="00E9707E"/>
    <w:rsid w:val="00E97BE9"/>
    <w:rsid w:val="00EA1A69"/>
    <w:rsid w:val="00EA1DD6"/>
    <w:rsid w:val="00EA1F90"/>
    <w:rsid w:val="00EA2522"/>
    <w:rsid w:val="00EA76D0"/>
    <w:rsid w:val="00EA7A34"/>
    <w:rsid w:val="00EB30FC"/>
    <w:rsid w:val="00EB6AD1"/>
    <w:rsid w:val="00EB6EB5"/>
    <w:rsid w:val="00EB7BDF"/>
    <w:rsid w:val="00EC038F"/>
    <w:rsid w:val="00EC11ED"/>
    <w:rsid w:val="00EC1735"/>
    <w:rsid w:val="00EC264B"/>
    <w:rsid w:val="00EC3E47"/>
    <w:rsid w:val="00EC4992"/>
    <w:rsid w:val="00EC4D37"/>
    <w:rsid w:val="00EC59E4"/>
    <w:rsid w:val="00EC7045"/>
    <w:rsid w:val="00ED0F39"/>
    <w:rsid w:val="00ED17D3"/>
    <w:rsid w:val="00ED1DF0"/>
    <w:rsid w:val="00ED3A6D"/>
    <w:rsid w:val="00ED427F"/>
    <w:rsid w:val="00ED4827"/>
    <w:rsid w:val="00ED4CD5"/>
    <w:rsid w:val="00ED5002"/>
    <w:rsid w:val="00ED6A65"/>
    <w:rsid w:val="00ED6D0B"/>
    <w:rsid w:val="00EE2D25"/>
    <w:rsid w:val="00EE2DF7"/>
    <w:rsid w:val="00EE386B"/>
    <w:rsid w:val="00EE4BCA"/>
    <w:rsid w:val="00EE62FC"/>
    <w:rsid w:val="00EE7843"/>
    <w:rsid w:val="00EF196C"/>
    <w:rsid w:val="00EF1A3B"/>
    <w:rsid w:val="00EF21BA"/>
    <w:rsid w:val="00EF306C"/>
    <w:rsid w:val="00EF3130"/>
    <w:rsid w:val="00EF3E1A"/>
    <w:rsid w:val="00EF4483"/>
    <w:rsid w:val="00EF4D54"/>
    <w:rsid w:val="00EF54A7"/>
    <w:rsid w:val="00EF799C"/>
    <w:rsid w:val="00F00E30"/>
    <w:rsid w:val="00F011E2"/>
    <w:rsid w:val="00F01346"/>
    <w:rsid w:val="00F02EBA"/>
    <w:rsid w:val="00F03170"/>
    <w:rsid w:val="00F046F2"/>
    <w:rsid w:val="00F050B8"/>
    <w:rsid w:val="00F0576C"/>
    <w:rsid w:val="00F05C74"/>
    <w:rsid w:val="00F066FC"/>
    <w:rsid w:val="00F1123F"/>
    <w:rsid w:val="00F12097"/>
    <w:rsid w:val="00F123B6"/>
    <w:rsid w:val="00F12951"/>
    <w:rsid w:val="00F13DB5"/>
    <w:rsid w:val="00F145C0"/>
    <w:rsid w:val="00F15345"/>
    <w:rsid w:val="00F158A6"/>
    <w:rsid w:val="00F15D92"/>
    <w:rsid w:val="00F17811"/>
    <w:rsid w:val="00F20D88"/>
    <w:rsid w:val="00F21194"/>
    <w:rsid w:val="00F21E66"/>
    <w:rsid w:val="00F21EC0"/>
    <w:rsid w:val="00F23DD5"/>
    <w:rsid w:val="00F248D3"/>
    <w:rsid w:val="00F24FB7"/>
    <w:rsid w:val="00F254CC"/>
    <w:rsid w:val="00F2684B"/>
    <w:rsid w:val="00F269AD"/>
    <w:rsid w:val="00F26E4F"/>
    <w:rsid w:val="00F302F2"/>
    <w:rsid w:val="00F30B35"/>
    <w:rsid w:val="00F3419C"/>
    <w:rsid w:val="00F344A4"/>
    <w:rsid w:val="00F348B0"/>
    <w:rsid w:val="00F37AF3"/>
    <w:rsid w:val="00F4003A"/>
    <w:rsid w:val="00F41E66"/>
    <w:rsid w:val="00F4202B"/>
    <w:rsid w:val="00F42E4E"/>
    <w:rsid w:val="00F43039"/>
    <w:rsid w:val="00F43EBC"/>
    <w:rsid w:val="00F44638"/>
    <w:rsid w:val="00F44C7C"/>
    <w:rsid w:val="00F47326"/>
    <w:rsid w:val="00F5011F"/>
    <w:rsid w:val="00F507A0"/>
    <w:rsid w:val="00F52E65"/>
    <w:rsid w:val="00F533E6"/>
    <w:rsid w:val="00F53990"/>
    <w:rsid w:val="00F53AC1"/>
    <w:rsid w:val="00F54A03"/>
    <w:rsid w:val="00F569DC"/>
    <w:rsid w:val="00F572CE"/>
    <w:rsid w:val="00F57796"/>
    <w:rsid w:val="00F603BF"/>
    <w:rsid w:val="00F6068F"/>
    <w:rsid w:val="00F60D07"/>
    <w:rsid w:val="00F61B5B"/>
    <w:rsid w:val="00F622B1"/>
    <w:rsid w:val="00F6446C"/>
    <w:rsid w:val="00F64ECF"/>
    <w:rsid w:val="00F66316"/>
    <w:rsid w:val="00F66426"/>
    <w:rsid w:val="00F66AEE"/>
    <w:rsid w:val="00F66BAC"/>
    <w:rsid w:val="00F66D01"/>
    <w:rsid w:val="00F7057E"/>
    <w:rsid w:val="00F73ECA"/>
    <w:rsid w:val="00F75D51"/>
    <w:rsid w:val="00F7625C"/>
    <w:rsid w:val="00F77273"/>
    <w:rsid w:val="00F7739C"/>
    <w:rsid w:val="00F80701"/>
    <w:rsid w:val="00F81736"/>
    <w:rsid w:val="00F81947"/>
    <w:rsid w:val="00F8235B"/>
    <w:rsid w:val="00F82914"/>
    <w:rsid w:val="00F8305A"/>
    <w:rsid w:val="00F839A5"/>
    <w:rsid w:val="00F85DD1"/>
    <w:rsid w:val="00F866BB"/>
    <w:rsid w:val="00F8692A"/>
    <w:rsid w:val="00F87F61"/>
    <w:rsid w:val="00F90317"/>
    <w:rsid w:val="00F91187"/>
    <w:rsid w:val="00F92608"/>
    <w:rsid w:val="00F9354D"/>
    <w:rsid w:val="00F96529"/>
    <w:rsid w:val="00F972D9"/>
    <w:rsid w:val="00F97372"/>
    <w:rsid w:val="00FA0501"/>
    <w:rsid w:val="00FA1638"/>
    <w:rsid w:val="00FA1D82"/>
    <w:rsid w:val="00FA4050"/>
    <w:rsid w:val="00FA4D35"/>
    <w:rsid w:val="00FA63FA"/>
    <w:rsid w:val="00FA75F0"/>
    <w:rsid w:val="00FB0421"/>
    <w:rsid w:val="00FB1719"/>
    <w:rsid w:val="00FB2B75"/>
    <w:rsid w:val="00FB2DE9"/>
    <w:rsid w:val="00FB3294"/>
    <w:rsid w:val="00FB4F11"/>
    <w:rsid w:val="00FB5AB0"/>
    <w:rsid w:val="00FB6AB8"/>
    <w:rsid w:val="00FB6ADD"/>
    <w:rsid w:val="00FB6DD7"/>
    <w:rsid w:val="00FB7728"/>
    <w:rsid w:val="00FC28D3"/>
    <w:rsid w:val="00FC2F03"/>
    <w:rsid w:val="00FC3701"/>
    <w:rsid w:val="00FC4066"/>
    <w:rsid w:val="00FC52AB"/>
    <w:rsid w:val="00FC555D"/>
    <w:rsid w:val="00FD0150"/>
    <w:rsid w:val="00FD377D"/>
    <w:rsid w:val="00FD3A25"/>
    <w:rsid w:val="00FD477F"/>
    <w:rsid w:val="00FD4AE1"/>
    <w:rsid w:val="00FD62B9"/>
    <w:rsid w:val="00FD7041"/>
    <w:rsid w:val="00FE1EF9"/>
    <w:rsid w:val="00FE20B4"/>
    <w:rsid w:val="00FE5422"/>
    <w:rsid w:val="00FE5DF4"/>
    <w:rsid w:val="00FE6786"/>
    <w:rsid w:val="00FF0251"/>
    <w:rsid w:val="00FF0350"/>
    <w:rsid w:val="00FF40B8"/>
    <w:rsid w:val="00FF41CF"/>
    <w:rsid w:val="00FF4EAF"/>
    <w:rsid w:val="00FF51C5"/>
    <w:rsid w:val="00FF5561"/>
    <w:rsid w:val="00FF7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FD71"/>
  <w15:docId w15:val="{3E2F5648-0837-49B3-9892-17BE3487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E3A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Standard"/>
    <w:next w:val="Textbody"/>
    <w:qFormat/>
    <w:rsid w:val="00E01E3A"/>
    <w:pPr>
      <w:keepNext/>
      <w:numPr>
        <w:numId w:val="1"/>
      </w:numPr>
      <w:outlineLvl w:val="0"/>
    </w:pPr>
    <w:rPr>
      <w:b/>
      <w:szCs w:val="20"/>
    </w:rPr>
  </w:style>
  <w:style w:type="paragraph" w:styleId="Nagwek2">
    <w:name w:val="heading 2"/>
    <w:basedOn w:val="Standard"/>
    <w:next w:val="Textbody"/>
    <w:uiPriority w:val="9"/>
    <w:qFormat/>
    <w:rsid w:val="00E01E3A"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Nagwek3">
    <w:name w:val="heading 3"/>
    <w:next w:val="Textbody"/>
    <w:uiPriority w:val="9"/>
    <w:qFormat/>
    <w:rsid w:val="00E01E3A"/>
    <w:pPr>
      <w:widowControl w:val="0"/>
      <w:suppressAutoHyphens/>
      <w:spacing w:after="200" w:line="276" w:lineRule="auto"/>
      <w:textAlignment w:val="baseline"/>
      <w:outlineLvl w:val="2"/>
    </w:pPr>
    <w:rPr>
      <w:rFonts w:ascii="Thorndale" w:eastAsia="SimSun" w:hAnsi="Thorndale" w:cs="Thorndale"/>
      <w:b/>
      <w:kern w:val="1"/>
      <w:sz w:val="22"/>
      <w:szCs w:val="22"/>
      <w:lang w:eastAsia="ar-SA"/>
    </w:rPr>
  </w:style>
  <w:style w:type="paragraph" w:styleId="Nagwek4">
    <w:name w:val="heading 4"/>
    <w:basedOn w:val="Standard"/>
    <w:next w:val="Textbody"/>
    <w:uiPriority w:val="9"/>
    <w:qFormat/>
    <w:rsid w:val="00E01E3A"/>
    <w:pPr>
      <w:keepNext/>
      <w:widowControl w:val="0"/>
      <w:numPr>
        <w:ilvl w:val="3"/>
        <w:numId w:val="1"/>
      </w:numPr>
      <w:jc w:val="right"/>
      <w:outlineLvl w:val="3"/>
    </w:pPr>
    <w:rPr>
      <w:rFonts w:ascii="Tahoma" w:hAnsi="Tahoma" w:cs="Tahoma"/>
      <w:b/>
      <w:sz w:val="22"/>
      <w:szCs w:val="22"/>
    </w:rPr>
  </w:style>
  <w:style w:type="paragraph" w:styleId="Nagwek5">
    <w:name w:val="heading 5"/>
    <w:basedOn w:val="Standard"/>
    <w:next w:val="Standard"/>
    <w:uiPriority w:val="9"/>
    <w:qFormat/>
    <w:rsid w:val="00E01E3A"/>
    <w:pPr>
      <w:keepNext/>
      <w:numPr>
        <w:ilvl w:val="4"/>
        <w:numId w:val="1"/>
      </w:numPr>
      <w:jc w:val="center"/>
      <w:outlineLvl w:val="4"/>
    </w:pPr>
    <w:rPr>
      <w:rFonts w:ascii="Arial Narrow" w:hAnsi="Arial Narrow" w:cs="Arial Narrow"/>
      <w:b/>
      <w:bCs/>
      <w:sz w:val="22"/>
      <w:szCs w:val="22"/>
    </w:rPr>
  </w:style>
  <w:style w:type="paragraph" w:styleId="Nagwek6">
    <w:name w:val="heading 6"/>
    <w:basedOn w:val="Standard"/>
    <w:next w:val="Textbody"/>
    <w:uiPriority w:val="9"/>
    <w:qFormat/>
    <w:rsid w:val="00E01E3A"/>
    <w:pPr>
      <w:numPr>
        <w:ilvl w:val="5"/>
        <w:numId w:val="1"/>
      </w:numPr>
      <w:spacing w:before="120" w:after="120"/>
      <w:ind w:left="2410" w:hanging="425"/>
      <w:jc w:val="both"/>
      <w:outlineLvl w:val="5"/>
    </w:pPr>
    <w:rPr>
      <w:rFonts w:ascii="Arial" w:hAnsi="Arial" w:cs="Arial"/>
      <w:sz w:val="22"/>
      <w:szCs w:val="20"/>
    </w:rPr>
  </w:style>
  <w:style w:type="paragraph" w:styleId="Nagwek7">
    <w:name w:val="heading 7"/>
    <w:basedOn w:val="Standard"/>
    <w:next w:val="Textbody"/>
    <w:uiPriority w:val="9"/>
    <w:qFormat/>
    <w:rsid w:val="00E01E3A"/>
    <w:pPr>
      <w:keepNext/>
      <w:numPr>
        <w:ilvl w:val="6"/>
        <w:numId w:val="1"/>
      </w:numPr>
      <w:spacing w:before="60" w:after="60"/>
      <w:jc w:val="both"/>
      <w:outlineLvl w:val="6"/>
    </w:pPr>
    <w:rPr>
      <w:b/>
      <w:bCs/>
      <w:sz w:val="20"/>
      <w:szCs w:val="20"/>
    </w:rPr>
  </w:style>
  <w:style w:type="paragraph" w:styleId="Nagwek8">
    <w:name w:val="heading 8"/>
    <w:basedOn w:val="Standard"/>
    <w:next w:val="Textbody"/>
    <w:uiPriority w:val="9"/>
    <w:qFormat/>
    <w:rsid w:val="00E01E3A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834D0"/>
    <w:pPr>
      <w:widowControl/>
      <w:suppressAutoHyphens w:val="0"/>
      <w:spacing w:after="0" w:line="240" w:lineRule="auto"/>
      <w:ind w:left="1584" w:hanging="1584"/>
      <w:textAlignment w:val="auto"/>
      <w:outlineLvl w:val="8"/>
    </w:pPr>
    <w:rPr>
      <w:rFonts w:ascii="Cambria" w:eastAsia="Times New Roman" w:hAnsi="Cambria" w:cs="Times New Roman"/>
      <w:i/>
      <w:iCs/>
      <w:spacing w:val="5"/>
      <w:kern w:val="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E01E3A"/>
    <w:rPr>
      <w:rFonts w:ascii="Calibri" w:hAnsi="Calibri"/>
      <w:sz w:val="20"/>
      <w:szCs w:val="20"/>
    </w:rPr>
  </w:style>
  <w:style w:type="character" w:customStyle="1" w:styleId="WW8Num5z0">
    <w:name w:val="WW8Num5z0"/>
    <w:rsid w:val="00E01E3A"/>
    <w:rPr>
      <w:b w:val="0"/>
    </w:rPr>
  </w:style>
  <w:style w:type="character" w:customStyle="1" w:styleId="WW8Num6z0">
    <w:name w:val="WW8Num6z0"/>
    <w:rsid w:val="00E01E3A"/>
    <w:rPr>
      <w:rFonts w:ascii="Calibri" w:hAnsi="Calibri"/>
      <w:sz w:val="20"/>
      <w:szCs w:val="20"/>
    </w:rPr>
  </w:style>
  <w:style w:type="character" w:customStyle="1" w:styleId="WW8Num7z0">
    <w:name w:val="WW8Num7z0"/>
    <w:rsid w:val="00E01E3A"/>
    <w:rPr>
      <w:rFonts w:ascii="Calibri" w:hAnsi="Calibri" w:cs="Calibri"/>
      <w:sz w:val="20"/>
      <w:szCs w:val="20"/>
    </w:rPr>
  </w:style>
  <w:style w:type="character" w:customStyle="1" w:styleId="WW8Num10z0">
    <w:name w:val="WW8Num10z0"/>
    <w:rsid w:val="00E01E3A"/>
    <w:rPr>
      <w:rFonts w:ascii="Calibri" w:hAnsi="Calibri" w:cs="Calibri"/>
      <w:color w:val="0070C0"/>
      <w:sz w:val="20"/>
      <w:szCs w:val="20"/>
    </w:rPr>
  </w:style>
  <w:style w:type="character" w:customStyle="1" w:styleId="WW8Num11z0">
    <w:name w:val="WW8Num11z0"/>
    <w:rsid w:val="00E01E3A"/>
    <w:rPr>
      <w:rFonts w:ascii="Calibri" w:hAnsi="Calibri" w:cs="Calibri"/>
      <w:sz w:val="20"/>
      <w:szCs w:val="20"/>
    </w:rPr>
  </w:style>
  <w:style w:type="character" w:customStyle="1" w:styleId="WW8Num12z0">
    <w:name w:val="WW8Num12z0"/>
    <w:rsid w:val="00E01E3A"/>
    <w:rPr>
      <w:rFonts w:ascii="Symbol" w:hAnsi="Symbol" w:cs="Symbol"/>
    </w:rPr>
  </w:style>
  <w:style w:type="character" w:customStyle="1" w:styleId="WW8Num13z0">
    <w:name w:val="WW8Num13z0"/>
    <w:rsid w:val="00E01E3A"/>
    <w:rPr>
      <w:rFonts w:ascii="Calibri" w:hAnsi="Calibri"/>
      <w:sz w:val="20"/>
      <w:szCs w:val="20"/>
    </w:rPr>
  </w:style>
  <w:style w:type="character" w:customStyle="1" w:styleId="WW8Num14z0">
    <w:name w:val="WW8Num14z0"/>
    <w:rsid w:val="00E01E3A"/>
    <w:rPr>
      <w:rFonts w:ascii="Calibri" w:hAnsi="Calibri" w:cs="Calibri"/>
      <w:sz w:val="20"/>
      <w:szCs w:val="20"/>
    </w:rPr>
  </w:style>
  <w:style w:type="character" w:customStyle="1" w:styleId="WW8Num15z0">
    <w:name w:val="WW8Num15z0"/>
    <w:rsid w:val="00E01E3A"/>
    <w:rPr>
      <w:rFonts w:ascii="Calibri" w:hAnsi="Calibri" w:cs="Calibri"/>
      <w:sz w:val="20"/>
      <w:szCs w:val="20"/>
    </w:rPr>
  </w:style>
  <w:style w:type="character" w:customStyle="1" w:styleId="WW8Num16z0">
    <w:name w:val="WW8Num16z0"/>
    <w:rsid w:val="00E01E3A"/>
    <w:rPr>
      <w:rFonts w:ascii="Calibri" w:hAnsi="Calibri" w:cs="Calibri"/>
      <w:strike/>
      <w:sz w:val="20"/>
      <w:szCs w:val="20"/>
    </w:rPr>
  </w:style>
  <w:style w:type="character" w:customStyle="1" w:styleId="WW8Num18z0">
    <w:name w:val="WW8Num18z0"/>
    <w:rsid w:val="00E01E3A"/>
    <w:rPr>
      <w:rFonts w:ascii="Calibri" w:hAnsi="Calibri" w:cs="Arial"/>
      <w:sz w:val="20"/>
      <w:szCs w:val="20"/>
    </w:rPr>
  </w:style>
  <w:style w:type="character" w:customStyle="1" w:styleId="WW8Num21z0">
    <w:name w:val="WW8Num21z0"/>
    <w:rsid w:val="00E01E3A"/>
    <w:rPr>
      <w:rFonts w:ascii="Calibri" w:hAnsi="Calibri" w:cs="Calibri"/>
      <w:sz w:val="20"/>
      <w:szCs w:val="20"/>
    </w:rPr>
  </w:style>
  <w:style w:type="character" w:customStyle="1" w:styleId="WW8Num22z0">
    <w:name w:val="WW8Num22z0"/>
    <w:rsid w:val="00E01E3A"/>
    <w:rPr>
      <w:rFonts w:ascii="Calibri" w:hAnsi="Calibri" w:cs="Calibri"/>
      <w:sz w:val="20"/>
      <w:szCs w:val="20"/>
    </w:rPr>
  </w:style>
  <w:style w:type="character" w:customStyle="1" w:styleId="WW8Num23z0">
    <w:name w:val="WW8Num23z0"/>
    <w:rsid w:val="00E01E3A"/>
    <w:rPr>
      <w:rFonts w:ascii="Symbol" w:hAnsi="Symbol" w:cs="Symbol"/>
      <w:sz w:val="20"/>
      <w:szCs w:val="20"/>
    </w:rPr>
  </w:style>
  <w:style w:type="character" w:customStyle="1" w:styleId="WW8Num25z0">
    <w:name w:val="WW8Num25z0"/>
    <w:rsid w:val="00E01E3A"/>
    <w:rPr>
      <w:rFonts w:ascii="Calibri" w:hAnsi="Calibri" w:cs="Calibri"/>
      <w:sz w:val="20"/>
      <w:szCs w:val="20"/>
    </w:rPr>
  </w:style>
  <w:style w:type="character" w:customStyle="1" w:styleId="WW8Num28z0">
    <w:name w:val="WW8Num28z0"/>
    <w:rsid w:val="00E01E3A"/>
    <w:rPr>
      <w:rFonts w:ascii="Calibri" w:hAnsi="Calibri" w:cs="Calibri"/>
      <w:i w:val="0"/>
      <w:sz w:val="20"/>
    </w:rPr>
  </w:style>
  <w:style w:type="character" w:customStyle="1" w:styleId="WW8Num29z0">
    <w:name w:val="WW8Num29z0"/>
    <w:rsid w:val="00E01E3A"/>
    <w:rPr>
      <w:rFonts w:ascii="Calibri" w:hAnsi="Calibri" w:cs="Times New Roman"/>
      <w:b w:val="0"/>
      <w:sz w:val="20"/>
      <w:szCs w:val="20"/>
    </w:rPr>
  </w:style>
  <w:style w:type="character" w:customStyle="1" w:styleId="WW8Num31z0">
    <w:name w:val="WW8Num31z0"/>
    <w:rsid w:val="00E01E3A"/>
    <w:rPr>
      <w:rFonts w:ascii="Calibri" w:hAnsi="Calibri" w:cs="Calibri"/>
      <w:sz w:val="20"/>
      <w:szCs w:val="20"/>
    </w:rPr>
  </w:style>
  <w:style w:type="character" w:customStyle="1" w:styleId="WW8Num31z1">
    <w:name w:val="WW8Num31z1"/>
    <w:rsid w:val="00E01E3A"/>
    <w:rPr>
      <w:rFonts w:ascii="Courier New" w:hAnsi="Courier New" w:cs="Courier New"/>
    </w:rPr>
  </w:style>
  <w:style w:type="character" w:customStyle="1" w:styleId="WW8Num31z3">
    <w:name w:val="WW8Num31z3"/>
    <w:rsid w:val="00E01E3A"/>
    <w:rPr>
      <w:rFonts w:ascii="Symbol" w:hAnsi="Symbol" w:cs="Symbol"/>
    </w:rPr>
  </w:style>
  <w:style w:type="character" w:customStyle="1" w:styleId="WW8Num32z0">
    <w:name w:val="WW8Num32z0"/>
    <w:rsid w:val="00E01E3A"/>
    <w:rPr>
      <w:rFonts w:ascii="Wingdings" w:hAnsi="Wingdings" w:cs="Wingdings"/>
    </w:rPr>
  </w:style>
  <w:style w:type="character" w:customStyle="1" w:styleId="WW8Num33z0">
    <w:name w:val="WW8Num33z0"/>
    <w:rsid w:val="00E01E3A"/>
    <w:rPr>
      <w:rFonts w:ascii="Calibri" w:hAnsi="Calibri" w:cs="Calibri"/>
      <w:color w:val="000000"/>
      <w:sz w:val="20"/>
      <w:szCs w:val="20"/>
    </w:rPr>
  </w:style>
  <w:style w:type="character" w:customStyle="1" w:styleId="WW8Num34z0">
    <w:name w:val="WW8Num34z0"/>
    <w:rsid w:val="00E01E3A"/>
    <w:rPr>
      <w:rFonts w:ascii="Calibri" w:hAnsi="Calibri"/>
      <w:b w:val="0"/>
      <w:bCs w:val="0"/>
      <w:sz w:val="20"/>
      <w:szCs w:val="20"/>
    </w:rPr>
  </w:style>
  <w:style w:type="character" w:customStyle="1" w:styleId="WW8Num38z0">
    <w:name w:val="WW8Num38z0"/>
    <w:rsid w:val="00E01E3A"/>
    <w:rPr>
      <w:rFonts w:ascii="Calibri" w:hAnsi="Calibri" w:cs="Arial"/>
      <w:sz w:val="20"/>
      <w:szCs w:val="20"/>
    </w:rPr>
  </w:style>
  <w:style w:type="character" w:customStyle="1" w:styleId="WW8Num40z0">
    <w:name w:val="WW8Num40z0"/>
    <w:rsid w:val="00E01E3A"/>
    <w:rPr>
      <w:rFonts w:ascii="Calibri" w:hAnsi="Calibri" w:cs="Calibri"/>
      <w:sz w:val="20"/>
      <w:szCs w:val="20"/>
    </w:rPr>
  </w:style>
  <w:style w:type="character" w:customStyle="1" w:styleId="WW8Num41z0">
    <w:name w:val="WW8Num41z0"/>
    <w:rsid w:val="00E01E3A"/>
  </w:style>
  <w:style w:type="character" w:customStyle="1" w:styleId="WW8Num42z0">
    <w:name w:val="WW8Num42z0"/>
    <w:rsid w:val="00E01E3A"/>
    <w:rPr>
      <w:rFonts w:ascii="Calibri" w:hAnsi="Calibri" w:cs="Symbol"/>
      <w:sz w:val="20"/>
      <w:szCs w:val="20"/>
    </w:rPr>
  </w:style>
  <w:style w:type="character" w:customStyle="1" w:styleId="WW8Num44z0">
    <w:name w:val="WW8Num44z0"/>
    <w:rsid w:val="00E01E3A"/>
    <w:rPr>
      <w:rFonts w:ascii="Calibri" w:hAnsi="Calibri"/>
      <w:sz w:val="20"/>
      <w:szCs w:val="20"/>
    </w:rPr>
  </w:style>
  <w:style w:type="character" w:customStyle="1" w:styleId="WW8Num45z0">
    <w:name w:val="WW8Num45z0"/>
    <w:rsid w:val="00E01E3A"/>
    <w:rPr>
      <w:rFonts w:ascii="Calibri" w:hAnsi="Calibri" w:cs="Times New Roman"/>
      <w:i w:val="0"/>
      <w:sz w:val="20"/>
      <w:szCs w:val="20"/>
    </w:rPr>
  </w:style>
  <w:style w:type="character" w:customStyle="1" w:styleId="WW8Num48z0">
    <w:name w:val="WW8Num48z0"/>
    <w:rsid w:val="00E01E3A"/>
  </w:style>
  <w:style w:type="character" w:customStyle="1" w:styleId="WW8Num50z0">
    <w:name w:val="WW8Num50z0"/>
    <w:rsid w:val="00E01E3A"/>
    <w:rPr>
      <w:rFonts w:ascii="Calibri" w:hAnsi="Calibri" w:cs="Calibri"/>
      <w:sz w:val="20"/>
      <w:szCs w:val="20"/>
    </w:rPr>
  </w:style>
  <w:style w:type="character" w:customStyle="1" w:styleId="WW8Num59z0">
    <w:name w:val="WW8Num59z0"/>
    <w:rsid w:val="00E01E3A"/>
  </w:style>
  <w:style w:type="character" w:customStyle="1" w:styleId="WW8Num60z0">
    <w:name w:val="WW8Num60z0"/>
    <w:rsid w:val="00E01E3A"/>
    <w:rPr>
      <w:rFonts w:ascii="Calibri" w:hAnsi="Calibri" w:cs="Calibri"/>
      <w:color w:val="000000"/>
      <w:sz w:val="20"/>
      <w:szCs w:val="20"/>
    </w:rPr>
  </w:style>
  <w:style w:type="character" w:customStyle="1" w:styleId="WW8Num63z0">
    <w:name w:val="WW8Num63z0"/>
    <w:rsid w:val="00E01E3A"/>
    <w:rPr>
      <w:rFonts w:ascii="Calibri" w:hAnsi="Calibri" w:cs="Calibri"/>
      <w:sz w:val="20"/>
      <w:szCs w:val="20"/>
    </w:rPr>
  </w:style>
  <w:style w:type="character" w:customStyle="1" w:styleId="WW8Num65z0">
    <w:name w:val="WW8Num65z0"/>
    <w:rsid w:val="00E01E3A"/>
    <w:rPr>
      <w:rFonts w:ascii="Calibri" w:hAnsi="Calibri" w:cs="Calibri"/>
      <w:bCs/>
      <w:strike/>
      <w:sz w:val="20"/>
      <w:szCs w:val="20"/>
    </w:rPr>
  </w:style>
  <w:style w:type="character" w:customStyle="1" w:styleId="WW8Num67z0">
    <w:name w:val="WW8Num67z0"/>
    <w:rsid w:val="00E01E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70z0">
    <w:name w:val="WW8Num70z0"/>
    <w:rsid w:val="00E01E3A"/>
    <w:rPr>
      <w:rFonts w:ascii="Calibri" w:hAnsi="Calibri" w:cs="Calibri"/>
      <w:sz w:val="20"/>
      <w:szCs w:val="20"/>
    </w:rPr>
  </w:style>
  <w:style w:type="character" w:customStyle="1" w:styleId="WW8Num71z0">
    <w:name w:val="WW8Num71z0"/>
    <w:rsid w:val="00E01E3A"/>
    <w:rPr>
      <w:rFonts w:ascii="Calibri" w:hAnsi="Calibri" w:cs="Calibri"/>
      <w:sz w:val="20"/>
      <w:szCs w:val="20"/>
    </w:rPr>
  </w:style>
  <w:style w:type="character" w:customStyle="1" w:styleId="WW8Num72z0">
    <w:name w:val="WW8Num72z0"/>
    <w:rsid w:val="00E01E3A"/>
    <w:rPr>
      <w:rFonts w:ascii="Calibri" w:hAnsi="Calibri" w:cs="Arial"/>
      <w:sz w:val="22"/>
      <w:szCs w:val="22"/>
    </w:rPr>
  </w:style>
  <w:style w:type="character" w:customStyle="1" w:styleId="WW8Num73z0">
    <w:name w:val="WW8Num73z0"/>
    <w:rsid w:val="00E01E3A"/>
  </w:style>
  <w:style w:type="character" w:customStyle="1" w:styleId="WW8Num73z1">
    <w:name w:val="WW8Num73z1"/>
    <w:rsid w:val="00E01E3A"/>
  </w:style>
  <w:style w:type="character" w:customStyle="1" w:styleId="WW8Num73z3">
    <w:name w:val="WW8Num73z3"/>
    <w:rsid w:val="00E01E3A"/>
  </w:style>
  <w:style w:type="character" w:customStyle="1" w:styleId="WW8Num74z0">
    <w:name w:val="WW8Num74z0"/>
    <w:rsid w:val="00E01E3A"/>
    <w:rPr>
      <w:rFonts w:ascii="Calibri" w:hAnsi="Calibri" w:cs="Calibri"/>
      <w:strike/>
      <w:sz w:val="20"/>
      <w:szCs w:val="20"/>
    </w:rPr>
  </w:style>
  <w:style w:type="character" w:customStyle="1" w:styleId="WW8Num75z0">
    <w:name w:val="WW8Num75z0"/>
    <w:rsid w:val="00E01E3A"/>
  </w:style>
  <w:style w:type="character" w:customStyle="1" w:styleId="WW8Num76z0">
    <w:name w:val="WW8Num76z0"/>
    <w:rsid w:val="00E01E3A"/>
    <w:rPr>
      <w:rFonts w:ascii="Calibri" w:eastAsia="TimesNewRomanPSMT" w:hAnsi="Calibri" w:cs="Calibri"/>
      <w:strike/>
      <w:sz w:val="22"/>
      <w:szCs w:val="22"/>
    </w:rPr>
  </w:style>
  <w:style w:type="character" w:customStyle="1" w:styleId="Absatz-Standardschriftart">
    <w:name w:val="Absatz-Standardschriftart"/>
    <w:rsid w:val="00E01E3A"/>
  </w:style>
  <w:style w:type="character" w:customStyle="1" w:styleId="WW8Num9z0">
    <w:name w:val="WW8Num9z0"/>
    <w:rsid w:val="00E01E3A"/>
  </w:style>
  <w:style w:type="character" w:customStyle="1" w:styleId="WW8Num17z0">
    <w:name w:val="WW8Num17z0"/>
    <w:rsid w:val="00E01E3A"/>
    <w:rPr>
      <w:rFonts w:ascii="Calibri" w:hAnsi="Calibri" w:cs="Calibri"/>
      <w:b w:val="0"/>
      <w:bCs w:val="0"/>
      <w:color w:val="000000"/>
      <w:sz w:val="20"/>
      <w:szCs w:val="20"/>
    </w:rPr>
  </w:style>
  <w:style w:type="character" w:customStyle="1" w:styleId="WW8Num19z0">
    <w:name w:val="WW8Num19z0"/>
    <w:rsid w:val="00E01E3A"/>
    <w:rPr>
      <w:rFonts w:ascii="Calibri" w:hAnsi="Calibri" w:cs="Calibri"/>
      <w:sz w:val="20"/>
      <w:szCs w:val="20"/>
    </w:rPr>
  </w:style>
  <w:style w:type="character" w:customStyle="1" w:styleId="WW8Num24z0">
    <w:name w:val="WW8Num24z0"/>
    <w:rsid w:val="00E01E3A"/>
    <w:rPr>
      <w:rFonts w:ascii="Calibri" w:hAnsi="Calibri" w:cs="Calibri"/>
      <w:sz w:val="20"/>
      <w:szCs w:val="20"/>
    </w:rPr>
  </w:style>
  <w:style w:type="character" w:customStyle="1" w:styleId="WW8Num26z0">
    <w:name w:val="WW8Num26z0"/>
    <w:rsid w:val="00E01E3A"/>
    <w:rPr>
      <w:rFonts w:ascii="Calibri" w:hAnsi="Calibri" w:cs="Calibri"/>
      <w:bCs/>
      <w:i w:val="0"/>
      <w:sz w:val="20"/>
    </w:rPr>
  </w:style>
  <w:style w:type="character" w:customStyle="1" w:styleId="WW8Num30z0">
    <w:name w:val="WW8Num30z0"/>
    <w:rsid w:val="00E01E3A"/>
    <w:rPr>
      <w:rFonts w:eastAsia="TimesNewRomanPSMT"/>
      <w:sz w:val="22"/>
      <w:szCs w:val="22"/>
    </w:rPr>
  </w:style>
  <w:style w:type="character" w:customStyle="1" w:styleId="WW8Num32z1">
    <w:name w:val="WW8Num32z1"/>
    <w:rsid w:val="00E01E3A"/>
    <w:rPr>
      <w:rFonts w:ascii="Courier New" w:hAnsi="Courier New" w:cs="Courier New"/>
    </w:rPr>
  </w:style>
  <w:style w:type="character" w:customStyle="1" w:styleId="WW8Num32z3">
    <w:name w:val="WW8Num32z3"/>
    <w:rsid w:val="00E01E3A"/>
    <w:rPr>
      <w:rFonts w:ascii="Symbol" w:hAnsi="Symbol" w:cs="Symbol"/>
    </w:rPr>
  </w:style>
  <w:style w:type="character" w:customStyle="1" w:styleId="WW8Num35z0">
    <w:name w:val="WW8Num35z0"/>
    <w:rsid w:val="00E01E3A"/>
    <w:rPr>
      <w:rFonts w:ascii="Calibri" w:hAnsi="Calibri" w:cs="Arial"/>
      <w:color w:val="00000A"/>
      <w:sz w:val="20"/>
      <w:szCs w:val="20"/>
    </w:rPr>
  </w:style>
  <w:style w:type="character" w:customStyle="1" w:styleId="WW8Num36z0">
    <w:name w:val="WW8Num36z0"/>
    <w:rsid w:val="00E01E3A"/>
    <w:rPr>
      <w:rFonts w:ascii="Calibri" w:hAnsi="Calibri" w:cs="Calibri"/>
      <w:bCs/>
      <w:color w:val="FF0000"/>
      <w:sz w:val="20"/>
      <w:szCs w:val="20"/>
    </w:rPr>
  </w:style>
  <w:style w:type="character" w:customStyle="1" w:styleId="WW8Num39z0">
    <w:name w:val="WW8Num39z0"/>
    <w:rsid w:val="00E01E3A"/>
  </w:style>
  <w:style w:type="character" w:customStyle="1" w:styleId="WW8Num43z0">
    <w:name w:val="WW8Num43z0"/>
    <w:rsid w:val="00E01E3A"/>
    <w:rPr>
      <w:rFonts w:ascii="Symbol" w:hAnsi="Symbol" w:cs="Symbol"/>
    </w:rPr>
  </w:style>
  <w:style w:type="character" w:customStyle="1" w:styleId="WW8Num46z0">
    <w:name w:val="WW8Num46z0"/>
    <w:rsid w:val="00E01E3A"/>
    <w:rPr>
      <w:rFonts w:ascii="Calibri" w:hAnsi="Calibri" w:cs="Calibri"/>
      <w:b w:val="0"/>
      <w:bCs w:val="0"/>
      <w:sz w:val="20"/>
      <w:szCs w:val="20"/>
    </w:rPr>
  </w:style>
  <w:style w:type="character" w:customStyle="1" w:styleId="WW8Num47z0">
    <w:name w:val="WW8Num47z0"/>
    <w:rsid w:val="00E01E3A"/>
    <w:rPr>
      <w:rFonts w:ascii="Calibri" w:hAnsi="Calibri" w:cs="Arial"/>
      <w:sz w:val="20"/>
      <w:szCs w:val="20"/>
    </w:rPr>
  </w:style>
  <w:style w:type="character" w:customStyle="1" w:styleId="WW8Num52z0">
    <w:name w:val="WW8Num52z0"/>
    <w:rsid w:val="00E01E3A"/>
    <w:rPr>
      <w:rFonts w:ascii="Calibri" w:hAnsi="Calibri" w:cs="Calibri"/>
      <w:sz w:val="20"/>
      <w:szCs w:val="20"/>
    </w:rPr>
  </w:style>
  <w:style w:type="character" w:customStyle="1" w:styleId="WW8Num57z0">
    <w:name w:val="WW8Num57z0"/>
    <w:rsid w:val="00E01E3A"/>
  </w:style>
  <w:style w:type="character" w:customStyle="1" w:styleId="WW8Num61z0">
    <w:name w:val="WW8Num61z0"/>
    <w:rsid w:val="00E01E3A"/>
    <w:rPr>
      <w:rFonts w:ascii="Calibri" w:hAnsi="Calibri" w:cs="Calibri"/>
      <w:bCs/>
      <w:color w:val="0070C0"/>
      <w:sz w:val="20"/>
      <w:szCs w:val="20"/>
    </w:rPr>
  </w:style>
  <w:style w:type="character" w:customStyle="1" w:styleId="WW8Num62z0">
    <w:name w:val="WW8Num62z0"/>
    <w:rsid w:val="00E01E3A"/>
    <w:rPr>
      <w:sz w:val="22"/>
      <w:szCs w:val="22"/>
    </w:rPr>
  </w:style>
  <w:style w:type="character" w:customStyle="1" w:styleId="WW8Num69z0">
    <w:name w:val="WW8Num69z0"/>
    <w:rsid w:val="00E01E3A"/>
    <w:rPr>
      <w:rFonts w:ascii="Calibri" w:hAnsi="Calibri" w:cs="Calibri"/>
      <w:b w:val="0"/>
      <w:bCs w:val="0"/>
      <w:sz w:val="20"/>
      <w:szCs w:val="20"/>
    </w:rPr>
  </w:style>
  <w:style w:type="character" w:customStyle="1" w:styleId="WW8Num75z1">
    <w:name w:val="WW8Num75z1"/>
    <w:rsid w:val="00E01E3A"/>
  </w:style>
  <w:style w:type="character" w:customStyle="1" w:styleId="WW8Num75z2">
    <w:name w:val="WW8Num75z2"/>
    <w:rsid w:val="00E01E3A"/>
  </w:style>
  <w:style w:type="character" w:customStyle="1" w:styleId="WW8Num75z3">
    <w:name w:val="WW8Num75z3"/>
    <w:rsid w:val="00E01E3A"/>
  </w:style>
  <w:style w:type="character" w:customStyle="1" w:styleId="WW-Absatz-Standardschriftart">
    <w:name w:val="WW-Absatz-Standardschriftart"/>
    <w:rsid w:val="00E01E3A"/>
  </w:style>
  <w:style w:type="character" w:customStyle="1" w:styleId="WW8Num3z0">
    <w:name w:val="WW8Num3z0"/>
    <w:rsid w:val="00E01E3A"/>
  </w:style>
  <w:style w:type="character" w:customStyle="1" w:styleId="WW8Num8z0">
    <w:name w:val="WW8Num8z0"/>
    <w:rsid w:val="00E01E3A"/>
    <w:rPr>
      <w:rFonts w:ascii="Calibri" w:hAnsi="Calibri" w:cs="Calibri"/>
      <w:sz w:val="20"/>
      <w:szCs w:val="20"/>
    </w:rPr>
  </w:style>
  <w:style w:type="character" w:customStyle="1" w:styleId="WW8Num34z1">
    <w:name w:val="WW8Num34z1"/>
    <w:rsid w:val="00E01E3A"/>
    <w:rPr>
      <w:rFonts w:ascii="Courier New" w:hAnsi="Courier New"/>
    </w:rPr>
  </w:style>
  <w:style w:type="character" w:customStyle="1" w:styleId="WW8Num34z3">
    <w:name w:val="WW8Num34z3"/>
    <w:rsid w:val="00E01E3A"/>
    <w:rPr>
      <w:rFonts w:ascii="Symbol" w:hAnsi="Symbol" w:cs="Symbol"/>
      <w:color w:val="000000"/>
    </w:rPr>
  </w:style>
  <w:style w:type="character" w:customStyle="1" w:styleId="WW8Num37z0">
    <w:name w:val="WW8Num37z0"/>
    <w:rsid w:val="00E01E3A"/>
    <w:rPr>
      <w:rFonts w:ascii="Symbol" w:hAnsi="Symbol" w:cs="Symbol"/>
    </w:rPr>
  </w:style>
  <w:style w:type="character" w:customStyle="1" w:styleId="WW8Num49z0">
    <w:name w:val="WW8Num49z0"/>
    <w:rsid w:val="00E01E3A"/>
    <w:rPr>
      <w:rFonts w:ascii="Calibri" w:hAnsi="Calibri" w:cs="Calibri"/>
      <w:strike/>
      <w:sz w:val="20"/>
      <w:szCs w:val="20"/>
    </w:rPr>
  </w:style>
  <w:style w:type="character" w:customStyle="1" w:styleId="WW8Num51z0">
    <w:name w:val="WW8Num51z0"/>
    <w:rsid w:val="00E01E3A"/>
  </w:style>
  <w:style w:type="character" w:customStyle="1" w:styleId="WW8Num53z0">
    <w:name w:val="WW8Num53z0"/>
    <w:rsid w:val="00E01E3A"/>
    <w:rPr>
      <w:rFonts w:eastAsia="Arial"/>
      <w:sz w:val="22"/>
      <w:szCs w:val="22"/>
    </w:rPr>
  </w:style>
  <w:style w:type="character" w:customStyle="1" w:styleId="WW8Num54z0">
    <w:name w:val="WW8Num54z0"/>
    <w:rsid w:val="00E01E3A"/>
    <w:rPr>
      <w:rFonts w:ascii="Calibri" w:hAnsi="Calibri" w:cs="Calibri"/>
      <w:sz w:val="20"/>
      <w:szCs w:val="20"/>
    </w:rPr>
  </w:style>
  <w:style w:type="character" w:customStyle="1" w:styleId="WW8Num56z0">
    <w:name w:val="WW8Num56z0"/>
    <w:rsid w:val="00E01E3A"/>
    <w:rPr>
      <w:rFonts w:ascii="Calibri" w:hAnsi="Calibri" w:cs="Calibri"/>
      <w:bCs/>
      <w:sz w:val="22"/>
      <w:szCs w:val="22"/>
    </w:rPr>
  </w:style>
  <w:style w:type="character" w:customStyle="1" w:styleId="WW8Num66z0">
    <w:name w:val="WW8Num66z0"/>
    <w:rsid w:val="00E01E3A"/>
    <w:rPr>
      <w:b w:val="0"/>
      <w:i w:val="0"/>
      <w:sz w:val="22"/>
      <w:szCs w:val="22"/>
    </w:rPr>
  </w:style>
  <w:style w:type="character" w:customStyle="1" w:styleId="WW8Num68z0">
    <w:name w:val="WW8Num68z0"/>
    <w:rsid w:val="00E01E3A"/>
    <w:rPr>
      <w:rFonts w:ascii="Calibri" w:hAnsi="Calibri" w:cs="Calibri"/>
      <w:sz w:val="20"/>
      <w:szCs w:val="20"/>
    </w:rPr>
  </w:style>
  <w:style w:type="character" w:customStyle="1" w:styleId="WW8Num68z1">
    <w:name w:val="WW8Num68z1"/>
    <w:rsid w:val="00E01E3A"/>
  </w:style>
  <w:style w:type="character" w:customStyle="1" w:styleId="WW8Num77z0">
    <w:name w:val="WW8Num77z0"/>
    <w:rsid w:val="00E01E3A"/>
    <w:rPr>
      <w:rFonts w:ascii="Calibri" w:hAnsi="Calibri" w:cs="Calibri"/>
      <w:i w:val="0"/>
      <w:sz w:val="20"/>
      <w:szCs w:val="20"/>
    </w:rPr>
  </w:style>
  <w:style w:type="character" w:customStyle="1" w:styleId="WW8Num78z0">
    <w:name w:val="WW8Num78z0"/>
    <w:rsid w:val="00E01E3A"/>
    <w:rPr>
      <w:rFonts w:ascii="Calibri" w:hAnsi="Calibri" w:cs="Calibri"/>
      <w:sz w:val="20"/>
      <w:szCs w:val="20"/>
    </w:rPr>
  </w:style>
  <w:style w:type="character" w:customStyle="1" w:styleId="WW8Num79z0">
    <w:name w:val="WW8Num79z0"/>
    <w:rsid w:val="00E01E3A"/>
    <w:rPr>
      <w:rFonts w:ascii="Calibri" w:eastAsia="TimesNewRomanPSMT" w:hAnsi="Calibri" w:cs="Calibri"/>
      <w:sz w:val="20"/>
      <w:szCs w:val="20"/>
    </w:rPr>
  </w:style>
  <w:style w:type="character" w:customStyle="1" w:styleId="WW8Num80z0">
    <w:name w:val="WW8Num80z0"/>
    <w:rsid w:val="00E01E3A"/>
  </w:style>
  <w:style w:type="character" w:customStyle="1" w:styleId="WW8Num80z1">
    <w:name w:val="WW8Num80z1"/>
    <w:rsid w:val="00E01E3A"/>
    <w:rPr>
      <w:rFonts w:ascii="Courier New" w:hAnsi="Courier New" w:cs="Courier New"/>
    </w:rPr>
  </w:style>
  <w:style w:type="character" w:customStyle="1" w:styleId="WW8Num80z2">
    <w:name w:val="WW8Num80z2"/>
    <w:rsid w:val="00E01E3A"/>
    <w:rPr>
      <w:rFonts w:ascii="Wingdings" w:hAnsi="Wingdings" w:cs="Wingdings"/>
      <w:sz w:val="20"/>
      <w:szCs w:val="20"/>
    </w:rPr>
  </w:style>
  <w:style w:type="character" w:customStyle="1" w:styleId="WW8Num80z3">
    <w:name w:val="WW8Num80z3"/>
    <w:rsid w:val="00E01E3A"/>
    <w:rPr>
      <w:rFonts w:ascii="Symbol" w:hAnsi="Symbol" w:cs="Symbol"/>
    </w:rPr>
  </w:style>
  <w:style w:type="character" w:customStyle="1" w:styleId="WW-Absatz-Standardschriftart1">
    <w:name w:val="WW-Absatz-Standardschriftart1"/>
    <w:rsid w:val="00E01E3A"/>
  </w:style>
  <w:style w:type="character" w:customStyle="1" w:styleId="WW8Num2z0">
    <w:name w:val="WW8Num2z0"/>
    <w:rsid w:val="00E01E3A"/>
  </w:style>
  <w:style w:type="character" w:customStyle="1" w:styleId="WW8Num20z0">
    <w:name w:val="WW8Num20z0"/>
    <w:rsid w:val="00E01E3A"/>
    <w:rPr>
      <w:rFonts w:ascii="Calibri" w:hAnsi="Calibri" w:cs="Calibri"/>
      <w:bCs/>
      <w:color w:val="000000"/>
      <w:sz w:val="20"/>
      <w:szCs w:val="20"/>
    </w:rPr>
  </w:style>
  <w:style w:type="character" w:customStyle="1" w:styleId="WW8Num27z0">
    <w:name w:val="WW8Num27z0"/>
    <w:rsid w:val="00E01E3A"/>
    <w:rPr>
      <w:rFonts w:eastAsia="Arial"/>
      <w:sz w:val="22"/>
      <w:szCs w:val="22"/>
    </w:rPr>
  </w:style>
  <w:style w:type="character" w:customStyle="1" w:styleId="WW8Num31z2">
    <w:name w:val="WW8Num31z2"/>
    <w:rsid w:val="00E01E3A"/>
    <w:rPr>
      <w:rFonts w:ascii="Wingdings" w:hAnsi="Wingdings" w:cs="Wingdings"/>
    </w:rPr>
  </w:style>
  <w:style w:type="character" w:customStyle="1" w:styleId="WW8Num32z2">
    <w:name w:val="WW8Num32z2"/>
    <w:rsid w:val="00E01E3A"/>
    <w:rPr>
      <w:rFonts w:ascii="Wingdings" w:hAnsi="Wingdings" w:cs="Wingdings"/>
    </w:rPr>
  </w:style>
  <w:style w:type="character" w:customStyle="1" w:styleId="WW8Num37z1">
    <w:name w:val="WW8Num37z1"/>
    <w:rsid w:val="00E01E3A"/>
    <w:rPr>
      <w:rFonts w:ascii="Courier New" w:hAnsi="Courier New" w:cs="Courier New"/>
    </w:rPr>
  </w:style>
  <w:style w:type="character" w:customStyle="1" w:styleId="WW8Num37z2">
    <w:name w:val="WW8Num37z2"/>
    <w:rsid w:val="00E01E3A"/>
    <w:rPr>
      <w:rFonts w:ascii="Wingdings" w:hAnsi="Wingdings" w:cs="Wingdings"/>
    </w:rPr>
  </w:style>
  <w:style w:type="character" w:customStyle="1" w:styleId="WW8Num37z3">
    <w:name w:val="WW8Num37z3"/>
    <w:rsid w:val="00E01E3A"/>
    <w:rPr>
      <w:rFonts w:ascii="Symbol" w:hAnsi="Symbol" w:cs="Symbol"/>
    </w:rPr>
  </w:style>
  <w:style w:type="character" w:customStyle="1" w:styleId="WW8Num43z1">
    <w:name w:val="WW8Num43z1"/>
    <w:rsid w:val="00E01E3A"/>
    <w:rPr>
      <w:rFonts w:ascii="Courier New" w:hAnsi="Courier New" w:cs="Courier New"/>
    </w:rPr>
  </w:style>
  <w:style w:type="character" w:customStyle="1" w:styleId="WW8Num43z2">
    <w:name w:val="WW8Num43z2"/>
    <w:rsid w:val="00E01E3A"/>
    <w:rPr>
      <w:rFonts w:ascii="Wingdings" w:hAnsi="Wingdings" w:cs="Wingdings"/>
    </w:rPr>
  </w:style>
  <w:style w:type="character" w:customStyle="1" w:styleId="WW8Num43z3">
    <w:name w:val="WW8Num43z3"/>
    <w:rsid w:val="00E01E3A"/>
    <w:rPr>
      <w:rFonts w:ascii="Symbol" w:hAnsi="Symbol" w:cs="Symbol"/>
    </w:rPr>
  </w:style>
  <w:style w:type="character" w:customStyle="1" w:styleId="WW8Num58z0">
    <w:name w:val="WW8Num58z0"/>
    <w:rsid w:val="00E01E3A"/>
    <w:rPr>
      <w:rFonts w:ascii="Calibri" w:hAnsi="Calibri" w:cs="Calibri"/>
      <w:b w:val="0"/>
      <w:color w:val="auto"/>
      <w:sz w:val="20"/>
      <w:szCs w:val="20"/>
    </w:rPr>
  </w:style>
  <w:style w:type="character" w:customStyle="1" w:styleId="WW8Num64z0">
    <w:name w:val="WW8Num64z0"/>
    <w:rsid w:val="00E01E3A"/>
  </w:style>
  <w:style w:type="character" w:customStyle="1" w:styleId="WW8Num66z1">
    <w:name w:val="WW8Num66z1"/>
    <w:rsid w:val="00E01E3A"/>
  </w:style>
  <w:style w:type="character" w:customStyle="1" w:styleId="WW8Num66z3">
    <w:name w:val="WW8Num66z3"/>
    <w:rsid w:val="00E01E3A"/>
  </w:style>
  <w:style w:type="character" w:customStyle="1" w:styleId="WW8Num81z0">
    <w:name w:val="WW8Num81z0"/>
    <w:rsid w:val="00E01E3A"/>
    <w:rPr>
      <w:rFonts w:ascii="Calibri" w:hAnsi="Calibri" w:cs="Calibri"/>
      <w:i w:val="0"/>
      <w:sz w:val="20"/>
      <w:szCs w:val="20"/>
    </w:rPr>
  </w:style>
  <w:style w:type="character" w:customStyle="1" w:styleId="WW8Num82z0">
    <w:name w:val="WW8Num82z0"/>
    <w:rsid w:val="00E01E3A"/>
    <w:rPr>
      <w:rFonts w:ascii="Calibri" w:hAnsi="Calibri" w:cs="Calibri"/>
      <w:sz w:val="20"/>
      <w:szCs w:val="20"/>
    </w:rPr>
  </w:style>
  <w:style w:type="character" w:customStyle="1" w:styleId="WW8Num83z0">
    <w:name w:val="WW8Num83z0"/>
    <w:rsid w:val="00E01E3A"/>
    <w:rPr>
      <w:bCs/>
      <w:sz w:val="22"/>
      <w:szCs w:val="22"/>
    </w:rPr>
  </w:style>
  <w:style w:type="character" w:customStyle="1" w:styleId="WW8Num84z0">
    <w:name w:val="WW8Num84z0"/>
    <w:rsid w:val="00E01E3A"/>
    <w:rPr>
      <w:rFonts w:ascii="Calibri" w:hAnsi="Calibri" w:cs="Calibri"/>
      <w:color w:val="00000A"/>
      <w:sz w:val="20"/>
      <w:szCs w:val="20"/>
    </w:rPr>
  </w:style>
  <w:style w:type="character" w:customStyle="1" w:styleId="WW8Num85z0">
    <w:name w:val="WW8Num85z0"/>
    <w:rsid w:val="00E01E3A"/>
    <w:rPr>
      <w:rFonts w:ascii="Calibri" w:hAnsi="Calibri" w:cs="Calibri"/>
      <w:color w:val="FF0000"/>
      <w:sz w:val="20"/>
      <w:szCs w:val="20"/>
    </w:rPr>
  </w:style>
  <w:style w:type="character" w:customStyle="1" w:styleId="WW8Num86z0">
    <w:name w:val="WW8Num86z0"/>
    <w:rsid w:val="00E01E3A"/>
    <w:rPr>
      <w:rFonts w:ascii="Calibri" w:hAnsi="Calibri"/>
      <w:sz w:val="20"/>
      <w:szCs w:val="20"/>
    </w:rPr>
  </w:style>
  <w:style w:type="character" w:customStyle="1" w:styleId="WW8Num87z1">
    <w:name w:val="WW8Num87z1"/>
    <w:rsid w:val="00E01E3A"/>
  </w:style>
  <w:style w:type="character" w:customStyle="1" w:styleId="WW8Num88z0">
    <w:name w:val="WW8Num88z0"/>
    <w:rsid w:val="00E01E3A"/>
    <w:rPr>
      <w:rFonts w:ascii="Wingdings" w:hAnsi="Wingdings" w:cs="Wingdings"/>
      <w:sz w:val="20"/>
      <w:szCs w:val="20"/>
    </w:rPr>
  </w:style>
  <w:style w:type="character" w:customStyle="1" w:styleId="WW8Num89z0">
    <w:name w:val="WW8Num89z0"/>
    <w:rsid w:val="00E01E3A"/>
    <w:rPr>
      <w:rFonts w:ascii="Symbol" w:hAnsi="Symbol" w:cs="Symbol"/>
    </w:rPr>
  </w:style>
  <w:style w:type="character" w:customStyle="1" w:styleId="WW8Num90z0">
    <w:name w:val="WW8Num90z0"/>
    <w:rsid w:val="00E01E3A"/>
    <w:rPr>
      <w:rFonts w:ascii="Symbol" w:hAnsi="Symbol" w:cs="Symbol"/>
    </w:rPr>
  </w:style>
  <w:style w:type="character" w:customStyle="1" w:styleId="WW8Num91z0">
    <w:name w:val="WW8Num91z0"/>
    <w:rsid w:val="00E01E3A"/>
    <w:rPr>
      <w:rFonts w:ascii="Calibri" w:hAnsi="Calibri" w:cs="Calibri"/>
      <w:color w:val="000000"/>
    </w:rPr>
  </w:style>
  <w:style w:type="character" w:customStyle="1" w:styleId="WW8Num92z0">
    <w:name w:val="WW8Num92z0"/>
    <w:rsid w:val="00E01E3A"/>
    <w:rPr>
      <w:sz w:val="22"/>
      <w:szCs w:val="22"/>
    </w:rPr>
  </w:style>
  <w:style w:type="character" w:customStyle="1" w:styleId="WW8Num93z0">
    <w:name w:val="WW8Num93z0"/>
    <w:rsid w:val="00E01E3A"/>
  </w:style>
  <w:style w:type="character" w:customStyle="1" w:styleId="WW8Num94z0">
    <w:name w:val="WW8Num94z0"/>
    <w:rsid w:val="00E01E3A"/>
    <w:rPr>
      <w:rFonts w:ascii="Symbol" w:hAnsi="Symbol" w:cs="Symbol"/>
    </w:rPr>
  </w:style>
  <w:style w:type="character" w:customStyle="1" w:styleId="WW8Num94z3">
    <w:name w:val="WW8Num94z3"/>
    <w:rsid w:val="00E01E3A"/>
    <w:rPr>
      <w:sz w:val="22"/>
      <w:szCs w:val="22"/>
    </w:rPr>
  </w:style>
  <w:style w:type="character" w:customStyle="1" w:styleId="WW8Num95z0">
    <w:name w:val="WW8Num95z0"/>
    <w:rsid w:val="00E01E3A"/>
    <w:rPr>
      <w:b w:val="0"/>
      <w:i w:val="0"/>
      <w:sz w:val="22"/>
      <w:szCs w:val="22"/>
    </w:rPr>
  </w:style>
  <w:style w:type="character" w:customStyle="1" w:styleId="WW8Num100z0">
    <w:name w:val="WW8Num100z0"/>
    <w:rsid w:val="00E01E3A"/>
    <w:rPr>
      <w:rFonts w:ascii="Calibri" w:eastAsia="Times New Roman" w:hAnsi="Calibri" w:cs="Calibri"/>
      <w:w w:val="108"/>
      <w:sz w:val="20"/>
      <w:szCs w:val="20"/>
    </w:rPr>
  </w:style>
  <w:style w:type="character" w:customStyle="1" w:styleId="WW8Num100z1">
    <w:name w:val="WW8Num100z1"/>
    <w:rsid w:val="00E01E3A"/>
  </w:style>
  <w:style w:type="character" w:customStyle="1" w:styleId="WW8Num103z0">
    <w:name w:val="WW8Num103z0"/>
    <w:rsid w:val="00E01E3A"/>
    <w:rPr>
      <w:rFonts w:ascii="Calibri" w:hAnsi="Calibri" w:cs="Calibri"/>
      <w:sz w:val="20"/>
      <w:szCs w:val="20"/>
    </w:rPr>
  </w:style>
  <w:style w:type="character" w:customStyle="1" w:styleId="WW8Num103z1">
    <w:name w:val="WW8Num103z1"/>
    <w:rsid w:val="00E01E3A"/>
    <w:rPr>
      <w:rFonts w:ascii="Courier New" w:hAnsi="Courier New" w:cs="Courier New"/>
    </w:rPr>
  </w:style>
  <w:style w:type="character" w:customStyle="1" w:styleId="WW8Num103z2">
    <w:name w:val="WW8Num103z2"/>
    <w:rsid w:val="00E01E3A"/>
    <w:rPr>
      <w:rFonts w:ascii="Wingdings" w:hAnsi="Wingdings"/>
    </w:rPr>
  </w:style>
  <w:style w:type="character" w:customStyle="1" w:styleId="WW8Num105z0">
    <w:name w:val="WW8Num105z0"/>
    <w:rsid w:val="00E01E3A"/>
    <w:rPr>
      <w:rFonts w:ascii="Calibri" w:hAnsi="Calibri" w:cs="Calibri"/>
      <w:sz w:val="20"/>
      <w:szCs w:val="20"/>
    </w:rPr>
  </w:style>
  <w:style w:type="character" w:customStyle="1" w:styleId="WW8Num105z1">
    <w:name w:val="WW8Num105z1"/>
    <w:rsid w:val="00E01E3A"/>
  </w:style>
  <w:style w:type="character" w:customStyle="1" w:styleId="WW8Num106z0">
    <w:name w:val="WW8Num106z0"/>
    <w:rsid w:val="00E01E3A"/>
    <w:rPr>
      <w:rFonts w:ascii="Calibri" w:hAnsi="Calibri" w:cs="Calibri"/>
      <w:i w:val="0"/>
      <w:sz w:val="20"/>
    </w:rPr>
  </w:style>
  <w:style w:type="character" w:customStyle="1" w:styleId="WW8Num108z0">
    <w:name w:val="WW8Num108z0"/>
    <w:rsid w:val="00E01E3A"/>
    <w:rPr>
      <w:rFonts w:ascii="Calibri" w:eastAsia="TimesNewRomanPSMT" w:hAnsi="Calibri" w:cs="Calibri"/>
      <w:color w:val="FF0000"/>
      <w:sz w:val="20"/>
      <w:szCs w:val="20"/>
    </w:rPr>
  </w:style>
  <w:style w:type="character" w:customStyle="1" w:styleId="WW8Num108z1">
    <w:name w:val="WW8Num108z1"/>
    <w:rsid w:val="00E01E3A"/>
    <w:rPr>
      <w:rFonts w:ascii="Calibri" w:hAnsi="Calibri" w:cs="Calibri"/>
      <w:color w:val="000000"/>
      <w:sz w:val="20"/>
      <w:szCs w:val="20"/>
    </w:rPr>
  </w:style>
  <w:style w:type="character" w:customStyle="1" w:styleId="WW8Num110z0">
    <w:name w:val="WW8Num110z0"/>
    <w:rsid w:val="00E01E3A"/>
    <w:rPr>
      <w:rFonts w:ascii="Calibri" w:hAnsi="Calibri" w:cs="Arial"/>
      <w:sz w:val="20"/>
      <w:szCs w:val="20"/>
    </w:rPr>
  </w:style>
  <w:style w:type="character" w:customStyle="1" w:styleId="WW8Num113z0">
    <w:name w:val="WW8Num113z0"/>
    <w:rsid w:val="00E01E3A"/>
    <w:rPr>
      <w:rFonts w:ascii="Calibri" w:hAnsi="Calibri" w:cs="Arial"/>
      <w:sz w:val="20"/>
      <w:szCs w:val="20"/>
    </w:rPr>
  </w:style>
  <w:style w:type="character" w:customStyle="1" w:styleId="WW8Num114z0">
    <w:name w:val="WW8Num114z0"/>
    <w:rsid w:val="00E01E3A"/>
    <w:rPr>
      <w:rFonts w:cs="Arial"/>
      <w:sz w:val="20"/>
      <w:szCs w:val="20"/>
    </w:rPr>
  </w:style>
  <w:style w:type="character" w:customStyle="1" w:styleId="WW8Num115z0">
    <w:name w:val="WW8Num115z0"/>
    <w:rsid w:val="00E01E3A"/>
    <w:rPr>
      <w:rFonts w:ascii="Calibri" w:hAnsi="Calibri" w:cs="Calibri"/>
      <w:sz w:val="20"/>
      <w:szCs w:val="20"/>
    </w:rPr>
  </w:style>
  <w:style w:type="character" w:customStyle="1" w:styleId="WW8Num116z0">
    <w:name w:val="WW8Num116z0"/>
    <w:rsid w:val="00E01E3A"/>
  </w:style>
  <w:style w:type="character" w:customStyle="1" w:styleId="WW8Num119z0">
    <w:name w:val="WW8Num119z0"/>
    <w:rsid w:val="00E01E3A"/>
    <w:rPr>
      <w:b w:val="0"/>
    </w:rPr>
  </w:style>
  <w:style w:type="character" w:customStyle="1" w:styleId="WW8Num120z0">
    <w:name w:val="WW8Num120z0"/>
    <w:rsid w:val="00E01E3A"/>
    <w:rPr>
      <w:rFonts w:ascii="Calibri" w:hAnsi="Calibri"/>
      <w:b w:val="0"/>
      <w:bCs w:val="0"/>
      <w:sz w:val="20"/>
      <w:szCs w:val="20"/>
    </w:rPr>
  </w:style>
  <w:style w:type="character" w:customStyle="1" w:styleId="WW8Num122z0">
    <w:name w:val="WW8Num122z0"/>
    <w:rsid w:val="00E01E3A"/>
    <w:rPr>
      <w:rFonts w:ascii="Calibri" w:hAnsi="Calibri" w:cs="Calibri"/>
      <w:sz w:val="20"/>
      <w:szCs w:val="20"/>
    </w:rPr>
  </w:style>
  <w:style w:type="character" w:customStyle="1" w:styleId="WW8Num123z0">
    <w:name w:val="WW8Num123z0"/>
    <w:rsid w:val="00E01E3A"/>
    <w:rPr>
      <w:bCs/>
      <w:sz w:val="22"/>
      <w:szCs w:val="22"/>
    </w:rPr>
  </w:style>
  <w:style w:type="character" w:customStyle="1" w:styleId="WW8Num123z1">
    <w:name w:val="WW8Num123z1"/>
    <w:rsid w:val="00E01E3A"/>
    <w:rPr>
      <w:sz w:val="22"/>
      <w:szCs w:val="22"/>
    </w:rPr>
  </w:style>
  <w:style w:type="character" w:customStyle="1" w:styleId="WW8Num123z2">
    <w:name w:val="WW8Num123z2"/>
    <w:rsid w:val="00E01E3A"/>
  </w:style>
  <w:style w:type="character" w:customStyle="1" w:styleId="WW8NumSt67z0">
    <w:name w:val="WW8NumSt67z0"/>
    <w:rsid w:val="00E01E3A"/>
    <w:rPr>
      <w:rFonts w:ascii="Calibri" w:hAnsi="Calibri" w:cs="Calibri"/>
      <w:bCs/>
      <w:color w:val="auto"/>
      <w:sz w:val="20"/>
      <w:szCs w:val="20"/>
    </w:rPr>
  </w:style>
  <w:style w:type="character" w:customStyle="1" w:styleId="WW8NumSt72z0">
    <w:name w:val="WW8NumSt72z0"/>
    <w:rsid w:val="00E01E3A"/>
    <w:rPr>
      <w:rFonts w:ascii="Wingdings" w:hAnsi="Wingdings"/>
      <w:sz w:val="20"/>
    </w:rPr>
  </w:style>
  <w:style w:type="character" w:customStyle="1" w:styleId="WW8NumSt72z1">
    <w:name w:val="WW8NumSt72z1"/>
    <w:rsid w:val="00E01E3A"/>
    <w:rPr>
      <w:rFonts w:ascii="Courier New" w:hAnsi="Courier New" w:cs="Courier New"/>
    </w:rPr>
  </w:style>
  <w:style w:type="character" w:customStyle="1" w:styleId="WW8NumSt72z2">
    <w:name w:val="WW8NumSt72z2"/>
    <w:rsid w:val="00E01E3A"/>
    <w:rPr>
      <w:rFonts w:ascii="Wingdings" w:hAnsi="Wingdings" w:cs="Wingdings"/>
      <w:sz w:val="20"/>
      <w:szCs w:val="20"/>
    </w:rPr>
  </w:style>
  <w:style w:type="character" w:customStyle="1" w:styleId="WW8NumSt72z3">
    <w:name w:val="WW8NumSt72z3"/>
    <w:rsid w:val="00E01E3A"/>
    <w:rPr>
      <w:rFonts w:ascii="Symbol" w:hAnsi="Symbol" w:cs="Symbol"/>
    </w:rPr>
  </w:style>
  <w:style w:type="character" w:customStyle="1" w:styleId="Domylnaczcionkaakapitu2">
    <w:name w:val="Domyślna czcionka akapitu2"/>
    <w:rsid w:val="00E01E3A"/>
  </w:style>
  <w:style w:type="character" w:customStyle="1" w:styleId="WW8Num1z0">
    <w:name w:val="WW8Num1z0"/>
    <w:rsid w:val="00E01E3A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1z1">
    <w:name w:val="WW8Num1z1"/>
    <w:rsid w:val="00E01E3A"/>
  </w:style>
  <w:style w:type="character" w:customStyle="1" w:styleId="WW8Num1z2">
    <w:name w:val="WW8Num1z2"/>
    <w:rsid w:val="00E01E3A"/>
  </w:style>
  <w:style w:type="character" w:customStyle="1" w:styleId="WW8Num1z3">
    <w:name w:val="WW8Num1z3"/>
    <w:rsid w:val="00E01E3A"/>
  </w:style>
  <w:style w:type="character" w:customStyle="1" w:styleId="WW8Num1z4">
    <w:name w:val="WW8Num1z4"/>
    <w:rsid w:val="00E01E3A"/>
  </w:style>
  <w:style w:type="character" w:customStyle="1" w:styleId="WW8Num1z5">
    <w:name w:val="WW8Num1z5"/>
    <w:rsid w:val="00E01E3A"/>
  </w:style>
  <w:style w:type="character" w:customStyle="1" w:styleId="WW8Num1z6">
    <w:name w:val="WW8Num1z6"/>
    <w:rsid w:val="00E01E3A"/>
  </w:style>
  <w:style w:type="character" w:customStyle="1" w:styleId="WW8Num1z7">
    <w:name w:val="WW8Num1z7"/>
    <w:rsid w:val="00E01E3A"/>
  </w:style>
  <w:style w:type="character" w:customStyle="1" w:styleId="WW8Num1z8">
    <w:name w:val="WW8Num1z8"/>
    <w:rsid w:val="00E01E3A"/>
  </w:style>
  <w:style w:type="character" w:customStyle="1" w:styleId="WW8Num2z1">
    <w:name w:val="WW8Num2z1"/>
    <w:rsid w:val="00E01E3A"/>
  </w:style>
  <w:style w:type="character" w:customStyle="1" w:styleId="WW8Num2z2">
    <w:name w:val="WW8Num2z2"/>
    <w:rsid w:val="00E01E3A"/>
  </w:style>
  <w:style w:type="character" w:customStyle="1" w:styleId="WW8Num2z3">
    <w:name w:val="WW8Num2z3"/>
    <w:rsid w:val="00E01E3A"/>
  </w:style>
  <w:style w:type="character" w:customStyle="1" w:styleId="WW8Num2z4">
    <w:name w:val="WW8Num2z4"/>
    <w:rsid w:val="00E01E3A"/>
  </w:style>
  <w:style w:type="character" w:customStyle="1" w:styleId="WW8Num2z5">
    <w:name w:val="WW8Num2z5"/>
    <w:rsid w:val="00E01E3A"/>
  </w:style>
  <w:style w:type="character" w:customStyle="1" w:styleId="WW8Num2z6">
    <w:name w:val="WW8Num2z6"/>
    <w:rsid w:val="00E01E3A"/>
  </w:style>
  <w:style w:type="character" w:customStyle="1" w:styleId="WW8Num2z7">
    <w:name w:val="WW8Num2z7"/>
    <w:rsid w:val="00E01E3A"/>
  </w:style>
  <w:style w:type="character" w:customStyle="1" w:styleId="WW8Num2z8">
    <w:name w:val="WW8Num2z8"/>
    <w:rsid w:val="00E01E3A"/>
  </w:style>
  <w:style w:type="character" w:customStyle="1" w:styleId="WW8Num3z1">
    <w:name w:val="WW8Num3z1"/>
    <w:rsid w:val="00E01E3A"/>
  </w:style>
  <w:style w:type="character" w:customStyle="1" w:styleId="WW8Num3z2">
    <w:name w:val="WW8Num3z2"/>
    <w:rsid w:val="00E01E3A"/>
  </w:style>
  <w:style w:type="character" w:customStyle="1" w:styleId="WW8Num3z3">
    <w:name w:val="WW8Num3z3"/>
    <w:rsid w:val="00E01E3A"/>
  </w:style>
  <w:style w:type="character" w:customStyle="1" w:styleId="WW8Num3z4">
    <w:name w:val="WW8Num3z4"/>
    <w:rsid w:val="00E01E3A"/>
  </w:style>
  <w:style w:type="character" w:customStyle="1" w:styleId="WW8Num3z5">
    <w:name w:val="WW8Num3z5"/>
    <w:rsid w:val="00E01E3A"/>
  </w:style>
  <w:style w:type="character" w:customStyle="1" w:styleId="WW8Num3z6">
    <w:name w:val="WW8Num3z6"/>
    <w:rsid w:val="00E01E3A"/>
  </w:style>
  <w:style w:type="character" w:customStyle="1" w:styleId="WW8Num3z7">
    <w:name w:val="WW8Num3z7"/>
    <w:rsid w:val="00E01E3A"/>
  </w:style>
  <w:style w:type="character" w:customStyle="1" w:styleId="WW8Num3z8">
    <w:name w:val="WW8Num3z8"/>
    <w:rsid w:val="00E01E3A"/>
  </w:style>
  <w:style w:type="character" w:customStyle="1" w:styleId="WW8Num4z1">
    <w:name w:val="WW8Num4z1"/>
    <w:rsid w:val="00E01E3A"/>
  </w:style>
  <w:style w:type="character" w:customStyle="1" w:styleId="WW8Num4z2">
    <w:name w:val="WW8Num4z2"/>
    <w:rsid w:val="00E01E3A"/>
  </w:style>
  <w:style w:type="character" w:customStyle="1" w:styleId="WW8Num4z3">
    <w:name w:val="WW8Num4z3"/>
    <w:rsid w:val="00E01E3A"/>
  </w:style>
  <w:style w:type="character" w:customStyle="1" w:styleId="WW8Num4z4">
    <w:name w:val="WW8Num4z4"/>
    <w:rsid w:val="00E01E3A"/>
  </w:style>
  <w:style w:type="character" w:customStyle="1" w:styleId="WW8Num4z5">
    <w:name w:val="WW8Num4z5"/>
    <w:rsid w:val="00E01E3A"/>
  </w:style>
  <w:style w:type="character" w:customStyle="1" w:styleId="WW8Num4z6">
    <w:name w:val="WW8Num4z6"/>
    <w:rsid w:val="00E01E3A"/>
  </w:style>
  <w:style w:type="character" w:customStyle="1" w:styleId="WW8Num4z7">
    <w:name w:val="WW8Num4z7"/>
    <w:rsid w:val="00E01E3A"/>
  </w:style>
  <w:style w:type="character" w:customStyle="1" w:styleId="WW8Num4z8">
    <w:name w:val="WW8Num4z8"/>
    <w:rsid w:val="00E01E3A"/>
  </w:style>
  <w:style w:type="character" w:customStyle="1" w:styleId="WW8Num5z1">
    <w:name w:val="WW8Num5z1"/>
    <w:rsid w:val="00E01E3A"/>
  </w:style>
  <w:style w:type="character" w:customStyle="1" w:styleId="WW8Num5z2">
    <w:name w:val="WW8Num5z2"/>
    <w:rsid w:val="00E01E3A"/>
  </w:style>
  <w:style w:type="character" w:customStyle="1" w:styleId="WW8Num5z3">
    <w:name w:val="WW8Num5z3"/>
    <w:rsid w:val="00E01E3A"/>
  </w:style>
  <w:style w:type="character" w:customStyle="1" w:styleId="WW8Num5z4">
    <w:name w:val="WW8Num5z4"/>
    <w:rsid w:val="00E01E3A"/>
  </w:style>
  <w:style w:type="character" w:customStyle="1" w:styleId="WW8Num5z5">
    <w:name w:val="WW8Num5z5"/>
    <w:rsid w:val="00E01E3A"/>
  </w:style>
  <w:style w:type="character" w:customStyle="1" w:styleId="WW8Num5z6">
    <w:name w:val="WW8Num5z6"/>
    <w:rsid w:val="00E01E3A"/>
  </w:style>
  <w:style w:type="character" w:customStyle="1" w:styleId="WW8Num5z7">
    <w:name w:val="WW8Num5z7"/>
    <w:rsid w:val="00E01E3A"/>
  </w:style>
  <w:style w:type="character" w:customStyle="1" w:styleId="WW8Num5z8">
    <w:name w:val="WW8Num5z8"/>
    <w:rsid w:val="00E01E3A"/>
  </w:style>
  <w:style w:type="character" w:customStyle="1" w:styleId="WW8Num6z1">
    <w:name w:val="WW8Num6z1"/>
    <w:rsid w:val="00E01E3A"/>
  </w:style>
  <w:style w:type="character" w:customStyle="1" w:styleId="WW8Num6z2">
    <w:name w:val="WW8Num6z2"/>
    <w:rsid w:val="00E01E3A"/>
  </w:style>
  <w:style w:type="character" w:customStyle="1" w:styleId="WW8Num6z3">
    <w:name w:val="WW8Num6z3"/>
    <w:rsid w:val="00E01E3A"/>
  </w:style>
  <w:style w:type="character" w:customStyle="1" w:styleId="WW8Num6z4">
    <w:name w:val="WW8Num6z4"/>
    <w:rsid w:val="00E01E3A"/>
  </w:style>
  <w:style w:type="character" w:customStyle="1" w:styleId="WW8Num6z5">
    <w:name w:val="WW8Num6z5"/>
    <w:rsid w:val="00E01E3A"/>
  </w:style>
  <w:style w:type="character" w:customStyle="1" w:styleId="WW8Num6z6">
    <w:name w:val="WW8Num6z6"/>
    <w:rsid w:val="00E01E3A"/>
  </w:style>
  <w:style w:type="character" w:customStyle="1" w:styleId="WW8Num6z7">
    <w:name w:val="WW8Num6z7"/>
    <w:rsid w:val="00E01E3A"/>
  </w:style>
  <w:style w:type="character" w:customStyle="1" w:styleId="WW8Num6z8">
    <w:name w:val="WW8Num6z8"/>
    <w:rsid w:val="00E01E3A"/>
  </w:style>
  <w:style w:type="character" w:customStyle="1" w:styleId="WW8Num7z1">
    <w:name w:val="WW8Num7z1"/>
    <w:rsid w:val="00E01E3A"/>
    <w:rPr>
      <w:rFonts w:ascii="Courier New" w:hAnsi="Courier New" w:cs="Courier New"/>
    </w:rPr>
  </w:style>
  <w:style w:type="character" w:customStyle="1" w:styleId="WW8Num7z2">
    <w:name w:val="WW8Num7z2"/>
    <w:rsid w:val="00E01E3A"/>
    <w:rPr>
      <w:rFonts w:ascii="Wingdings" w:hAnsi="Wingdings" w:cs="Wingdings"/>
    </w:rPr>
  </w:style>
  <w:style w:type="character" w:customStyle="1" w:styleId="WW8Num7z3">
    <w:name w:val="WW8Num7z3"/>
    <w:rsid w:val="00E01E3A"/>
    <w:rPr>
      <w:rFonts w:ascii="Symbol" w:hAnsi="Symbol" w:cs="Symbol"/>
    </w:rPr>
  </w:style>
  <w:style w:type="character" w:customStyle="1" w:styleId="WW8Num8z1">
    <w:name w:val="WW8Num8z1"/>
    <w:rsid w:val="00E01E3A"/>
  </w:style>
  <w:style w:type="character" w:customStyle="1" w:styleId="WW8Num8z2">
    <w:name w:val="WW8Num8z2"/>
    <w:rsid w:val="00E01E3A"/>
  </w:style>
  <w:style w:type="character" w:customStyle="1" w:styleId="WW8Num8z3">
    <w:name w:val="WW8Num8z3"/>
    <w:rsid w:val="00E01E3A"/>
  </w:style>
  <w:style w:type="character" w:customStyle="1" w:styleId="WW8Num8z4">
    <w:name w:val="WW8Num8z4"/>
    <w:rsid w:val="00E01E3A"/>
  </w:style>
  <w:style w:type="character" w:customStyle="1" w:styleId="WW8Num8z5">
    <w:name w:val="WW8Num8z5"/>
    <w:rsid w:val="00E01E3A"/>
  </w:style>
  <w:style w:type="character" w:customStyle="1" w:styleId="WW8Num8z6">
    <w:name w:val="WW8Num8z6"/>
    <w:rsid w:val="00E01E3A"/>
  </w:style>
  <w:style w:type="character" w:customStyle="1" w:styleId="WW8Num8z7">
    <w:name w:val="WW8Num8z7"/>
    <w:rsid w:val="00E01E3A"/>
  </w:style>
  <w:style w:type="character" w:customStyle="1" w:styleId="WW8Num8z8">
    <w:name w:val="WW8Num8z8"/>
    <w:rsid w:val="00E01E3A"/>
  </w:style>
  <w:style w:type="character" w:customStyle="1" w:styleId="WW8Num9z1">
    <w:name w:val="WW8Num9z1"/>
    <w:rsid w:val="00E01E3A"/>
    <w:rPr>
      <w:rFonts w:ascii="Courier New" w:hAnsi="Courier New" w:cs="Courier New"/>
    </w:rPr>
  </w:style>
  <w:style w:type="character" w:customStyle="1" w:styleId="WW8Num9z2">
    <w:name w:val="WW8Num9z2"/>
    <w:rsid w:val="00E01E3A"/>
    <w:rPr>
      <w:rFonts w:ascii="Wingdings" w:hAnsi="Wingdings" w:cs="Wingdings"/>
    </w:rPr>
  </w:style>
  <w:style w:type="character" w:customStyle="1" w:styleId="WW8Num9z3">
    <w:name w:val="WW8Num9z3"/>
    <w:rsid w:val="00E01E3A"/>
    <w:rPr>
      <w:rFonts w:ascii="Symbol" w:hAnsi="Symbol" w:cs="Symbol"/>
    </w:rPr>
  </w:style>
  <w:style w:type="character" w:customStyle="1" w:styleId="WW8Num10z1">
    <w:name w:val="WW8Num10z1"/>
    <w:rsid w:val="00E01E3A"/>
  </w:style>
  <w:style w:type="character" w:customStyle="1" w:styleId="WW8Num10z2">
    <w:name w:val="WW8Num10z2"/>
    <w:rsid w:val="00E01E3A"/>
  </w:style>
  <w:style w:type="character" w:customStyle="1" w:styleId="WW8Num10z3">
    <w:name w:val="WW8Num10z3"/>
    <w:rsid w:val="00E01E3A"/>
  </w:style>
  <w:style w:type="character" w:customStyle="1" w:styleId="WW8Num10z4">
    <w:name w:val="WW8Num10z4"/>
    <w:rsid w:val="00E01E3A"/>
  </w:style>
  <w:style w:type="character" w:customStyle="1" w:styleId="WW8Num10z5">
    <w:name w:val="WW8Num10z5"/>
    <w:rsid w:val="00E01E3A"/>
  </w:style>
  <w:style w:type="character" w:customStyle="1" w:styleId="WW8Num10z6">
    <w:name w:val="WW8Num10z6"/>
    <w:rsid w:val="00E01E3A"/>
  </w:style>
  <w:style w:type="character" w:customStyle="1" w:styleId="WW8Num10z7">
    <w:name w:val="WW8Num10z7"/>
    <w:rsid w:val="00E01E3A"/>
  </w:style>
  <w:style w:type="character" w:customStyle="1" w:styleId="WW8Num10z8">
    <w:name w:val="WW8Num10z8"/>
    <w:rsid w:val="00E01E3A"/>
  </w:style>
  <w:style w:type="character" w:customStyle="1" w:styleId="WW8Num11z1">
    <w:name w:val="WW8Num11z1"/>
    <w:rsid w:val="00E01E3A"/>
    <w:rPr>
      <w:rFonts w:ascii="Courier New" w:hAnsi="Courier New" w:cs="Courier New"/>
    </w:rPr>
  </w:style>
  <w:style w:type="character" w:customStyle="1" w:styleId="WW8Num11z2">
    <w:name w:val="WW8Num11z2"/>
    <w:rsid w:val="00E01E3A"/>
    <w:rPr>
      <w:rFonts w:ascii="Wingdings" w:hAnsi="Wingdings" w:cs="Wingdings"/>
    </w:rPr>
  </w:style>
  <w:style w:type="character" w:customStyle="1" w:styleId="WW8Num11z3">
    <w:name w:val="WW8Num11z3"/>
    <w:rsid w:val="00E01E3A"/>
    <w:rPr>
      <w:rFonts w:ascii="Symbol" w:hAnsi="Symbol" w:cs="Symbol"/>
    </w:rPr>
  </w:style>
  <w:style w:type="character" w:customStyle="1" w:styleId="WW8Num12z1">
    <w:name w:val="WW8Num12z1"/>
    <w:rsid w:val="00E01E3A"/>
    <w:rPr>
      <w:rFonts w:ascii="Courier New" w:hAnsi="Courier New" w:cs="Courier New"/>
    </w:rPr>
  </w:style>
  <w:style w:type="character" w:customStyle="1" w:styleId="WW8Num12z2">
    <w:name w:val="WW8Num12z2"/>
    <w:rsid w:val="00E01E3A"/>
    <w:rPr>
      <w:rFonts w:ascii="Wingdings" w:hAnsi="Wingdings" w:cs="Wingdings"/>
    </w:rPr>
  </w:style>
  <w:style w:type="character" w:customStyle="1" w:styleId="WW8Num13z1">
    <w:name w:val="WW8Num13z1"/>
    <w:rsid w:val="00E01E3A"/>
  </w:style>
  <w:style w:type="character" w:customStyle="1" w:styleId="WW8Num13z2">
    <w:name w:val="WW8Num13z2"/>
    <w:rsid w:val="00E01E3A"/>
  </w:style>
  <w:style w:type="character" w:customStyle="1" w:styleId="WW8Num13z3">
    <w:name w:val="WW8Num13z3"/>
    <w:rsid w:val="00E01E3A"/>
  </w:style>
  <w:style w:type="character" w:customStyle="1" w:styleId="WW8Num13z4">
    <w:name w:val="WW8Num13z4"/>
    <w:rsid w:val="00E01E3A"/>
  </w:style>
  <w:style w:type="character" w:customStyle="1" w:styleId="WW8Num13z5">
    <w:name w:val="WW8Num13z5"/>
    <w:rsid w:val="00E01E3A"/>
  </w:style>
  <w:style w:type="character" w:customStyle="1" w:styleId="WW8Num13z6">
    <w:name w:val="WW8Num13z6"/>
    <w:rsid w:val="00E01E3A"/>
  </w:style>
  <w:style w:type="character" w:customStyle="1" w:styleId="WW8Num13z7">
    <w:name w:val="WW8Num13z7"/>
    <w:rsid w:val="00E01E3A"/>
  </w:style>
  <w:style w:type="character" w:customStyle="1" w:styleId="WW8Num13z8">
    <w:name w:val="WW8Num13z8"/>
    <w:rsid w:val="00E01E3A"/>
  </w:style>
  <w:style w:type="character" w:customStyle="1" w:styleId="WW8Num15z1">
    <w:name w:val="WW8Num15z1"/>
    <w:rsid w:val="00E01E3A"/>
  </w:style>
  <w:style w:type="character" w:customStyle="1" w:styleId="WW8Num15z2">
    <w:name w:val="WW8Num15z2"/>
    <w:rsid w:val="00E01E3A"/>
  </w:style>
  <w:style w:type="character" w:customStyle="1" w:styleId="WW8Num15z3">
    <w:name w:val="WW8Num15z3"/>
    <w:rsid w:val="00E01E3A"/>
  </w:style>
  <w:style w:type="character" w:customStyle="1" w:styleId="WW8Num15z4">
    <w:name w:val="WW8Num15z4"/>
    <w:rsid w:val="00E01E3A"/>
  </w:style>
  <w:style w:type="character" w:customStyle="1" w:styleId="WW8Num15z5">
    <w:name w:val="WW8Num15z5"/>
    <w:rsid w:val="00E01E3A"/>
  </w:style>
  <w:style w:type="character" w:customStyle="1" w:styleId="WW8Num15z6">
    <w:name w:val="WW8Num15z6"/>
    <w:rsid w:val="00E01E3A"/>
  </w:style>
  <w:style w:type="character" w:customStyle="1" w:styleId="WW8Num15z7">
    <w:name w:val="WW8Num15z7"/>
    <w:rsid w:val="00E01E3A"/>
  </w:style>
  <w:style w:type="character" w:customStyle="1" w:styleId="WW8Num15z8">
    <w:name w:val="WW8Num15z8"/>
    <w:rsid w:val="00E01E3A"/>
  </w:style>
  <w:style w:type="character" w:customStyle="1" w:styleId="WW8Num16z1">
    <w:name w:val="WW8Num16z1"/>
    <w:rsid w:val="00E01E3A"/>
  </w:style>
  <w:style w:type="character" w:customStyle="1" w:styleId="WW8Num16z2">
    <w:name w:val="WW8Num16z2"/>
    <w:rsid w:val="00E01E3A"/>
  </w:style>
  <w:style w:type="character" w:customStyle="1" w:styleId="WW8Num16z3">
    <w:name w:val="WW8Num16z3"/>
    <w:rsid w:val="00E01E3A"/>
  </w:style>
  <w:style w:type="character" w:customStyle="1" w:styleId="WW8Num16z4">
    <w:name w:val="WW8Num16z4"/>
    <w:rsid w:val="00E01E3A"/>
  </w:style>
  <w:style w:type="character" w:customStyle="1" w:styleId="WW8Num16z5">
    <w:name w:val="WW8Num16z5"/>
    <w:rsid w:val="00E01E3A"/>
  </w:style>
  <w:style w:type="character" w:customStyle="1" w:styleId="WW8Num16z6">
    <w:name w:val="WW8Num16z6"/>
    <w:rsid w:val="00E01E3A"/>
  </w:style>
  <w:style w:type="character" w:customStyle="1" w:styleId="WW8Num16z7">
    <w:name w:val="WW8Num16z7"/>
    <w:rsid w:val="00E01E3A"/>
  </w:style>
  <w:style w:type="character" w:customStyle="1" w:styleId="WW8Num16z8">
    <w:name w:val="WW8Num16z8"/>
    <w:rsid w:val="00E01E3A"/>
  </w:style>
  <w:style w:type="character" w:customStyle="1" w:styleId="WW8Num17z1">
    <w:name w:val="WW8Num17z1"/>
    <w:rsid w:val="00E01E3A"/>
    <w:rPr>
      <w:rFonts w:ascii="Symbol" w:hAnsi="Symbol" w:cs="Symbol"/>
    </w:rPr>
  </w:style>
  <w:style w:type="character" w:customStyle="1" w:styleId="WW8Num17z2">
    <w:name w:val="WW8Num17z2"/>
    <w:rsid w:val="00E01E3A"/>
  </w:style>
  <w:style w:type="character" w:customStyle="1" w:styleId="WW8Num17z3">
    <w:name w:val="WW8Num17z3"/>
    <w:rsid w:val="00E01E3A"/>
  </w:style>
  <w:style w:type="character" w:customStyle="1" w:styleId="WW8Num17z4">
    <w:name w:val="WW8Num17z4"/>
    <w:rsid w:val="00E01E3A"/>
  </w:style>
  <w:style w:type="character" w:customStyle="1" w:styleId="WW8Num17z5">
    <w:name w:val="WW8Num17z5"/>
    <w:rsid w:val="00E01E3A"/>
  </w:style>
  <w:style w:type="character" w:customStyle="1" w:styleId="WW8Num17z6">
    <w:name w:val="WW8Num17z6"/>
    <w:rsid w:val="00E01E3A"/>
  </w:style>
  <w:style w:type="character" w:customStyle="1" w:styleId="WW8Num17z7">
    <w:name w:val="WW8Num17z7"/>
    <w:rsid w:val="00E01E3A"/>
  </w:style>
  <w:style w:type="character" w:customStyle="1" w:styleId="WW8Num17z8">
    <w:name w:val="WW8Num17z8"/>
    <w:rsid w:val="00E01E3A"/>
  </w:style>
  <w:style w:type="character" w:customStyle="1" w:styleId="WW8Num18z1">
    <w:name w:val="WW8Num18z1"/>
    <w:rsid w:val="00E01E3A"/>
  </w:style>
  <w:style w:type="character" w:customStyle="1" w:styleId="WW8Num18z2">
    <w:name w:val="WW8Num18z2"/>
    <w:rsid w:val="00E01E3A"/>
  </w:style>
  <w:style w:type="character" w:customStyle="1" w:styleId="WW8Num18z3">
    <w:name w:val="WW8Num18z3"/>
    <w:rsid w:val="00E01E3A"/>
  </w:style>
  <w:style w:type="character" w:customStyle="1" w:styleId="WW8Num18z4">
    <w:name w:val="WW8Num18z4"/>
    <w:rsid w:val="00E01E3A"/>
  </w:style>
  <w:style w:type="character" w:customStyle="1" w:styleId="WW8Num18z5">
    <w:name w:val="WW8Num18z5"/>
    <w:rsid w:val="00E01E3A"/>
  </w:style>
  <w:style w:type="character" w:customStyle="1" w:styleId="WW8Num18z6">
    <w:name w:val="WW8Num18z6"/>
    <w:rsid w:val="00E01E3A"/>
  </w:style>
  <w:style w:type="character" w:customStyle="1" w:styleId="WW8Num18z7">
    <w:name w:val="WW8Num18z7"/>
    <w:rsid w:val="00E01E3A"/>
  </w:style>
  <w:style w:type="character" w:customStyle="1" w:styleId="WW8Num18z8">
    <w:name w:val="WW8Num18z8"/>
    <w:rsid w:val="00E01E3A"/>
  </w:style>
  <w:style w:type="character" w:customStyle="1" w:styleId="WW8Num19z1">
    <w:name w:val="WW8Num19z1"/>
    <w:rsid w:val="00E01E3A"/>
    <w:rPr>
      <w:rFonts w:ascii="Courier New" w:hAnsi="Courier New" w:cs="Courier New"/>
    </w:rPr>
  </w:style>
  <w:style w:type="character" w:customStyle="1" w:styleId="WW8Num19z2">
    <w:name w:val="WW8Num19z2"/>
    <w:rsid w:val="00E01E3A"/>
    <w:rPr>
      <w:rFonts w:ascii="Wingdings" w:hAnsi="Wingdings" w:cs="Wingdings"/>
    </w:rPr>
  </w:style>
  <w:style w:type="character" w:customStyle="1" w:styleId="WW8Num19z3">
    <w:name w:val="WW8Num19z3"/>
    <w:rsid w:val="00E01E3A"/>
    <w:rPr>
      <w:rFonts w:ascii="Symbol" w:hAnsi="Symbol" w:cs="Symbol"/>
    </w:rPr>
  </w:style>
  <w:style w:type="character" w:customStyle="1" w:styleId="WW8Num20z1">
    <w:name w:val="WW8Num20z1"/>
    <w:rsid w:val="00E01E3A"/>
  </w:style>
  <w:style w:type="character" w:customStyle="1" w:styleId="WW8Num20z2">
    <w:name w:val="WW8Num20z2"/>
    <w:rsid w:val="00E01E3A"/>
  </w:style>
  <w:style w:type="character" w:customStyle="1" w:styleId="WW8Num20z3">
    <w:name w:val="WW8Num20z3"/>
    <w:rsid w:val="00E01E3A"/>
  </w:style>
  <w:style w:type="character" w:customStyle="1" w:styleId="WW8Num20z4">
    <w:name w:val="WW8Num20z4"/>
    <w:rsid w:val="00E01E3A"/>
  </w:style>
  <w:style w:type="character" w:customStyle="1" w:styleId="WW8Num20z5">
    <w:name w:val="WW8Num20z5"/>
    <w:rsid w:val="00E01E3A"/>
  </w:style>
  <w:style w:type="character" w:customStyle="1" w:styleId="WW8Num20z6">
    <w:name w:val="WW8Num20z6"/>
    <w:rsid w:val="00E01E3A"/>
  </w:style>
  <w:style w:type="character" w:customStyle="1" w:styleId="WW8Num20z7">
    <w:name w:val="WW8Num20z7"/>
    <w:rsid w:val="00E01E3A"/>
  </w:style>
  <w:style w:type="character" w:customStyle="1" w:styleId="WW8Num20z8">
    <w:name w:val="WW8Num20z8"/>
    <w:rsid w:val="00E01E3A"/>
  </w:style>
  <w:style w:type="character" w:customStyle="1" w:styleId="WW8Num21z1">
    <w:name w:val="WW8Num21z1"/>
    <w:rsid w:val="00E01E3A"/>
  </w:style>
  <w:style w:type="character" w:customStyle="1" w:styleId="WW8Num21z2">
    <w:name w:val="WW8Num21z2"/>
    <w:rsid w:val="00E01E3A"/>
  </w:style>
  <w:style w:type="character" w:customStyle="1" w:styleId="WW8Num21z3">
    <w:name w:val="WW8Num21z3"/>
    <w:rsid w:val="00E01E3A"/>
  </w:style>
  <w:style w:type="character" w:customStyle="1" w:styleId="WW8Num21z4">
    <w:name w:val="WW8Num21z4"/>
    <w:rsid w:val="00E01E3A"/>
  </w:style>
  <w:style w:type="character" w:customStyle="1" w:styleId="WW8Num21z5">
    <w:name w:val="WW8Num21z5"/>
    <w:rsid w:val="00E01E3A"/>
  </w:style>
  <w:style w:type="character" w:customStyle="1" w:styleId="WW8Num21z6">
    <w:name w:val="WW8Num21z6"/>
    <w:rsid w:val="00E01E3A"/>
  </w:style>
  <w:style w:type="character" w:customStyle="1" w:styleId="WW8Num21z7">
    <w:name w:val="WW8Num21z7"/>
    <w:rsid w:val="00E01E3A"/>
  </w:style>
  <w:style w:type="character" w:customStyle="1" w:styleId="WW8Num21z8">
    <w:name w:val="WW8Num21z8"/>
    <w:rsid w:val="00E01E3A"/>
  </w:style>
  <w:style w:type="character" w:customStyle="1" w:styleId="WW8Num22z1">
    <w:name w:val="WW8Num22z1"/>
    <w:rsid w:val="00E01E3A"/>
    <w:rPr>
      <w:rFonts w:ascii="Courier New" w:hAnsi="Courier New" w:cs="Courier New"/>
    </w:rPr>
  </w:style>
  <w:style w:type="character" w:customStyle="1" w:styleId="WW8Num22z2">
    <w:name w:val="WW8Num22z2"/>
    <w:rsid w:val="00E01E3A"/>
    <w:rPr>
      <w:rFonts w:ascii="Wingdings" w:hAnsi="Wingdings" w:cs="Wingdings"/>
    </w:rPr>
  </w:style>
  <w:style w:type="character" w:customStyle="1" w:styleId="WW8Num22z3">
    <w:name w:val="WW8Num22z3"/>
    <w:rsid w:val="00E01E3A"/>
    <w:rPr>
      <w:rFonts w:ascii="Symbol" w:hAnsi="Symbol" w:cs="Symbol"/>
    </w:rPr>
  </w:style>
  <w:style w:type="character" w:customStyle="1" w:styleId="WW8Num23z1">
    <w:name w:val="WW8Num23z1"/>
    <w:rsid w:val="00E01E3A"/>
    <w:rPr>
      <w:rFonts w:ascii="Courier New" w:hAnsi="Courier New" w:cs="Courier New"/>
    </w:rPr>
  </w:style>
  <w:style w:type="character" w:customStyle="1" w:styleId="WW8Num23z2">
    <w:name w:val="WW8Num23z2"/>
    <w:rsid w:val="00E01E3A"/>
    <w:rPr>
      <w:rFonts w:ascii="Wingdings" w:hAnsi="Wingdings" w:cs="Wingdings"/>
    </w:rPr>
  </w:style>
  <w:style w:type="character" w:customStyle="1" w:styleId="WW8Num24z1">
    <w:name w:val="WW8Num24z1"/>
    <w:rsid w:val="00E01E3A"/>
    <w:rPr>
      <w:rFonts w:ascii="Courier New" w:hAnsi="Courier New" w:cs="Courier New"/>
    </w:rPr>
  </w:style>
  <w:style w:type="character" w:customStyle="1" w:styleId="WW8Num24z2">
    <w:name w:val="WW8Num24z2"/>
    <w:rsid w:val="00E01E3A"/>
    <w:rPr>
      <w:rFonts w:ascii="Wingdings" w:hAnsi="Wingdings" w:cs="Wingdings"/>
    </w:rPr>
  </w:style>
  <w:style w:type="character" w:customStyle="1" w:styleId="WW8Num24z3">
    <w:name w:val="WW8Num24z3"/>
    <w:rsid w:val="00E01E3A"/>
    <w:rPr>
      <w:rFonts w:ascii="Symbol" w:hAnsi="Symbol" w:cs="Symbol"/>
    </w:rPr>
  </w:style>
  <w:style w:type="character" w:customStyle="1" w:styleId="WW8Num25z1">
    <w:name w:val="WW8Num25z1"/>
    <w:rsid w:val="00E01E3A"/>
  </w:style>
  <w:style w:type="character" w:customStyle="1" w:styleId="WW8Num25z2">
    <w:name w:val="WW8Num25z2"/>
    <w:rsid w:val="00E01E3A"/>
  </w:style>
  <w:style w:type="character" w:customStyle="1" w:styleId="WW8Num25z3">
    <w:name w:val="WW8Num25z3"/>
    <w:rsid w:val="00E01E3A"/>
  </w:style>
  <w:style w:type="character" w:customStyle="1" w:styleId="WW8Num25z4">
    <w:name w:val="WW8Num25z4"/>
    <w:rsid w:val="00E01E3A"/>
  </w:style>
  <w:style w:type="character" w:customStyle="1" w:styleId="WW8Num25z5">
    <w:name w:val="WW8Num25z5"/>
    <w:rsid w:val="00E01E3A"/>
  </w:style>
  <w:style w:type="character" w:customStyle="1" w:styleId="WW8Num25z6">
    <w:name w:val="WW8Num25z6"/>
    <w:rsid w:val="00E01E3A"/>
  </w:style>
  <w:style w:type="character" w:customStyle="1" w:styleId="WW8Num25z7">
    <w:name w:val="WW8Num25z7"/>
    <w:rsid w:val="00E01E3A"/>
  </w:style>
  <w:style w:type="character" w:customStyle="1" w:styleId="WW8Num25z8">
    <w:name w:val="WW8Num25z8"/>
    <w:rsid w:val="00E01E3A"/>
  </w:style>
  <w:style w:type="character" w:customStyle="1" w:styleId="WW8Num26z1">
    <w:name w:val="WW8Num26z1"/>
    <w:rsid w:val="00E01E3A"/>
  </w:style>
  <w:style w:type="character" w:customStyle="1" w:styleId="WW8Num26z2">
    <w:name w:val="WW8Num26z2"/>
    <w:rsid w:val="00E01E3A"/>
  </w:style>
  <w:style w:type="character" w:customStyle="1" w:styleId="WW8Num26z3">
    <w:name w:val="WW8Num26z3"/>
    <w:rsid w:val="00E01E3A"/>
  </w:style>
  <w:style w:type="character" w:customStyle="1" w:styleId="WW8Num26z4">
    <w:name w:val="WW8Num26z4"/>
    <w:rsid w:val="00E01E3A"/>
  </w:style>
  <w:style w:type="character" w:customStyle="1" w:styleId="WW8Num26z5">
    <w:name w:val="WW8Num26z5"/>
    <w:rsid w:val="00E01E3A"/>
  </w:style>
  <w:style w:type="character" w:customStyle="1" w:styleId="WW8Num26z6">
    <w:name w:val="WW8Num26z6"/>
    <w:rsid w:val="00E01E3A"/>
  </w:style>
  <w:style w:type="character" w:customStyle="1" w:styleId="WW8Num26z7">
    <w:name w:val="WW8Num26z7"/>
    <w:rsid w:val="00E01E3A"/>
  </w:style>
  <w:style w:type="character" w:customStyle="1" w:styleId="WW8Num26z8">
    <w:name w:val="WW8Num26z8"/>
    <w:rsid w:val="00E01E3A"/>
  </w:style>
  <w:style w:type="character" w:customStyle="1" w:styleId="WW8Num27z1">
    <w:name w:val="WW8Num27z1"/>
    <w:rsid w:val="00E01E3A"/>
  </w:style>
  <w:style w:type="character" w:customStyle="1" w:styleId="WW8Num27z2">
    <w:name w:val="WW8Num27z2"/>
    <w:rsid w:val="00E01E3A"/>
  </w:style>
  <w:style w:type="character" w:customStyle="1" w:styleId="WW8Num27z3">
    <w:name w:val="WW8Num27z3"/>
    <w:rsid w:val="00E01E3A"/>
  </w:style>
  <w:style w:type="character" w:customStyle="1" w:styleId="WW8Num27z4">
    <w:name w:val="WW8Num27z4"/>
    <w:rsid w:val="00E01E3A"/>
  </w:style>
  <w:style w:type="character" w:customStyle="1" w:styleId="WW8Num27z5">
    <w:name w:val="WW8Num27z5"/>
    <w:rsid w:val="00E01E3A"/>
  </w:style>
  <w:style w:type="character" w:customStyle="1" w:styleId="WW8Num27z6">
    <w:name w:val="WW8Num27z6"/>
    <w:rsid w:val="00E01E3A"/>
  </w:style>
  <w:style w:type="character" w:customStyle="1" w:styleId="WW8Num27z7">
    <w:name w:val="WW8Num27z7"/>
    <w:rsid w:val="00E01E3A"/>
  </w:style>
  <w:style w:type="character" w:customStyle="1" w:styleId="WW8Num27z8">
    <w:name w:val="WW8Num27z8"/>
    <w:rsid w:val="00E01E3A"/>
  </w:style>
  <w:style w:type="character" w:customStyle="1" w:styleId="WW8Num28z1">
    <w:name w:val="WW8Num28z1"/>
    <w:rsid w:val="00E01E3A"/>
  </w:style>
  <w:style w:type="character" w:customStyle="1" w:styleId="WW8Num28z2">
    <w:name w:val="WW8Num28z2"/>
    <w:rsid w:val="00E01E3A"/>
  </w:style>
  <w:style w:type="character" w:customStyle="1" w:styleId="WW8Num28z3">
    <w:name w:val="WW8Num28z3"/>
    <w:rsid w:val="00E01E3A"/>
  </w:style>
  <w:style w:type="character" w:customStyle="1" w:styleId="WW8Num28z4">
    <w:name w:val="WW8Num28z4"/>
    <w:rsid w:val="00E01E3A"/>
  </w:style>
  <w:style w:type="character" w:customStyle="1" w:styleId="WW8Num28z5">
    <w:name w:val="WW8Num28z5"/>
    <w:rsid w:val="00E01E3A"/>
  </w:style>
  <w:style w:type="character" w:customStyle="1" w:styleId="WW8Num28z6">
    <w:name w:val="WW8Num28z6"/>
    <w:rsid w:val="00E01E3A"/>
  </w:style>
  <w:style w:type="character" w:customStyle="1" w:styleId="WW8Num28z7">
    <w:name w:val="WW8Num28z7"/>
    <w:rsid w:val="00E01E3A"/>
  </w:style>
  <w:style w:type="character" w:customStyle="1" w:styleId="WW8Num28z8">
    <w:name w:val="WW8Num28z8"/>
    <w:rsid w:val="00E01E3A"/>
  </w:style>
  <w:style w:type="character" w:customStyle="1" w:styleId="WW8Num29z1">
    <w:name w:val="WW8Num29z1"/>
    <w:rsid w:val="00E01E3A"/>
  </w:style>
  <w:style w:type="character" w:customStyle="1" w:styleId="WW8Num29z2">
    <w:name w:val="WW8Num29z2"/>
    <w:rsid w:val="00E01E3A"/>
  </w:style>
  <w:style w:type="character" w:customStyle="1" w:styleId="WW8Num29z3">
    <w:name w:val="WW8Num29z3"/>
    <w:rsid w:val="00E01E3A"/>
  </w:style>
  <w:style w:type="character" w:customStyle="1" w:styleId="WW8Num29z4">
    <w:name w:val="WW8Num29z4"/>
    <w:rsid w:val="00E01E3A"/>
  </w:style>
  <w:style w:type="character" w:customStyle="1" w:styleId="WW8Num29z5">
    <w:name w:val="WW8Num29z5"/>
    <w:rsid w:val="00E01E3A"/>
  </w:style>
  <w:style w:type="character" w:customStyle="1" w:styleId="WW8Num29z6">
    <w:name w:val="WW8Num29z6"/>
    <w:rsid w:val="00E01E3A"/>
  </w:style>
  <w:style w:type="character" w:customStyle="1" w:styleId="WW8Num29z7">
    <w:name w:val="WW8Num29z7"/>
    <w:rsid w:val="00E01E3A"/>
  </w:style>
  <w:style w:type="character" w:customStyle="1" w:styleId="WW8Num29z8">
    <w:name w:val="WW8Num29z8"/>
    <w:rsid w:val="00E01E3A"/>
  </w:style>
  <w:style w:type="character" w:customStyle="1" w:styleId="WW8Num30z1">
    <w:name w:val="WW8Num30z1"/>
    <w:rsid w:val="00E01E3A"/>
  </w:style>
  <w:style w:type="character" w:customStyle="1" w:styleId="WW8Num30z2">
    <w:name w:val="WW8Num30z2"/>
    <w:rsid w:val="00E01E3A"/>
  </w:style>
  <w:style w:type="character" w:customStyle="1" w:styleId="WW8Num30z3">
    <w:name w:val="WW8Num30z3"/>
    <w:rsid w:val="00E01E3A"/>
  </w:style>
  <w:style w:type="character" w:customStyle="1" w:styleId="WW8Num30z4">
    <w:name w:val="WW8Num30z4"/>
    <w:rsid w:val="00E01E3A"/>
  </w:style>
  <w:style w:type="character" w:customStyle="1" w:styleId="WW8Num30z5">
    <w:name w:val="WW8Num30z5"/>
    <w:rsid w:val="00E01E3A"/>
  </w:style>
  <w:style w:type="character" w:customStyle="1" w:styleId="WW8Num30z6">
    <w:name w:val="WW8Num30z6"/>
    <w:rsid w:val="00E01E3A"/>
  </w:style>
  <w:style w:type="character" w:customStyle="1" w:styleId="WW8Num30z7">
    <w:name w:val="WW8Num30z7"/>
    <w:rsid w:val="00E01E3A"/>
  </w:style>
  <w:style w:type="character" w:customStyle="1" w:styleId="WW8Num30z8">
    <w:name w:val="WW8Num30z8"/>
    <w:rsid w:val="00E01E3A"/>
  </w:style>
  <w:style w:type="character" w:customStyle="1" w:styleId="WW8Num35z1">
    <w:name w:val="WW8Num35z1"/>
    <w:rsid w:val="00E01E3A"/>
  </w:style>
  <w:style w:type="character" w:customStyle="1" w:styleId="WW8Num35z2">
    <w:name w:val="WW8Num35z2"/>
    <w:rsid w:val="00E01E3A"/>
  </w:style>
  <w:style w:type="character" w:customStyle="1" w:styleId="WW8Num35z3">
    <w:name w:val="WW8Num35z3"/>
    <w:rsid w:val="00E01E3A"/>
  </w:style>
  <w:style w:type="character" w:customStyle="1" w:styleId="WW8Num35z4">
    <w:name w:val="WW8Num35z4"/>
    <w:rsid w:val="00E01E3A"/>
  </w:style>
  <w:style w:type="character" w:customStyle="1" w:styleId="WW8Num35z5">
    <w:name w:val="WW8Num35z5"/>
    <w:rsid w:val="00E01E3A"/>
  </w:style>
  <w:style w:type="character" w:customStyle="1" w:styleId="WW8Num35z6">
    <w:name w:val="WW8Num35z6"/>
    <w:rsid w:val="00E01E3A"/>
  </w:style>
  <w:style w:type="character" w:customStyle="1" w:styleId="WW8Num35z7">
    <w:name w:val="WW8Num35z7"/>
    <w:rsid w:val="00E01E3A"/>
  </w:style>
  <w:style w:type="character" w:customStyle="1" w:styleId="WW8Num35z8">
    <w:name w:val="WW8Num35z8"/>
    <w:rsid w:val="00E01E3A"/>
  </w:style>
  <w:style w:type="character" w:customStyle="1" w:styleId="WW8Num36z1">
    <w:name w:val="WW8Num36z1"/>
    <w:rsid w:val="00E01E3A"/>
  </w:style>
  <w:style w:type="character" w:customStyle="1" w:styleId="WW8Num36z2">
    <w:name w:val="WW8Num36z2"/>
    <w:rsid w:val="00E01E3A"/>
  </w:style>
  <w:style w:type="character" w:customStyle="1" w:styleId="WW8Num36z3">
    <w:name w:val="WW8Num36z3"/>
    <w:rsid w:val="00E01E3A"/>
  </w:style>
  <w:style w:type="character" w:customStyle="1" w:styleId="WW8Num36z4">
    <w:name w:val="WW8Num36z4"/>
    <w:rsid w:val="00E01E3A"/>
  </w:style>
  <w:style w:type="character" w:customStyle="1" w:styleId="WW8Num36z5">
    <w:name w:val="WW8Num36z5"/>
    <w:rsid w:val="00E01E3A"/>
  </w:style>
  <w:style w:type="character" w:customStyle="1" w:styleId="WW8Num36z6">
    <w:name w:val="WW8Num36z6"/>
    <w:rsid w:val="00E01E3A"/>
  </w:style>
  <w:style w:type="character" w:customStyle="1" w:styleId="WW8Num36z7">
    <w:name w:val="WW8Num36z7"/>
    <w:rsid w:val="00E01E3A"/>
  </w:style>
  <w:style w:type="character" w:customStyle="1" w:styleId="WW8Num36z8">
    <w:name w:val="WW8Num36z8"/>
    <w:rsid w:val="00E01E3A"/>
  </w:style>
  <w:style w:type="character" w:customStyle="1" w:styleId="WW8Num38z1">
    <w:name w:val="WW8Num38z1"/>
    <w:rsid w:val="00E01E3A"/>
  </w:style>
  <w:style w:type="character" w:customStyle="1" w:styleId="WW8Num38z2">
    <w:name w:val="WW8Num38z2"/>
    <w:rsid w:val="00E01E3A"/>
  </w:style>
  <w:style w:type="character" w:customStyle="1" w:styleId="WW8Num38z3">
    <w:name w:val="WW8Num38z3"/>
    <w:rsid w:val="00E01E3A"/>
  </w:style>
  <w:style w:type="character" w:customStyle="1" w:styleId="WW8Num38z4">
    <w:name w:val="WW8Num38z4"/>
    <w:rsid w:val="00E01E3A"/>
  </w:style>
  <w:style w:type="character" w:customStyle="1" w:styleId="WW8Num38z5">
    <w:name w:val="WW8Num38z5"/>
    <w:rsid w:val="00E01E3A"/>
  </w:style>
  <w:style w:type="character" w:customStyle="1" w:styleId="WW8Num38z6">
    <w:name w:val="WW8Num38z6"/>
    <w:rsid w:val="00E01E3A"/>
  </w:style>
  <w:style w:type="character" w:customStyle="1" w:styleId="WW8Num38z7">
    <w:name w:val="WW8Num38z7"/>
    <w:rsid w:val="00E01E3A"/>
  </w:style>
  <w:style w:type="character" w:customStyle="1" w:styleId="WW8Num38z8">
    <w:name w:val="WW8Num38z8"/>
    <w:rsid w:val="00E01E3A"/>
  </w:style>
  <w:style w:type="character" w:customStyle="1" w:styleId="WW8Num39z1">
    <w:name w:val="WW8Num39z1"/>
    <w:rsid w:val="00E01E3A"/>
  </w:style>
  <w:style w:type="character" w:customStyle="1" w:styleId="WW8Num39z2">
    <w:name w:val="WW8Num39z2"/>
    <w:rsid w:val="00E01E3A"/>
  </w:style>
  <w:style w:type="character" w:customStyle="1" w:styleId="WW8Num39z3">
    <w:name w:val="WW8Num39z3"/>
    <w:rsid w:val="00E01E3A"/>
  </w:style>
  <w:style w:type="character" w:customStyle="1" w:styleId="WW8Num39z4">
    <w:name w:val="WW8Num39z4"/>
    <w:rsid w:val="00E01E3A"/>
  </w:style>
  <w:style w:type="character" w:customStyle="1" w:styleId="WW8Num39z5">
    <w:name w:val="WW8Num39z5"/>
    <w:rsid w:val="00E01E3A"/>
  </w:style>
  <w:style w:type="character" w:customStyle="1" w:styleId="WW8Num39z6">
    <w:name w:val="WW8Num39z6"/>
    <w:rsid w:val="00E01E3A"/>
  </w:style>
  <w:style w:type="character" w:customStyle="1" w:styleId="WW8Num39z7">
    <w:name w:val="WW8Num39z7"/>
    <w:rsid w:val="00E01E3A"/>
  </w:style>
  <w:style w:type="character" w:customStyle="1" w:styleId="WW8Num39z8">
    <w:name w:val="WW8Num39z8"/>
    <w:rsid w:val="00E01E3A"/>
  </w:style>
  <w:style w:type="character" w:customStyle="1" w:styleId="WW8Num40z1">
    <w:name w:val="WW8Num40z1"/>
    <w:rsid w:val="00E01E3A"/>
    <w:rPr>
      <w:rFonts w:ascii="Courier New" w:hAnsi="Courier New" w:cs="Courier New"/>
    </w:rPr>
  </w:style>
  <w:style w:type="character" w:customStyle="1" w:styleId="WW8Num40z2">
    <w:name w:val="WW8Num40z2"/>
    <w:rsid w:val="00E01E3A"/>
    <w:rPr>
      <w:rFonts w:ascii="Wingdings" w:hAnsi="Wingdings" w:cs="Wingdings"/>
    </w:rPr>
  </w:style>
  <w:style w:type="character" w:customStyle="1" w:styleId="WW8Num40z3">
    <w:name w:val="WW8Num40z3"/>
    <w:rsid w:val="00E01E3A"/>
    <w:rPr>
      <w:rFonts w:ascii="Symbol" w:hAnsi="Symbol" w:cs="Symbol"/>
    </w:rPr>
  </w:style>
  <w:style w:type="character" w:customStyle="1" w:styleId="WW8Num41z1">
    <w:name w:val="WW8Num41z1"/>
    <w:rsid w:val="00E01E3A"/>
  </w:style>
  <w:style w:type="character" w:customStyle="1" w:styleId="WW8Num41z2">
    <w:name w:val="WW8Num41z2"/>
    <w:rsid w:val="00E01E3A"/>
  </w:style>
  <w:style w:type="character" w:customStyle="1" w:styleId="WW8Num41z3">
    <w:name w:val="WW8Num41z3"/>
    <w:rsid w:val="00E01E3A"/>
  </w:style>
  <w:style w:type="character" w:customStyle="1" w:styleId="WW8Num41z4">
    <w:name w:val="WW8Num41z4"/>
    <w:rsid w:val="00E01E3A"/>
  </w:style>
  <w:style w:type="character" w:customStyle="1" w:styleId="WW8Num41z5">
    <w:name w:val="WW8Num41z5"/>
    <w:rsid w:val="00E01E3A"/>
  </w:style>
  <w:style w:type="character" w:customStyle="1" w:styleId="WW8Num41z6">
    <w:name w:val="WW8Num41z6"/>
    <w:rsid w:val="00E01E3A"/>
  </w:style>
  <w:style w:type="character" w:customStyle="1" w:styleId="WW8Num41z7">
    <w:name w:val="WW8Num41z7"/>
    <w:rsid w:val="00E01E3A"/>
  </w:style>
  <w:style w:type="character" w:customStyle="1" w:styleId="WW8Num41z8">
    <w:name w:val="WW8Num41z8"/>
    <w:rsid w:val="00E01E3A"/>
  </w:style>
  <w:style w:type="character" w:customStyle="1" w:styleId="WW8Num42z1">
    <w:name w:val="WW8Num42z1"/>
    <w:rsid w:val="00E01E3A"/>
    <w:rPr>
      <w:rFonts w:ascii="Courier New" w:hAnsi="Courier New" w:cs="Courier New"/>
    </w:rPr>
  </w:style>
  <w:style w:type="character" w:customStyle="1" w:styleId="WW8Num42z2">
    <w:name w:val="WW8Num42z2"/>
    <w:rsid w:val="00E01E3A"/>
    <w:rPr>
      <w:rFonts w:ascii="Wingdings" w:hAnsi="Wingdings" w:cs="Wingdings"/>
    </w:rPr>
  </w:style>
  <w:style w:type="character" w:customStyle="1" w:styleId="WW8Num44z1">
    <w:name w:val="WW8Num44z1"/>
    <w:rsid w:val="00E01E3A"/>
  </w:style>
  <w:style w:type="character" w:customStyle="1" w:styleId="WW8Num44z2">
    <w:name w:val="WW8Num44z2"/>
    <w:rsid w:val="00E01E3A"/>
  </w:style>
  <w:style w:type="character" w:customStyle="1" w:styleId="WW8Num44z3">
    <w:name w:val="WW8Num44z3"/>
    <w:rsid w:val="00E01E3A"/>
  </w:style>
  <w:style w:type="character" w:customStyle="1" w:styleId="WW8Num44z4">
    <w:name w:val="WW8Num44z4"/>
    <w:rsid w:val="00E01E3A"/>
  </w:style>
  <w:style w:type="character" w:customStyle="1" w:styleId="WW8Num44z5">
    <w:name w:val="WW8Num44z5"/>
    <w:rsid w:val="00E01E3A"/>
  </w:style>
  <w:style w:type="character" w:customStyle="1" w:styleId="WW8Num44z6">
    <w:name w:val="WW8Num44z6"/>
    <w:rsid w:val="00E01E3A"/>
  </w:style>
  <w:style w:type="character" w:customStyle="1" w:styleId="WW8Num44z7">
    <w:name w:val="WW8Num44z7"/>
    <w:rsid w:val="00E01E3A"/>
  </w:style>
  <w:style w:type="character" w:customStyle="1" w:styleId="WW8Num44z8">
    <w:name w:val="WW8Num44z8"/>
    <w:rsid w:val="00E01E3A"/>
  </w:style>
  <w:style w:type="character" w:customStyle="1" w:styleId="WW8Num45z1">
    <w:name w:val="WW8Num45z1"/>
    <w:rsid w:val="00E01E3A"/>
  </w:style>
  <w:style w:type="character" w:customStyle="1" w:styleId="WW8Num45z2">
    <w:name w:val="WW8Num45z2"/>
    <w:rsid w:val="00E01E3A"/>
  </w:style>
  <w:style w:type="character" w:customStyle="1" w:styleId="WW8Num45z3">
    <w:name w:val="WW8Num45z3"/>
    <w:rsid w:val="00E01E3A"/>
    <w:rPr>
      <w:rFonts w:ascii="Symbol" w:hAnsi="Symbol" w:cs="Symbol"/>
      <w:color w:val="000000"/>
    </w:rPr>
  </w:style>
  <w:style w:type="character" w:customStyle="1" w:styleId="WW8Num45z4">
    <w:name w:val="WW8Num45z4"/>
    <w:rsid w:val="00E01E3A"/>
  </w:style>
  <w:style w:type="character" w:customStyle="1" w:styleId="WW8Num45z5">
    <w:name w:val="WW8Num45z5"/>
    <w:rsid w:val="00E01E3A"/>
  </w:style>
  <w:style w:type="character" w:customStyle="1" w:styleId="WW8Num45z6">
    <w:name w:val="WW8Num45z6"/>
    <w:rsid w:val="00E01E3A"/>
  </w:style>
  <w:style w:type="character" w:customStyle="1" w:styleId="WW8Num45z7">
    <w:name w:val="WW8Num45z7"/>
    <w:rsid w:val="00E01E3A"/>
  </w:style>
  <w:style w:type="character" w:customStyle="1" w:styleId="WW8Num45z8">
    <w:name w:val="WW8Num45z8"/>
    <w:rsid w:val="00E01E3A"/>
  </w:style>
  <w:style w:type="character" w:customStyle="1" w:styleId="WW8Num46z1">
    <w:name w:val="WW8Num46z1"/>
    <w:rsid w:val="00E01E3A"/>
  </w:style>
  <w:style w:type="character" w:customStyle="1" w:styleId="WW8Num46z2">
    <w:name w:val="WW8Num46z2"/>
    <w:rsid w:val="00E01E3A"/>
  </w:style>
  <w:style w:type="character" w:customStyle="1" w:styleId="WW8Num46z3">
    <w:name w:val="WW8Num46z3"/>
    <w:rsid w:val="00E01E3A"/>
  </w:style>
  <w:style w:type="character" w:customStyle="1" w:styleId="WW8Num47z1">
    <w:name w:val="WW8Num47z1"/>
    <w:rsid w:val="00E01E3A"/>
  </w:style>
  <w:style w:type="character" w:customStyle="1" w:styleId="WW8Num47z2">
    <w:name w:val="WW8Num47z2"/>
    <w:rsid w:val="00E01E3A"/>
  </w:style>
  <w:style w:type="character" w:customStyle="1" w:styleId="WW8Num47z3">
    <w:name w:val="WW8Num47z3"/>
    <w:rsid w:val="00E01E3A"/>
  </w:style>
  <w:style w:type="character" w:customStyle="1" w:styleId="WW8Num47z4">
    <w:name w:val="WW8Num47z4"/>
    <w:rsid w:val="00E01E3A"/>
  </w:style>
  <w:style w:type="character" w:customStyle="1" w:styleId="WW8Num47z5">
    <w:name w:val="WW8Num47z5"/>
    <w:rsid w:val="00E01E3A"/>
  </w:style>
  <w:style w:type="character" w:customStyle="1" w:styleId="WW8Num47z6">
    <w:name w:val="WW8Num47z6"/>
    <w:rsid w:val="00E01E3A"/>
  </w:style>
  <w:style w:type="character" w:customStyle="1" w:styleId="WW8Num47z7">
    <w:name w:val="WW8Num47z7"/>
    <w:rsid w:val="00E01E3A"/>
  </w:style>
  <w:style w:type="character" w:customStyle="1" w:styleId="WW8Num47z8">
    <w:name w:val="WW8Num47z8"/>
    <w:rsid w:val="00E01E3A"/>
  </w:style>
  <w:style w:type="character" w:customStyle="1" w:styleId="WW8Num48z1">
    <w:name w:val="WW8Num48z1"/>
    <w:rsid w:val="00E01E3A"/>
    <w:rPr>
      <w:rFonts w:ascii="Courier New" w:hAnsi="Courier New" w:cs="Courier New"/>
      <w:sz w:val="20"/>
      <w:szCs w:val="20"/>
    </w:rPr>
  </w:style>
  <w:style w:type="character" w:customStyle="1" w:styleId="WW8Num48z2">
    <w:name w:val="WW8Num48z2"/>
    <w:rsid w:val="00E01E3A"/>
    <w:rPr>
      <w:rFonts w:ascii="Wingdings" w:hAnsi="Wingdings" w:cs="Wingdings"/>
    </w:rPr>
  </w:style>
  <w:style w:type="character" w:customStyle="1" w:styleId="WW8Num48z3">
    <w:name w:val="WW8Num48z3"/>
    <w:rsid w:val="00E01E3A"/>
    <w:rPr>
      <w:rFonts w:ascii="Symbol" w:hAnsi="Symbol" w:cs="Symbol"/>
    </w:rPr>
  </w:style>
  <w:style w:type="character" w:customStyle="1" w:styleId="WW8Num48z4">
    <w:name w:val="WW8Num48z4"/>
    <w:rsid w:val="00E01E3A"/>
  </w:style>
  <w:style w:type="character" w:customStyle="1" w:styleId="WW8Num48z5">
    <w:name w:val="WW8Num48z5"/>
    <w:rsid w:val="00E01E3A"/>
  </w:style>
  <w:style w:type="character" w:customStyle="1" w:styleId="WW8Num48z6">
    <w:name w:val="WW8Num48z6"/>
    <w:rsid w:val="00E01E3A"/>
  </w:style>
  <w:style w:type="character" w:customStyle="1" w:styleId="WW8Num48z7">
    <w:name w:val="WW8Num48z7"/>
    <w:rsid w:val="00E01E3A"/>
  </w:style>
  <w:style w:type="character" w:customStyle="1" w:styleId="WW8Num48z8">
    <w:name w:val="WW8Num48z8"/>
    <w:rsid w:val="00E01E3A"/>
  </w:style>
  <w:style w:type="character" w:customStyle="1" w:styleId="WW8Num49z1">
    <w:name w:val="WW8Num49z1"/>
    <w:rsid w:val="00E01E3A"/>
  </w:style>
  <w:style w:type="character" w:customStyle="1" w:styleId="WW8Num49z2">
    <w:name w:val="WW8Num49z2"/>
    <w:rsid w:val="00E01E3A"/>
  </w:style>
  <w:style w:type="character" w:customStyle="1" w:styleId="WW8Num49z3">
    <w:name w:val="WW8Num49z3"/>
    <w:rsid w:val="00E01E3A"/>
  </w:style>
  <w:style w:type="character" w:customStyle="1" w:styleId="WW8Num49z4">
    <w:name w:val="WW8Num49z4"/>
    <w:rsid w:val="00E01E3A"/>
  </w:style>
  <w:style w:type="character" w:customStyle="1" w:styleId="WW8Num49z5">
    <w:name w:val="WW8Num49z5"/>
    <w:rsid w:val="00E01E3A"/>
  </w:style>
  <w:style w:type="character" w:customStyle="1" w:styleId="WW8Num49z6">
    <w:name w:val="WW8Num49z6"/>
    <w:rsid w:val="00E01E3A"/>
  </w:style>
  <w:style w:type="character" w:customStyle="1" w:styleId="WW8Num49z7">
    <w:name w:val="WW8Num49z7"/>
    <w:rsid w:val="00E01E3A"/>
  </w:style>
  <w:style w:type="character" w:customStyle="1" w:styleId="WW8Num49z8">
    <w:name w:val="WW8Num49z8"/>
    <w:rsid w:val="00E01E3A"/>
  </w:style>
  <w:style w:type="character" w:customStyle="1" w:styleId="WW8Num50z1">
    <w:name w:val="WW8Num50z1"/>
    <w:rsid w:val="00E01E3A"/>
  </w:style>
  <w:style w:type="character" w:customStyle="1" w:styleId="WW8Num50z2">
    <w:name w:val="WW8Num50z2"/>
    <w:rsid w:val="00E01E3A"/>
  </w:style>
  <w:style w:type="character" w:customStyle="1" w:styleId="WW8Num50z3">
    <w:name w:val="WW8Num50z3"/>
    <w:rsid w:val="00E01E3A"/>
  </w:style>
  <w:style w:type="character" w:customStyle="1" w:styleId="WW8Num50z4">
    <w:name w:val="WW8Num50z4"/>
    <w:rsid w:val="00E01E3A"/>
  </w:style>
  <w:style w:type="character" w:customStyle="1" w:styleId="WW8Num50z5">
    <w:name w:val="WW8Num50z5"/>
    <w:rsid w:val="00E01E3A"/>
  </w:style>
  <w:style w:type="character" w:customStyle="1" w:styleId="WW8Num50z6">
    <w:name w:val="WW8Num50z6"/>
    <w:rsid w:val="00E01E3A"/>
  </w:style>
  <w:style w:type="character" w:customStyle="1" w:styleId="WW8Num50z7">
    <w:name w:val="WW8Num50z7"/>
    <w:rsid w:val="00E01E3A"/>
  </w:style>
  <w:style w:type="character" w:customStyle="1" w:styleId="WW8Num50z8">
    <w:name w:val="WW8Num50z8"/>
    <w:rsid w:val="00E01E3A"/>
  </w:style>
  <w:style w:type="character" w:customStyle="1" w:styleId="WW8Num51z1">
    <w:name w:val="WW8Num51z1"/>
    <w:rsid w:val="00E01E3A"/>
  </w:style>
  <w:style w:type="character" w:customStyle="1" w:styleId="WW8Num51z2">
    <w:name w:val="WW8Num51z2"/>
    <w:rsid w:val="00E01E3A"/>
  </w:style>
  <w:style w:type="character" w:customStyle="1" w:styleId="WW8Num51z3">
    <w:name w:val="WW8Num51z3"/>
    <w:rsid w:val="00E01E3A"/>
  </w:style>
  <w:style w:type="character" w:customStyle="1" w:styleId="WW8Num51z4">
    <w:name w:val="WW8Num51z4"/>
    <w:rsid w:val="00E01E3A"/>
  </w:style>
  <w:style w:type="character" w:customStyle="1" w:styleId="WW8Num51z5">
    <w:name w:val="WW8Num51z5"/>
    <w:rsid w:val="00E01E3A"/>
  </w:style>
  <w:style w:type="character" w:customStyle="1" w:styleId="WW8Num51z6">
    <w:name w:val="WW8Num51z6"/>
    <w:rsid w:val="00E01E3A"/>
  </w:style>
  <w:style w:type="character" w:customStyle="1" w:styleId="WW8Num51z7">
    <w:name w:val="WW8Num51z7"/>
    <w:rsid w:val="00E01E3A"/>
  </w:style>
  <w:style w:type="character" w:customStyle="1" w:styleId="WW8Num51z8">
    <w:name w:val="WW8Num51z8"/>
    <w:rsid w:val="00E01E3A"/>
  </w:style>
  <w:style w:type="character" w:customStyle="1" w:styleId="WW8Num52z1">
    <w:name w:val="WW8Num52z1"/>
    <w:rsid w:val="00E01E3A"/>
    <w:rPr>
      <w:rFonts w:ascii="Courier New" w:hAnsi="Courier New" w:cs="Courier New"/>
    </w:rPr>
  </w:style>
  <w:style w:type="character" w:customStyle="1" w:styleId="WW8Num52z2">
    <w:name w:val="WW8Num52z2"/>
    <w:rsid w:val="00E01E3A"/>
    <w:rPr>
      <w:rFonts w:ascii="Wingdings" w:hAnsi="Wingdings" w:cs="Wingdings"/>
    </w:rPr>
  </w:style>
  <w:style w:type="character" w:customStyle="1" w:styleId="WW8Num52z3">
    <w:name w:val="WW8Num52z3"/>
    <w:rsid w:val="00E01E3A"/>
    <w:rPr>
      <w:rFonts w:ascii="Symbol" w:hAnsi="Symbol" w:cs="Symbol"/>
    </w:rPr>
  </w:style>
  <w:style w:type="character" w:customStyle="1" w:styleId="WW8Num53z1">
    <w:name w:val="WW8Num53z1"/>
    <w:rsid w:val="00E01E3A"/>
  </w:style>
  <w:style w:type="character" w:customStyle="1" w:styleId="WW8Num53z2">
    <w:name w:val="WW8Num53z2"/>
    <w:rsid w:val="00E01E3A"/>
  </w:style>
  <w:style w:type="character" w:customStyle="1" w:styleId="WW8Num53z3">
    <w:name w:val="WW8Num53z3"/>
    <w:rsid w:val="00E01E3A"/>
  </w:style>
  <w:style w:type="character" w:customStyle="1" w:styleId="WW8Num53z4">
    <w:name w:val="WW8Num53z4"/>
    <w:rsid w:val="00E01E3A"/>
  </w:style>
  <w:style w:type="character" w:customStyle="1" w:styleId="WW8Num53z5">
    <w:name w:val="WW8Num53z5"/>
    <w:rsid w:val="00E01E3A"/>
  </w:style>
  <w:style w:type="character" w:customStyle="1" w:styleId="WW8Num53z6">
    <w:name w:val="WW8Num53z6"/>
    <w:rsid w:val="00E01E3A"/>
  </w:style>
  <w:style w:type="character" w:customStyle="1" w:styleId="WW8Num53z7">
    <w:name w:val="WW8Num53z7"/>
    <w:rsid w:val="00E01E3A"/>
  </w:style>
  <w:style w:type="character" w:customStyle="1" w:styleId="WW8Num53z8">
    <w:name w:val="WW8Num53z8"/>
    <w:rsid w:val="00E01E3A"/>
  </w:style>
  <w:style w:type="character" w:customStyle="1" w:styleId="WW8Num54z1">
    <w:name w:val="WW8Num54z1"/>
    <w:rsid w:val="00E01E3A"/>
  </w:style>
  <w:style w:type="character" w:customStyle="1" w:styleId="WW8Num54z2">
    <w:name w:val="WW8Num54z2"/>
    <w:rsid w:val="00E01E3A"/>
  </w:style>
  <w:style w:type="character" w:customStyle="1" w:styleId="WW8Num55z0">
    <w:name w:val="WW8Num55z0"/>
    <w:rsid w:val="00E01E3A"/>
    <w:rPr>
      <w:rFonts w:ascii="Calibri" w:hAnsi="Calibri" w:cs="Calibri"/>
      <w:bCs/>
      <w:sz w:val="22"/>
      <w:szCs w:val="22"/>
    </w:rPr>
  </w:style>
  <w:style w:type="character" w:customStyle="1" w:styleId="WW8Num55z1">
    <w:name w:val="WW8Num55z1"/>
    <w:rsid w:val="00E01E3A"/>
    <w:rPr>
      <w:sz w:val="22"/>
      <w:szCs w:val="22"/>
    </w:rPr>
  </w:style>
  <w:style w:type="character" w:customStyle="1" w:styleId="WW8Num55z3">
    <w:name w:val="WW8Num55z3"/>
    <w:rsid w:val="00E01E3A"/>
  </w:style>
  <w:style w:type="character" w:customStyle="1" w:styleId="WW8Num56z1">
    <w:name w:val="WW8Num56z1"/>
    <w:rsid w:val="00E01E3A"/>
    <w:rPr>
      <w:rFonts w:ascii="Courier New" w:hAnsi="Courier New" w:cs="Courier New"/>
    </w:rPr>
  </w:style>
  <w:style w:type="character" w:customStyle="1" w:styleId="WW8Num56z2">
    <w:name w:val="WW8Num56z2"/>
    <w:rsid w:val="00E01E3A"/>
    <w:rPr>
      <w:rFonts w:ascii="Wingdings" w:hAnsi="Wingdings" w:cs="Wingdings"/>
    </w:rPr>
  </w:style>
  <w:style w:type="character" w:customStyle="1" w:styleId="WW8Num56z3">
    <w:name w:val="WW8Num56z3"/>
    <w:rsid w:val="00E01E3A"/>
    <w:rPr>
      <w:rFonts w:ascii="Symbol" w:hAnsi="Symbol" w:cs="Symbol"/>
    </w:rPr>
  </w:style>
  <w:style w:type="character" w:customStyle="1" w:styleId="WW8Num56z4">
    <w:name w:val="WW8Num56z4"/>
    <w:rsid w:val="00E01E3A"/>
  </w:style>
  <w:style w:type="character" w:customStyle="1" w:styleId="WW8Num56z5">
    <w:name w:val="WW8Num56z5"/>
    <w:rsid w:val="00E01E3A"/>
  </w:style>
  <w:style w:type="character" w:customStyle="1" w:styleId="WW8Num56z6">
    <w:name w:val="WW8Num56z6"/>
    <w:rsid w:val="00E01E3A"/>
  </w:style>
  <w:style w:type="character" w:customStyle="1" w:styleId="WW8Num56z7">
    <w:name w:val="WW8Num56z7"/>
    <w:rsid w:val="00E01E3A"/>
  </w:style>
  <w:style w:type="character" w:customStyle="1" w:styleId="WW8Num56z8">
    <w:name w:val="WW8Num56z8"/>
    <w:rsid w:val="00E01E3A"/>
  </w:style>
  <w:style w:type="character" w:customStyle="1" w:styleId="WW8Num58z1">
    <w:name w:val="WW8Num58z1"/>
    <w:rsid w:val="00E01E3A"/>
  </w:style>
  <w:style w:type="character" w:customStyle="1" w:styleId="WW8Num58z2">
    <w:name w:val="WW8Num58z2"/>
    <w:rsid w:val="00E01E3A"/>
  </w:style>
  <w:style w:type="character" w:customStyle="1" w:styleId="WW8Num58z3">
    <w:name w:val="WW8Num58z3"/>
    <w:rsid w:val="00E01E3A"/>
  </w:style>
  <w:style w:type="character" w:customStyle="1" w:styleId="WW8Num58z4">
    <w:name w:val="WW8Num58z4"/>
    <w:rsid w:val="00E01E3A"/>
  </w:style>
  <w:style w:type="character" w:customStyle="1" w:styleId="WW8Num58z5">
    <w:name w:val="WW8Num58z5"/>
    <w:rsid w:val="00E01E3A"/>
  </w:style>
  <w:style w:type="character" w:customStyle="1" w:styleId="WW8Num58z6">
    <w:name w:val="WW8Num58z6"/>
    <w:rsid w:val="00E01E3A"/>
  </w:style>
  <w:style w:type="character" w:customStyle="1" w:styleId="WW8Num58z7">
    <w:name w:val="WW8Num58z7"/>
    <w:rsid w:val="00E01E3A"/>
  </w:style>
  <w:style w:type="character" w:customStyle="1" w:styleId="WW8Num58z8">
    <w:name w:val="WW8Num58z8"/>
    <w:rsid w:val="00E01E3A"/>
  </w:style>
  <w:style w:type="character" w:customStyle="1" w:styleId="WW8Num59z1">
    <w:name w:val="WW8Num59z1"/>
    <w:rsid w:val="00E01E3A"/>
  </w:style>
  <w:style w:type="character" w:customStyle="1" w:styleId="WW8Num59z2">
    <w:name w:val="WW8Num59z2"/>
    <w:rsid w:val="00E01E3A"/>
  </w:style>
  <w:style w:type="character" w:customStyle="1" w:styleId="WW8Num59z3">
    <w:name w:val="WW8Num59z3"/>
    <w:rsid w:val="00E01E3A"/>
  </w:style>
  <w:style w:type="character" w:customStyle="1" w:styleId="WW8Num59z4">
    <w:name w:val="WW8Num59z4"/>
    <w:rsid w:val="00E01E3A"/>
  </w:style>
  <w:style w:type="character" w:customStyle="1" w:styleId="WW8Num59z5">
    <w:name w:val="WW8Num59z5"/>
    <w:rsid w:val="00E01E3A"/>
  </w:style>
  <w:style w:type="character" w:customStyle="1" w:styleId="WW8Num59z6">
    <w:name w:val="WW8Num59z6"/>
    <w:rsid w:val="00E01E3A"/>
  </w:style>
  <w:style w:type="character" w:customStyle="1" w:styleId="WW8Num59z7">
    <w:name w:val="WW8Num59z7"/>
    <w:rsid w:val="00E01E3A"/>
  </w:style>
  <w:style w:type="character" w:customStyle="1" w:styleId="WW8Num59z8">
    <w:name w:val="WW8Num59z8"/>
    <w:rsid w:val="00E01E3A"/>
  </w:style>
  <w:style w:type="character" w:customStyle="1" w:styleId="WW8Num61z1">
    <w:name w:val="WW8Num61z1"/>
    <w:rsid w:val="00E01E3A"/>
  </w:style>
  <w:style w:type="character" w:customStyle="1" w:styleId="WW8Num61z3">
    <w:name w:val="WW8Num61z3"/>
    <w:rsid w:val="00E01E3A"/>
  </w:style>
  <w:style w:type="character" w:customStyle="1" w:styleId="WW8Num62z3">
    <w:name w:val="WW8Num62z3"/>
    <w:rsid w:val="00E01E3A"/>
  </w:style>
  <w:style w:type="character" w:customStyle="1" w:styleId="WW8Num63z1">
    <w:name w:val="WW8Num63z1"/>
    <w:rsid w:val="00E01E3A"/>
  </w:style>
  <w:style w:type="character" w:customStyle="1" w:styleId="WW8Num63z2">
    <w:name w:val="WW8Num63z2"/>
    <w:rsid w:val="00E01E3A"/>
  </w:style>
  <w:style w:type="character" w:customStyle="1" w:styleId="WW8Num63z3">
    <w:name w:val="WW8Num63z3"/>
    <w:rsid w:val="00E01E3A"/>
  </w:style>
  <w:style w:type="character" w:customStyle="1" w:styleId="WW8Num63z4">
    <w:name w:val="WW8Num63z4"/>
    <w:rsid w:val="00E01E3A"/>
  </w:style>
  <w:style w:type="character" w:customStyle="1" w:styleId="WW8Num63z5">
    <w:name w:val="WW8Num63z5"/>
    <w:rsid w:val="00E01E3A"/>
  </w:style>
  <w:style w:type="character" w:customStyle="1" w:styleId="WW8Num63z6">
    <w:name w:val="WW8Num63z6"/>
    <w:rsid w:val="00E01E3A"/>
  </w:style>
  <w:style w:type="character" w:customStyle="1" w:styleId="WW8Num63z7">
    <w:name w:val="WW8Num63z7"/>
    <w:rsid w:val="00E01E3A"/>
  </w:style>
  <w:style w:type="character" w:customStyle="1" w:styleId="WW8Num63z8">
    <w:name w:val="WW8Num63z8"/>
    <w:rsid w:val="00E01E3A"/>
  </w:style>
  <w:style w:type="character" w:customStyle="1" w:styleId="WW8Num64z1">
    <w:name w:val="WW8Num64z1"/>
    <w:rsid w:val="00E01E3A"/>
  </w:style>
  <w:style w:type="character" w:customStyle="1" w:styleId="WW8Num64z2">
    <w:name w:val="WW8Num64z2"/>
    <w:rsid w:val="00E01E3A"/>
  </w:style>
  <w:style w:type="character" w:customStyle="1" w:styleId="WW8Num64z3">
    <w:name w:val="WW8Num64z3"/>
    <w:rsid w:val="00E01E3A"/>
  </w:style>
  <w:style w:type="character" w:customStyle="1" w:styleId="WW8Num64z4">
    <w:name w:val="WW8Num64z4"/>
    <w:rsid w:val="00E01E3A"/>
  </w:style>
  <w:style w:type="character" w:customStyle="1" w:styleId="WW8Num64z5">
    <w:name w:val="WW8Num64z5"/>
    <w:rsid w:val="00E01E3A"/>
  </w:style>
  <w:style w:type="character" w:customStyle="1" w:styleId="WW8Num64z6">
    <w:name w:val="WW8Num64z6"/>
    <w:rsid w:val="00E01E3A"/>
  </w:style>
  <w:style w:type="character" w:customStyle="1" w:styleId="WW8Num64z7">
    <w:name w:val="WW8Num64z7"/>
    <w:rsid w:val="00E01E3A"/>
  </w:style>
  <w:style w:type="character" w:customStyle="1" w:styleId="WW8Num64z8">
    <w:name w:val="WW8Num64z8"/>
    <w:rsid w:val="00E01E3A"/>
  </w:style>
  <w:style w:type="character" w:customStyle="1" w:styleId="WW8Num65z1">
    <w:name w:val="WW8Num65z1"/>
    <w:rsid w:val="00E01E3A"/>
  </w:style>
  <w:style w:type="character" w:customStyle="1" w:styleId="WW8Num65z2">
    <w:name w:val="WW8Num65z2"/>
    <w:rsid w:val="00E01E3A"/>
  </w:style>
  <w:style w:type="character" w:customStyle="1" w:styleId="WW8Num65z3">
    <w:name w:val="WW8Num65z3"/>
    <w:rsid w:val="00E01E3A"/>
  </w:style>
  <w:style w:type="character" w:customStyle="1" w:styleId="WW8Num65z4">
    <w:name w:val="WW8Num65z4"/>
    <w:rsid w:val="00E01E3A"/>
  </w:style>
  <w:style w:type="character" w:customStyle="1" w:styleId="WW8Num65z5">
    <w:name w:val="WW8Num65z5"/>
    <w:rsid w:val="00E01E3A"/>
  </w:style>
  <w:style w:type="character" w:customStyle="1" w:styleId="WW8Num65z6">
    <w:name w:val="WW8Num65z6"/>
    <w:rsid w:val="00E01E3A"/>
  </w:style>
  <w:style w:type="character" w:customStyle="1" w:styleId="WW8Num65z7">
    <w:name w:val="WW8Num65z7"/>
    <w:rsid w:val="00E01E3A"/>
  </w:style>
  <w:style w:type="character" w:customStyle="1" w:styleId="WW8Num65z8">
    <w:name w:val="WW8Num65z8"/>
    <w:rsid w:val="00E01E3A"/>
  </w:style>
  <w:style w:type="character" w:customStyle="1" w:styleId="WW8Num66z2">
    <w:name w:val="WW8Num66z2"/>
    <w:rsid w:val="00E01E3A"/>
  </w:style>
  <w:style w:type="character" w:customStyle="1" w:styleId="WW8Num67z1">
    <w:name w:val="WW8Num67z1"/>
    <w:rsid w:val="00E01E3A"/>
  </w:style>
  <w:style w:type="character" w:customStyle="1" w:styleId="WW8Num67z2">
    <w:name w:val="WW8Num67z2"/>
    <w:rsid w:val="00E01E3A"/>
  </w:style>
  <w:style w:type="character" w:customStyle="1" w:styleId="WW8Num67z3">
    <w:name w:val="WW8Num67z3"/>
    <w:rsid w:val="00E01E3A"/>
  </w:style>
  <w:style w:type="character" w:customStyle="1" w:styleId="WW8Num67z4">
    <w:name w:val="WW8Num67z4"/>
    <w:rsid w:val="00E01E3A"/>
  </w:style>
  <w:style w:type="character" w:customStyle="1" w:styleId="WW8Num67z5">
    <w:name w:val="WW8Num67z5"/>
    <w:rsid w:val="00E01E3A"/>
  </w:style>
  <w:style w:type="character" w:customStyle="1" w:styleId="WW8Num67z6">
    <w:name w:val="WW8Num67z6"/>
    <w:rsid w:val="00E01E3A"/>
  </w:style>
  <w:style w:type="character" w:customStyle="1" w:styleId="WW8Num67z7">
    <w:name w:val="WW8Num67z7"/>
    <w:rsid w:val="00E01E3A"/>
  </w:style>
  <w:style w:type="character" w:customStyle="1" w:styleId="WW8Num67z8">
    <w:name w:val="WW8Num67z8"/>
    <w:rsid w:val="00E01E3A"/>
  </w:style>
  <w:style w:type="character" w:customStyle="1" w:styleId="WW8Num68z2">
    <w:name w:val="WW8Num68z2"/>
    <w:rsid w:val="00E01E3A"/>
  </w:style>
  <w:style w:type="character" w:customStyle="1" w:styleId="WW8Num68z3">
    <w:name w:val="WW8Num68z3"/>
    <w:rsid w:val="00E01E3A"/>
  </w:style>
  <w:style w:type="character" w:customStyle="1" w:styleId="WW8Num68z4">
    <w:name w:val="WW8Num68z4"/>
    <w:rsid w:val="00E01E3A"/>
  </w:style>
  <w:style w:type="character" w:customStyle="1" w:styleId="WW8Num68z5">
    <w:name w:val="WW8Num68z5"/>
    <w:rsid w:val="00E01E3A"/>
  </w:style>
  <w:style w:type="character" w:customStyle="1" w:styleId="WW8Num68z6">
    <w:name w:val="WW8Num68z6"/>
    <w:rsid w:val="00E01E3A"/>
  </w:style>
  <w:style w:type="character" w:customStyle="1" w:styleId="WW8Num68z7">
    <w:name w:val="WW8Num68z7"/>
    <w:rsid w:val="00E01E3A"/>
  </w:style>
  <w:style w:type="character" w:customStyle="1" w:styleId="WW8Num68z8">
    <w:name w:val="WW8Num68z8"/>
    <w:rsid w:val="00E01E3A"/>
  </w:style>
  <w:style w:type="character" w:customStyle="1" w:styleId="WW8Num69z1">
    <w:name w:val="WW8Num69z1"/>
    <w:rsid w:val="00E01E3A"/>
  </w:style>
  <w:style w:type="character" w:customStyle="1" w:styleId="WW8Num69z2">
    <w:name w:val="WW8Num69z2"/>
    <w:rsid w:val="00E01E3A"/>
  </w:style>
  <w:style w:type="character" w:customStyle="1" w:styleId="WW8Num69z3">
    <w:name w:val="WW8Num69z3"/>
    <w:rsid w:val="00E01E3A"/>
  </w:style>
  <w:style w:type="character" w:customStyle="1" w:styleId="WW8Num69z4">
    <w:name w:val="WW8Num69z4"/>
    <w:rsid w:val="00E01E3A"/>
  </w:style>
  <w:style w:type="character" w:customStyle="1" w:styleId="WW8Num69z5">
    <w:name w:val="WW8Num69z5"/>
    <w:rsid w:val="00E01E3A"/>
  </w:style>
  <w:style w:type="character" w:customStyle="1" w:styleId="WW8Num69z6">
    <w:name w:val="WW8Num69z6"/>
    <w:rsid w:val="00E01E3A"/>
  </w:style>
  <w:style w:type="character" w:customStyle="1" w:styleId="WW8Num69z7">
    <w:name w:val="WW8Num69z7"/>
    <w:rsid w:val="00E01E3A"/>
  </w:style>
  <w:style w:type="character" w:customStyle="1" w:styleId="WW8Num69z8">
    <w:name w:val="WW8Num69z8"/>
    <w:rsid w:val="00E01E3A"/>
  </w:style>
  <w:style w:type="character" w:customStyle="1" w:styleId="WW8Num70z1">
    <w:name w:val="WW8Num70z1"/>
    <w:rsid w:val="00E01E3A"/>
  </w:style>
  <w:style w:type="character" w:customStyle="1" w:styleId="WW8Num70z2">
    <w:name w:val="WW8Num70z2"/>
    <w:rsid w:val="00E01E3A"/>
  </w:style>
  <w:style w:type="character" w:customStyle="1" w:styleId="WW8Num70z3">
    <w:name w:val="WW8Num70z3"/>
    <w:rsid w:val="00E01E3A"/>
  </w:style>
  <w:style w:type="character" w:customStyle="1" w:styleId="WW8Num70z4">
    <w:name w:val="WW8Num70z4"/>
    <w:rsid w:val="00E01E3A"/>
  </w:style>
  <w:style w:type="character" w:customStyle="1" w:styleId="WW8Num70z5">
    <w:name w:val="WW8Num70z5"/>
    <w:rsid w:val="00E01E3A"/>
  </w:style>
  <w:style w:type="character" w:customStyle="1" w:styleId="WW8Num70z6">
    <w:name w:val="WW8Num70z6"/>
    <w:rsid w:val="00E01E3A"/>
  </w:style>
  <w:style w:type="character" w:customStyle="1" w:styleId="WW8Num70z7">
    <w:name w:val="WW8Num70z7"/>
    <w:rsid w:val="00E01E3A"/>
  </w:style>
  <w:style w:type="character" w:customStyle="1" w:styleId="WW8Num70z8">
    <w:name w:val="WW8Num70z8"/>
    <w:rsid w:val="00E01E3A"/>
  </w:style>
  <w:style w:type="character" w:customStyle="1" w:styleId="WW8Num71z1">
    <w:name w:val="WW8Num71z1"/>
    <w:rsid w:val="00E01E3A"/>
    <w:rPr>
      <w:rFonts w:ascii="Courier New" w:hAnsi="Courier New" w:cs="Courier New"/>
    </w:rPr>
  </w:style>
  <w:style w:type="character" w:customStyle="1" w:styleId="WW8Num71z2">
    <w:name w:val="WW8Num71z2"/>
    <w:rsid w:val="00E01E3A"/>
    <w:rPr>
      <w:rFonts w:ascii="Wingdings" w:hAnsi="Wingdings" w:cs="Wingdings"/>
    </w:rPr>
  </w:style>
  <w:style w:type="character" w:customStyle="1" w:styleId="WW8Num71z3">
    <w:name w:val="WW8Num71z3"/>
    <w:rsid w:val="00E01E3A"/>
    <w:rPr>
      <w:rFonts w:ascii="Symbol" w:hAnsi="Symbol" w:cs="Symbol"/>
    </w:rPr>
  </w:style>
  <w:style w:type="character" w:customStyle="1" w:styleId="WW8Num72z1">
    <w:name w:val="WW8Num72z1"/>
    <w:rsid w:val="00E01E3A"/>
  </w:style>
  <w:style w:type="character" w:customStyle="1" w:styleId="WW8Num72z2">
    <w:name w:val="WW8Num72z2"/>
    <w:rsid w:val="00E01E3A"/>
  </w:style>
  <w:style w:type="character" w:customStyle="1" w:styleId="WW8Num72z3">
    <w:name w:val="WW8Num72z3"/>
    <w:rsid w:val="00E01E3A"/>
  </w:style>
  <w:style w:type="character" w:customStyle="1" w:styleId="WW8Num72z4">
    <w:name w:val="WW8Num72z4"/>
    <w:rsid w:val="00E01E3A"/>
  </w:style>
  <w:style w:type="character" w:customStyle="1" w:styleId="WW8Num72z5">
    <w:name w:val="WW8Num72z5"/>
    <w:rsid w:val="00E01E3A"/>
  </w:style>
  <w:style w:type="character" w:customStyle="1" w:styleId="WW8Num72z6">
    <w:name w:val="WW8Num72z6"/>
    <w:rsid w:val="00E01E3A"/>
  </w:style>
  <w:style w:type="character" w:customStyle="1" w:styleId="WW8Num72z7">
    <w:name w:val="WW8Num72z7"/>
    <w:rsid w:val="00E01E3A"/>
  </w:style>
  <w:style w:type="character" w:customStyle="1" w:styleId="WW8Num72z8">
    <w:name w:val="WW8Num72z8"/>
    <w:rsid w:val="00E01E3A"/>
  </w:style>
  <w:style w:type="character" w:customStyle="1" w:styleId="WW8Num73z2">
    <w:name w:val="WW8Num73z2"/>
    <w:rsid w:val="00E01E3A"/>
  </w:style>
  <w:style w:type="character" w:customStyle="1" w:styleId="WW8Num73z4">
    <w:name w:val="WW8Num73z4"/>
    <w:rsid w:val="00E01E3A"/>
  </w:style>
  <w:style w:type="character" w:customStyle="1" w:styleId="WW8Num73z5">
    <w:name w:val="WW8Num73z5"/>
    <w:rsid w:val="00E01E3A"/>
  </w:style>
  <w:style w:type="character" w:customStyle="1" w:styleId="WW8Num73z6">
    <w:name w:val="WW8Num73z6"/>
    <w:rsid w:val="00E01E3A"/>
  </w:style>
  <w:style w:type="character" w:customStyle="1" w:styleId="WW8Num73z7">
    <w:name w:val="WW8Num73z7"/>
    <w:rsid w:val="00E01E3A"/>
  </w:style>
  <w:style w:type="character" w:customStyle="1" w:styleId="WW8Num73z8">
    <w:name w:val="WW8Num73z8"/>
    <w:rsid w:val="00E01E3A"/>
  </w:style>
  <w:style w:type="character" w:customStyle="1" w:styleId="WW8Num74z1">
    <w:name w:val="WW8Num74z1"/>
    <w:rsid w:val="00E01E3A"/>
  </w:style>
  <w:style w:type="character" w:customStyle="1" w:styleId="WW8Num74z2">
    <w:name w:val="WW8Num74z2"/>
    <w:rsid w:val="00E01E3A"/>
  </w:style>
  <w:style w:type="character" w:customStyle="1" w:styleId="WW8Num74z3">
    <w:name w:val="WW8Num74z3"/>
    <w:rsid w:val="00E01E3A"/>
  </w:style>
  <w:style w:type="character" w:customStyle="1" w:styleId="WW8Num74z4">
    <w:name w:val="WW8Num74z4"/>
    <w:rsid w:val="00E01E3A"/>
  </w:style>
  <w:style w:type="character" w:customStyle="1" w:styleId="WW8Num74z5">
    <w:name w:val="WW8Num74z5"/>
    <w:rsid w:val="00E01E3A"/>
  </w:style>
  <w:style w:type="character" w:customStyle="1" w:styleId="WW8Num74z6">
    <w:name w:val="WW8Num74z6"/>
    <w:rsid w:val="00E01E3A"/>
  </w:style>
  <w:style w:type="character" w:customStyle="1" w:styleId="WW8Num74z7">
    <w:name w:val="WW8Num74z7"/>
    <w:rsid w:val="00E01E3A"/>
  </w:style>
  <w:style w:type="character" w:customStyle="1" w:styleId="WW8Num74z8">
    <w:name w:val="WW8Num74z8"/>
    <w:rsid w:val="00E01E3A"/>
  </w:style>
  <w:style w:type="character" w:customStyle="1" w:styleId="WW8Num75z4">
    <w:name w:val="WW8Num75z4"/>
    <w:rsid w:val="00E01E3A"/>
  </w:style>
  <w:style w:type="character" w:customStyle="1" w:styleId="WW8Num75z5">
    <w:name w:val="WW8Num75z5"/>
    <w:rsid w:val="00E01E3A"/>
  </w:style>
  <w:style w:type="character" w:customStyle="1" w:styleId="WW8Num75z6">
    <w:name w:val="WW8Num75z6"/>
    <w:rsid w:val="00E01E3A"/>
  </w:style>
  <w:style w:type="character" w:customStyle="1" w:styleId="WW8Num75z7">
    <w:name w:val="WW8Num75z7"/>
    <w:rsid w:val="00E01E3A"/>
  </w:style>
  <w:style w:type="character" w:customStyle="1" w:styleId="WW8Num75z8">
    <w:name w:val="WW8Num75z8"/>
    <w:rsid w:val="00E01E3A"/>
  </w:style>
  <w:style w:type="character" w:customStyle="1" w:styleId="WW8Num76z1">
    <w:name w:val="WW8Num76z1"/>
    <w:rsid w:val="00E01E3A"/>
  </w:style>
  <w:style w:type="character" w:customStyle="1" w:styleId="WW8Num76z2">
    <w:name w:val="WW8Num76z2"/>
    <w:rsid w:val="00E01E3A"/>
  </w:style>
  <w:style w:type="character" w:customStyle="1" w:styleId="WW8Num77z1">
    <w:name w:val="WW8Num77z1"/>
    <w:rsid w:val="00E01E3A"/>
  </w:style>
  <w:style w:type="character" w:customStyle="1" w:styleId="WW8Num77z2">
    <w:name w:val="WW8Num77z2"/>
    <w:rsid w:val="00E01E3A"/>
  </w:style>
  <w:style w:type="character" w:customStyle="1" w:styleId="WW8Num77z3">
    <w:name w:val="WW8Num77z3"/>
    <w:rsid w:val="00E01E3A"/>
  </w:style>
  <w:style w:type="character" w:customStyle="1" w:styleId="WW8Num77z4">
    <w:name w:val="WW8Num77z4"/>
    <w:rsid w:val="00E01E3A"/>
  </w:style>
  <w:style w:type="character" w:customStyle="1" w:styleId="WW8Num77z5">
    <w:name w:val="WW8Num77z5"/>
    <w:rsid w:val="00E01E3A"/>
  </w:style>
  <w:style w:type="character" w:customStyle="1" w:styleId="WW8Num77z6">
    <w:name w:val="WW8Num77z6"/>
    <w:rsid w:val="00E01E3A"/>
  </w:style>
  <w:style w:type="character" w:customStyle="1" w:styleId="WW8Num77z7">
    <w:name w:val="WW8Num77z7"/>
    <w:rsid w:val="00E01E3A"/>
  </w:style>
  <w:style w:type="character" w:customStyle="1" w:styleId="WW8Num77z8">
    <w:name w:val="WW8Num77z8"/>
    <w:rsid w:val="00E01E3A"/>
  </w:style>
  <w:style w:type="character" w:customStyle="1" w:styleId="WW8Num78z1">
    <w:name w:val="WW8Num78z1"/>
    <w:rsid w:val="00E01E3A"/>
  </w:style>
  <w:style w:type="character" w:customStyle="1" w:styleId="WW8Num78z2">
    <w:name w:val="WW8Num78z2"/>
    <w:rsid w:val="00E01E3A"/>
  </w:style>
  <w:style w:type="character" w:customStyle="1" w:styleId="WW8Num78z3">
    <w:name w:val="WW8Num78z3"/>
    <w:rsid w:val="00E01E3A"/>
  </w:style>
  <w:style w:type="character" w:customStyle="1" w:styleId="WW8Num78z4">
    <w:name w:val="WW8Num78z4"/>
    <w:rsid w:val="00E01E3A"/>
  </w:style>
  <w:style w:type="character" w:customStyle="1" w:styleId="WW8Num78z5">
    <w:name w:val="WW8Num78z5"/>
    <w:rsid w:val="00E01E3A"/>
  </w:style>
  <w:style w:type="character" w:customStyle="1" w:styleId="WW8Num78z6">
    <w:name w:val="WW8Num78z6"/>
    <w:rsid w:val="00E01E3A"/>
  </w:style>
  <w:style w:type="character" w:customStyle="1" w:styleId="WW8Num78z7">
    <w:name w:val="WW8Num78z7"/>
    <w:rsid w:val="00E01E3A"/>
  </w:style>
  <w:style w:type="character" w:customStyle="1" w:styleId="WW8Num78z8">
    <w:name w:val="WW8Num78z8"/>
    <w:rsid w:val="00E01E3A"/>
  </w:style>
  <w:style w:type="character" w:customStyle="1" w:styleId="WW8Num79z1">
    <w:name w:val="WW8Num79z1"/>
    <w:rsid w:val="00E01E3A"/>
  </w:style>
  <w:style w:type="character" w:customStyle="1" w:styleId="WW8Num79z2">
    <w:name w:val="WW8Num79z2"/>
    <w:rsid w:val="00E01E3A"/>
  </w:style>
  <w:style w:type="character" w:customStyle="1" w:styleId="WW8Num79z3">
    <w:name w:val="WW8Num79z3"/>
    <w:rsid w:val="00E01E3A"/>
  </w:style>
  <w:style w:type="character" w:customStyle="1" w:styleId="WW8Num79z4">
    <w:name w:val="WW8Num79z4"/>
    <w:rsid w:val="00E01E3A"/>
  </w:style>
  <w:style w:type="character" w:customStyle="1" w:styleId="WW8Num79z5">
    <w:name w:val="WW8Num79z5"/>
    <w:rsid w:val="00E01E3A"/>
  </w:style>
  <w:style w:type="character" w:customStyle="1" w:styleId="WW8Num79z6">
    <w:name w:val="WW8Num79z6"/>
    <w:rsid w:val="00E01E3A"/>
  </w:style>
  <w:style w:type="character" w:customStyle="1" w:styleId="WW8Num79z7">
    <w:name w:val="WW8Num79z7"/>
    <w:rsid w:val="00E01E3A"/>
  </w:style>
  <w:style w:type="character" w:customStyle="1" w:styleId="WW8Num79z8">
    <w:name w:val="WW8Num79z8"/>
    <w:rsid w:val="00E01E3A"/>
  </w:style>
  <w:style w:type="character" w:customStyle="1" w:styleId="WW8Num81z1">
    <w:name w:val="WW8Num81z1"/>
    <w:rsid w:val="00E01E3A"/>
  </w:style>
  <w:style w:type="character" w:customStyle="1" w:styleId="WW8Num81z2">
    <w:name w:val="WW8Num81z2"/>
    <w:rsid w:val="00E01E3A"/>
  </w:style>
  <w:style w:type="character" w:customStyle="1" w:styleId="WW8Num81z3">
    <w:name w:val="WW8Num81z3"/>
    <w:rsid w:val="00E01E3A"/>
  </w:style>
  <w:style w:type="character" w:customStyle="1" w:styleId="WW8Num81z4">
    <w:name w:val="WW8Num81z4"/>
    <w:rsid w:val="00E01E3A"/>
  </w:style>
  <w:style w:type="character" w:customStyle="1" w:styleId="WW8Num81z5">
    <w:name w:val="WW8Num81z5"/>
    <w:rsid w:val="00E01E3A"/>
  </w:style>
  <w:style w:type="character" w:customStyle="1" w:styleId="WW8Num81z6">
    <w:name w:val="WW8Num81z6"/>
    <w:rsid w:val="00E01E3A"/>
  </w:style>
  <w:style w:type="character" w:customStyle="1" w:styleId="WW8Num81z7">
    <w:name w:val="WW8Num81z7"/>
    <w:rsid w:val="00E01E3A"/>
  </w:style>
  <w:style w:type="character" w:customStyle="1" w:styleId="WW8Num81z8">
    <w:name w:val="WW8Num81z8"/>
    <w:rsid w:val="00E01E3A"/>
  </w:style>
  <w:style w:type="character" w:customStyle="1" w:styleId="WW8Num82z1">
    <w:name w:val="WW8Num82z1"/>
    <w:rsid w:val="00E01E3A"/>
    <w:rPr>
      <w:rFonts w:ascii="Courier New" w:hAnsi="Courier New" w:cs="Courier New"/>
    </w:rPr>
  </w:style>
  <w:style w:type="character" w:customStyle="1" w:styleId="WW8Num82z2">
    <w:name w:val="WW8Num82z2"/>
    <w:rsid w:val="00E01E3A"/>
    <w:rPr>
      <w:rFonts w:ascii="Wingdings" w:hAnsi="Wingdings" w:cs="Wingdings"/>
    </w:rPr>
  </w:style>
  <w:style w:type="character" w:customStyle="1" w:styleId="WW8Num82z3">
    <w:name w:val="WW8Num82z3"/>
    <w:rsid w:val="00E01E3A"/>
    <w:rPr>
      <w:rFonts w:ascii="Symbol" w:hAnsi="Symbol" w:cs="Symbol"/>
    </w:rPr>
  </w:style>
  <w:style w:type="character" w:customStyle="1" w:styleId="WW8Num83z1">
    <w:name w:val="WW8Num83z1"/>
    <w:rsid w:val="00E01E3A"/>
    <w:rPr>
      <w:rFonts w:ascii="Courier New" w:hAnsi="Courier New" w:cs="Courier New"/>
    </w:rPr>
  </w:style>
  <w:style w:type="character" w:customStyle="1" w:styleId="WW8Num83z2">
    <w:name w:val="WW8Num83z2"/>
    <w:rsid w:val="00E01E3A"/>
    <w:rPr>
      <w:rFonts w:ascii="Wingdings" w:hAnsi="Wingdings" w:cs="Wingdings"/>
    </w:rPr>
  </w:style>
  <w:style w:type="character" w:customStyle="1" w:styleId="WW8Num83z3">
    <w:name w:val="WW8Num83z3"/>
    <w:rsid w:val="00E01E3A"/>
    <w:rPr>
      <w:rFonts w:ascii="Symbol" w:hAnsi="Symbol" w:cs="Symbol"/>
    </w:rPr>
  </w:style>
  <w:style w:type="character" w:customStyle="1" w:styleId="WW8Num84z1">
    <w:name w:val="WW8Num84z1"/>
    <w:rsid w:val="00E01E3A"/>
  </w:style>
  <w:style w:type="character" w:customStyle="1" w:styleId="WW8Num84z2">
    <w:name w:val="WW8Num84z2"/>
    <w:rsid w:val="00E01E3A"/>
  </w:style>
  <w:style w:type="character" w:customStyle="1" w:styleId="WW8Num84z3">
    <w:name w:val="WW8Num84z3"/>
    <w:rsid w:val="00E01E3A"/>
  </w:style>
  <w:style w:type="character" w:customStyle="1" w:styleId="WW8Num84z4">
    <w:name w:val="WW8Num84z4"/>
    <w:rsid w:val="00E01E3A"/>
  </w:style>
  <w:style w:type="character" w:customStyle="1" w:styleId="WW8Num84z5">
    <w:name w:val="WW8Num84z5"/>
    <w:rsid w:val="00E01E3A"/>
  </w:style>
  <w:style w:type="character" w:customStyle="1" w:styleId="WW8Num84z6">
    <w:name w:val="WW8Num84z6"/>
    <w:rsid w:val="00E01E3A"/>
  </w:style>
  <w:style w:type="character" w:customStyle="1" w:styleId="WW8Num84z7">
    <w:name w:val="WW8Num84z7"/>
    <w:rsid w:val="00E01E3A"/>
  </w:style>
  <w:style w:type="character" w:customStyle="1" w:styleId="WW8Num84z8">
    <w:name w:val="WW8Num84z8"/>
    <w:rsid w:val="00E01E3A"/>
  </w:style>
  <w:style w:type="character" w:customStyle="1" w:styleId="WW8Num85z1">
    <w:name w:val="WW8Num85z1"/>
    <w:rsid w:val="00E01E3A"/>
  </w:style>
  <w:style w:type="character" w:customStyle="1" w:styleId="WW8Num85z2">
    <w:name w:val="WW8Num85z2"/>
    <w:rsid w:val="00E01E3A"/>
  </w:style>
  <w:style w:type="character" w:customStyle="1" w:styleId="WW8Num85z3">
    <w:name w:val="WW8Num85z3"/>
    <w:rsid w:val="00E01E3A"/>
  </w:style>
  <w:style w:type="character" w:customStyle="1" w:styleId="WW8Num85z4">
    <w:name w:val="WW8Num85z4"/>
    <w:rsid w:val="00E01E3A"/>
  </w:style>
  <w:style w:type="character" w:customStyle="1" w:styleId="WW8Num85z5">
    <w:name w:val="WW8Num85z5"/>
    <w:rsid w:val="00E01E3A"/>
  </w:style>
  <w:style w:type="character" w:customStyle="1" w:styleId="WW8Num85z6">
    <w:name w:val="WW8Num85z6"/>
    <w:rsid w:val="00E01E3A"/>
  </w:style>
  <w:style w:type="character" w:customStyle="1" w:styleId="WW8Num85z7">
    <w:name w:val="WW8Num85z7"/>
    <w:rsid w:val="00E01E3A"/>
  </w:style>
  <w:style w:type="character" w:customStyle="1" w:styleId="WW8Num85z8">
    <w:name w:val="WW8Num85z8"/>
    <w:rsid w:val="00E01E3A"/>
  </w:style>
  <w:style w:type="character" w:customStyle="1" w:styleId="WW8Num86z1">
    <w:name w:val="WW8Num86z1"/>
    <w:rsid w:val="00E01E3A"/>
  </w:style>
  <w:style w:type="character" w:customStyle="1" w:styleId="WW8Num86z2">
    <w:name w:val="WW8Num86z2"/>
    <w:rsid w:val="00E01E3A"/>
  </w:style>
  <w:style w:type="character" w:customStyle="1" w:styleId="WW8Num86z3">
    <w:name w:val="WW8Num86z3"/>
    <w:rsid w:val="00E01E3A"/>
  </w:style>
  <w:style w:type="character" w:customStyle="1" w:styleId="WW8Num86z4">
    <w:name w:val="WW8Num86z4"/>
    <w:rsid w:val="00E01E3A"/>
  </w:style>
  <w:style w:type="character" w:customStyle="1" w:styleId="WW8Num86z5">
    <w:name w:val="WW8Num86z5"/>
    <w:rsid w:val="00E01E3A"/>
  </w:style>
  <w:style w:type="character" w:customStyle="1" w:styleId="WW8Num86z6">
    <w:name w:val="WW8Num86z6"/>
    <w:rsid w:val="00E01E3A"/>
  </w:style>
  <w:style w:type="character" w:customStyle="1" w:styleId="WW8Num86z7">
    <w:name w:val="WW8Num86z7"/>
    <w:rsid w:val="00E01E3A"/>
  </w:style>
  <w:style w:type="character" w:customStyle="1" w:styleId="WW8Num86z8">
    <w:name w:val="WW8Num86z8"/>
    <w:rsid w:val="00E01E3A"/>
  </w:style>
  <w:style w:type="character" w:customStyle="1" w:styleId="WW8Num87z0">
    <w:name w:val="WW8Num87z0"/>
    <w:rsid w:val="00E01E3A"/>
    <w:rPr>
      <w:rFonts w:ascii="Calibri" w:hAnsi="Calibri" w:cs="Calibri"/>
      <w:color w:val="00000A"/>
      <w:sz w:val="20"/>
      <w:szCs w:val="20"/>
    </w:rPr>
  </w:style>
  <w:style w:type="character" w:customStyle="1" w:styleId="WW8Num87z2">
    <w:name w:val="WW8Num87z2"/>
    <w:rsid w:val="00E01E3A"/>
  </w:style>
  <w:style w:type="character" w:customStyle="1" w:styleId="WW8Num87z3">
    <w:name w:val="WW8Num87z3"/>
    <w:rsid w:val="00E01E3A"/>
  </w:style>
  <w:style w:type="character" w:customStyle="1" w:styleId="WW8Num87z4">
    <w:name w:val="WW8Num87z4"/>
    <w:rsid w:val="00E01E3A"/>
  </w:style>
  <w:style w:type="character" w:customStyle="1" w:styleId="WW8Num87z5">
    <w:name w:val="WW8Num87z5"/>
    <w:rsid w:val="00E01E3A"/>
  </w:style>
  <w:style w:type="character" w:customStyle="1" w:styleId="WW8Num87z6">
    <w:name w:val="WW8Num87z6"/>
    <w:rsid w:val="00E01E3A"/>
  </w:style>
  <w:style w:type="character" w:customStyle="1" w:styleId="WW8Num87z7">
    <w:name w:val="WW8Num87z7"/>
    <w:rsid w:val="00E01E3A"/>
  </w:style>
  <w:style w:type="character" w:customStyle="1" w:styleId="WW8Num87z8">
    <w:name w:val="WW8Num87z8"/>
    <w:rsid w:val="00E01E3A"/>
  </w:style>
  <w:style w:type="character" w:customStyle="1" w:styleId="WW8Num88z1">
    <w:name w:val="WW8Num88z1"/>
    <w:rsid w:val="00E01E3A"/>
    <w:rPr>
      <w:rFonts w:ascii="Courier New" w:hAnsi="Courier New" w:cs="Courier New"/>
    </w:rPr>
  </w:style>
  <w:style w:type="character" w:customStyle="1" w:styleId="WW8Num88z3">
    <w:name w:val="WW8Num88z3"/>
    <w:rsid w:val="00E01E3A"/>
    <w:rPr>
      <w:rFonts w:ascii="Symbol" w:hAnsi="Symbol" w:cs="Symbol"/>
    </w:rPr>
  </w:style>
  <w:style w:type="character" w:customStyle="1" w:styleId="WW8Num89z1">
    <w:name w:val="WW8Num89z1"/>
    <w:rsid w:val="00E01E3A"/>
    <w:rPr>
      <w:rFonts w:ascii="Courier New" w:hAnsi="Courier New" w:cs="Courier New"/>
    </w:rPr>
  </w:style>
  <w:style w:type="character" w:customStyle="1" w:styleId="WW8Num89z2">
    <w:name w:val="WW8Num89z2"/>
    <w:rsid w:val="00E01E3A"/>
    <w:rPr>
      <w:rFonts w:ascii="Wingdings" w:hAnsi="Wingdings" w:cs="Wingdings"/>
    </w:rPr>
  </w:style>
  <w:style w:type="character" w:customStyle="1" w:styleId="WW8Num90z1">
    <w:name w:val="WW8Num90z1"/>
    <w:rsid w:val="00E01E3A"/>
    <w:rPr>
      <w:rFonts w:ascii="Courier New" w:hAnsi="Courier New" w:cs="Courier New"/>
    </w:rPr>
  </w:style>
  <w:style w:type="character" w:customStyle="1" w:styleId="WW8Num90z2">
    <w:name w:val="WW8Num90z2"/>
    <w:rsid w:val="00E01E3A"/>
    <w:rPr>
      <w:rFonts w:ascii="Wingdings" w:hAnsi="Wingdings" w:cs="Wingdings"/>
    </w:rPr>
  </w:style>
  <w:style w:type="character" w:customStyle="1" w:styleId="WW8Num91z1">
    <w:name w:val="WW8Num91z1"/>
    <w:rsid w:val="00E01E3A"/>
  </w:style>
  <w:style w:type="character" w:customStyle="1" w:styleId="WW8Num91z2">
    <w:name w:val="WW8Num91z2"/>
    <w:rsid w:val="00E01E3A"/>
  </w:style>
  <w:style w:type="character" w:customStyle="1" w:styleId="WW8Num91z3">
    <w:name w:val="WW8Num91z3"/>
    <w:rsid w:val="00E01E3A"/>
  </w:style>
  <w:style w:type="character" w:customStyle="1" w:styleId="WW8Num91z4">
    <w:name w:val="WW8Num91z4"/>
    <w:rsid w:val="00E01E3A"/>
  </w:style>
  <w:style w:type="character" w:customStyle="1" w:styleId="WW8Num91z5">
    <w:name w:val="WW8Num91z5"/>
    <w:rsid w:val="00E01E3A"/>
  </w:style>
  <w:style w:type="character" w:customStyle="1" w:styleId="WW8Num91z6">
    <w:name w:val="WW8Num91z6"/>
    <w:rsid w:val="00E01E3A"/>
  </w:style>
  <w:style w:type="character" w:customStyle="1" w:styleId="WW8Num91z7">
    <w:name w:val="WW8Num91z7"/>
    <w:rsid w:val="00E01E3A"/>
  </w:style>
  <w:style w:type="character" w:customStyle="1" w:styleId="WW8Num91z8">
    <w:name w:val="WW8Num91z8"/>
    <w:rsid w:val="00E01E3A"/>
  </w:style>
  <w:style w:type="character" w:customStyle="1" w:styleId="WW8Num92z1">
    <w:name w:val="WW8Num92z1"/>
    <w:rsid w:val="00E01E3A"/>
  </w:style>
  <w:style w:type="character" w:customStyle="1" w:styleId="WW8Num92z2">
    <w:name w:val="WW8Num92z2"/>
    <w:rsid w:val="00E01E3A"/>
  </w:style>
  <w:style w:type="character" w:customStyle="1" w:styleId="WW8Num92z3">
    <w:name w:val="WW8Num92z3"/>
    <w:rsid w:val="00E01E3A"/>
  </w:style>
  <w:style w:type="character" w:customStyle="1" w:styleId="WW8Num92z4">
    <w:name w:val="WW8Num92z4"/>
    <w:rsid w:val="00E01E3A"/>
  </w:style>
  <w:style w:type="character" w:customStyle="1" w:styleId="WW8Num92z5">
    <w:name w:val="WW8Num92z5"/>
    <w:rsid w:val="00E01E3A"/>
  </w:style>
  <w:style w:type="character" w:customStyle="1" w:styleId="WW8Num92z6">
    <w:name w:val="WW8Num92z6"/>
    <w:rsid w:val="00E01E3A"/>
  </w:style>
  <w:style w:type="character" w:customStyle="1" w:styleId="WW8Num92z7">
    <w:name w:val="WW8Num92z7"/>
    <w:rsid w:val="00E01E3A"/>
  </w:style>
  <w:style w:type="character" w:customStyle="1" w:styleId="WW8Num92z8">
    <w:name w:val="WW8Num92z8"/>
    <w:rsid w:val="00E01E3A"/>
  </w:style>
  <w:style w:type="character" w:customStyle="1" w:styleId="WW8Num93z1">
    <w:name w:val="WW8Num93z1"/>
    <w:rsid w:val="00E01E3A"/>
  </w:style>
  <w:style w:type="character" w:customStyle="1" w:styleId="WW8Num93z2">
    <w:name w:val="WW8Num93z2"/>
    <w:rsid w:val="00E01E3A"/>
  </w:style>
  <w:style w:type="character" w:customStyle="1" w:styleId="WW8Num93z3">
    <w:name w:val="WW8Num93z3"/>
    <w:rsid w:val="00E01E3A"/>
  </w:style>
  <w:style w:type="character" w:customStyle="1" w:styleId="WW8Num93z4">
    <w:name w:val="WW8Num93z4"/>
    <w:rsid w:val="00E01E3A"/>
  </w:style>
  <w:style w:type="character" w:customStyle="1" w:styleId="WW8Num93z5">
    <w:name w:val="WW8Num93z5"/>
    <w:rsid w:val="00E01E3A"/>
  </w:style>
  <w:style w:type="character" w:customStyle="1" w:styleId="WW8Num93z6">
    <w:name w:val="WW8Num93z6"/>
    <w:rsid w:val="00E01E3A"/>
  </w:style>
  <w:style w:type="character" w:customStyle="1" w:styleId="WW8Num93z7">
    <w:name w:val="WW8Num93z7"/>
    <w:rsid w:val="00E01E3A"/>
  </w:style>
  <w:style w:type="character" w:customStyle="1" w:styleId="WW8Num93z8">
    <w:name w:val="WW8Num93z8"/>
    <w:rsid w:val="00E01E3A"/>
  </w:style>
  <w:style w:type="character" w:customStyle="1" w:styleId="WW8Num94z1">
    <w:name w:val="WW8Num94z1"/>
    <w:rsid w:val="00E01E3A"/>
    <w:rPr>
      <w:rFonts w:ascii="Courier New" w:hAnsi="Courier New" w:cs="Courier New"/>
    </w:rPr>
  </w:style>
  <w:style w:type="character" w:customStyle="1" w:styleId="WW8Num94z2">
    <w:name w:val="WW8Num94z2"/>
    <w:rsid w:val="00E01E3A"/>
    <w:rPr>
      <w:rFonts w:ascii="Wingdings" w:hAnsi="Wingdings" w:cs="Wingdings"/>
    </w:rPr>
  </w:style>
  <w:style w:type="character" w:customStyle="1" w:styleId="WW8Num95z1">
    <w:name w:val="WW8Num95z1"/>
    <w:rsid w:val="00E01E3A"/>
  </w:style>
  <w:style w:type="character" w:customStyle="1" w:styleId="WW8Num95z2">
    <w:name w:val="WW8Num95z2"/>
    <w:rsid w:val="00E01E3A"/>
  </w:style>
  <w:style w:type="character" w:customStyle="1" w:styleId="WW8Num95z3">
    <w:name w:val="WW8Num95z3"/>
    <w:rsid w:val="00E01E3A"/>
  </w:style>
  <w:style w:type="character" w:customStyle="1" w:styleId="WW8Num95z4">
    <w:name w:val="WW8Num95z4"/>
    <w:rsid w:val="00E01E3A"/>
  </w:style>
  <w:style w:type="character" w:customStyle="1" w:styleId="WW8Num95z5">
    <w:name w:val="WW8Num95z5"/>
    <w:rsid w:val="00E01E3A"/>
  </w:style>
  <w:style w:type="character" w:customStyle="1" w:styleId="WW8Num95z6">
    <w:name w:val="WW8Num95z6"/>
    <w:rsid w:val="00E01E3A"/>
  </w:style>
  <w:style w:type="character" w:customStyle="1" w:styleId="WW8Num95z7">
    <w:name w:val="WW8Num95z7"/>
    <w:rsid w:val="00E01E3A"/>
  </w:style>
  <w:style w:type="character" w:customStyle="1" w:styleId="WW8Num95z8">
    <w:name w:val="WW8Num95z8"/>
    <w:rsid w:val="00E01E3A"/>
  </w:style>
  <w:style w:type="character" w:customStyle="1" w:styleId="WW8Num96z0">
    <w:name w:val="WW8Num96z0"/>
    <w:rsid w:val="00E01E3A"/>
    <w:rPr>
      <w:rFonts w:ascii="Calibri" w:hAnsi="Calibri" w:cs="Calibri"/>
      <w:sz w:val="20"/>
      <w:szCs w:val="20"/>
    </w:rPr>
  </w:style>
  <w:style w:type="character" w:customStyle="1" w:styleId="WW8Num96z1">
    <w:name w:val="WW8Num96z1"/>
    <w:rsid w:val="00E01E3A"/>
  </w:style>
  <w:style w:type="character" w:customStyle="1" w:styleId="WW8Num96z2">
    <w:name w:val="WW8Num96z2"/>
    <w:rsid w:val="00E01E3A"/>
  </w:style>
  <w:style w:type="character" w:customStyle="1" w:styleId="WW8Num96z3">
    <w:name w:val="WW8Num96z3"/>
    <w:rsid w:val="00E01E3A"/>
  </w:style>
  <w:style w:type="character" w:customStyle="1" w:styleId="WW8Num96z4">
    <w:name w:val="WW8Num96z4"/>
    <w:rsid w:val="00E01E3A"/>
  </w:style>
  <w:style w:type="character" w:customStyle="1" w:styleId="WW8Num96z5">
    <w:name w:val="WW8Num96z5"/>
    <w:rsid w:val="00E01E3A"/>
  </w:style>
  <w:style w:type="character" w:customStyle="1" w:styleId="WW8Num96z6">
    <w:name w:val="WW8Num96z6"/>
    <w:rsid w:val="00E01E3A"/>
  </w:style>
  <w:style w:type="character" w:customStyle="1" w:styleId="WW8Num96z7">
    <w:name w:val="WW8Num96z7"/>
    <w:rsid w:val="00E01E3A"/>
  </w:style>
  <w:style w:type="character" w:customStyle="1" w:styleId="WW8Num96z8">
    <w:name w:val="WW8Num96z8"/>
    <w:rsid w:val="00E01E3A"/>
  </w:style>
  <w:style w:type="character" w:customStyle="1" w:styleId="WW8Num97z0">
    <w:name w:val="WW8Num97z0"/>
    <w:rsid w:val="00E01E3A"/>
    <w:rPr>
      <w:rFonts w:ascii="Calibri" w:hAnsi="Calibri" w:cs="Calibri"/>
      <w:sz w:val="20"/>
      <w:szCs w:val="20"/>
    </w:rPr>
  </w:style>
  <w:style w:type="character" w:customStyle="1" w:styleId="WW8Num97z1">
    <w:name w:val="WW8Num97z1"/>
    <w:rsid w:val="00E01E3A"/>
    <w:rPr>
      <w:rFonts w:ascii="Courier New" w:hAnsi="Courier New" w:cs="Courier New"/>
    </w:rPr>
  </w:style>
  <w:style w:type="character" w:customStyle="1" w:styleId="WW8Num97z2">
    <w:name w:val="WW8Num97z2"/>
    <w:rsid w:val="00E01E3A"/>
    <w:rPr>
      <w:rFonts w:ascii="Wingdings" w:hAnsi="Wingdings" w:cs="Wingdings"/>
    </w:rPr>
  </w:style>
  <w:style w:type="character" w:customStyle="1" w:styleId="WW8Num97z3">
    <w:name w:val="WW8Num97z3"/>
    <w:rsid w:val="00E01E3A"/>
    <w:rPr>
      <w:rFonts w:ascii="Symbol" w:hAnsi="Symbol" w:cs="Symbol"/>
    </w:rPr>
  </w:style>
  <w:style w:type="character" w:customStyle="1" w:styleId="WW8Num98z0">
    <w:name w:val="WW8Num98z0"/>
    <w:rsid w:val="00E01E3A"/>
    <w:rPr>
      <w:rFonts w:ascii="Calibri" w:hAnsi="Calibri" w:cs="Calibri"/>
      <w:i w:val="0"/>
      <w:sz w:val="20"/>
    </w:rPr>
  </w:style>
  <w:style w:type="character" w:customStyle="1" w:styleId="WW8Num98z1">
    <w:name w:val="WW8Num98z1"/>
    <w:rsid w:val="00E01E3A"/>
  </w:style>
  <w:style w:type="character" w:customStyle="1" w:styleId="WW8Num98z2">
    <w:name w:val="WW8Num98z2"/>
    <w:rsid w:val="00E01E3A"/>
  </w:style>
  <w:style w:type="character" w:customStyle="1" w:styleId="WW8Num98z3">
    <w:name w:val="WW8Num98z3"/>
    <w:rsid w:val="00E01E3A"/>
  </w:style>
  <w:style w:type="character" w:customStyle="1" w:styleId="WW8Num98z4">
    <w:name w:val="WW8Num98z4"/>
    <w:rsid w:val="00E01E3A"/>
  </w:style>
  <w:style w:type="character" w:customStyle="1" w:styleId="WW8Num98z5">
    <w:name w:val="WW8Num98z5"/>
    <w:rsid w:val="00E01E3A"/>
  </w:style>
  <w:style w:type="character" w:customStyle="1" w:styleId="WW8Num98z6">
    <w:name w:val="WW8Num98z6"/>
    <w:rsid w:val="00E01E3A"/>
  </w:style>
  <w:style w:type="character" w:customStyle="1" w:styleId="WW8Num98z7">
    <w:name w:val="WW8Num98z7"/>
    <w:rsid w:val="00E01E3A"/>
  </w:style>
  <w:style w:type="character" w:customStyle="1" w:styleId="WW8Num98z8">
    <w:name w:val="WW8Num98z8"/>
    <w:rsid w:val="00E01E3A"/>
  </w:style>
  <w:style w:type="character" w:customStyle="1" w:styleId="WW8Num99z0">
    <w:name w:val="WW8Num99z0"/>
    <w:rsid w:val="00E01E3A"/>
  </w:style>
  <w:style w:type="character" w:customStyle="1" w:styleId="WW8Num99z1">
    <w:name w:val="WW8Num99z1"/>
    <w:rsid w:val="00E01E3A"/>
  </w:style>
  <w:style w:type="character" w:customStyle="1" w:styleId="WW8Num99z2">
    <w:name w:val="WW8Num99z2"/>
    <w:rsid w:val="00E01E3A"/>
  </w:style>
  <w:style w:type="character" w:customStyle="1" w:styleId="WW8Num99z3">
    <w:name w:val="WW8Num99z3"/>
    <w:rsid w:val="00E01E3A"/>
  </w:style>
  <w:style w:type="character" w:customStyle="1" w:styleId="WW8Num99z4">
    <w:name w:val="WW8Num99z4"/>
    <w:rsid w:val="00E01E3A"/>
  </w:style>
  <w:style w:type="character" w:customStyle="1" w:styleId="WW8Num99z5">
    <w:name w:val="WW8Num99z5"/>
    <w:rsid w:val="00E01E3A"/>
  </w:style>
  <w:style w:type="character" w:customStyle="1" w:styleId="WW8Num99z6">
    <w:name w:val="WW8Num99z6"/>
    <w:rsid w:val="00E01E3A"/>
  </w:style>
  <w:style w:type="character" w:customStyle="1" w:styleId="WW8Num99z7">
    <w:name w:val="WW8Num99z7"/>
    <w:rsid w:val="00E01E3A"/>
  </w:style>
  <w:style w:type="character" w:customStyle="1" w:styleId="WW8Num99z8">
    <w:name w:val="WW8Num99z8"/>
    <w:rsid w:val="00E01E3A"/>
  </w:style>
  <w:style w:type="character" w:customStyle="1" w:styleId="WW8Num100z2">
    <w:name w:val="WW8Num100z2"/>
    <w:rsid w:val="00E01E3A"/>
  </w:style>
  <w:style w:type="character" w:customStyle="1" w:styleId="WW8Num100z3">
    <w:name w:val="WW8Num100z3"/>
    <w:rsid w:val="00E01E3A"/>
  </w:style>
  <w:style w:type="character" w:customStyle="1" w:styleId="WW8Num100z4">
    <w:name w:val="WW8Num100z4"/>
    <w:rsid w:val="00E01E3A"/>
  </w:style>
  <w:style w:type="character" w:customStyle="1" w:styleId="WW8Num100z5">
    <w:name w:val="WW8Num100z5"/>
    <w:rsid w:val="00E01E3A"/>
  </w:style>
  <w:style w:type="character" w:customStyle="1" w:styleId="WW8Num100z6">
    <w:name w:val="WW8Num100z6"/>
    <w:rsid w:val="00E01E3A"/>
  </w:style>
  <w:style w:type="character" w:customStyle="1" w:styleId="WW8Num100z7">
    <w:name w:val="WW8Num100z7"/>
    <w:rsid w:val="00E01E3A"/>
  </w:style>
  <w:style w:type="character" w:customStyle="1" w:styleId="WW8Num100z8">
    <w:name w:val="WW8Num100z8"/>
    <w:rsid w:val="00E01E3A"/>
  </w:style>
  <w:style w:type="character" w:customStyle="1" w:styleId="WW8Num101z0">
    <w:name w:val="WW8Num101z0"/>
    <w:rsid w:val="00E01E3A"/>
  </w:style>
  <w:style w:type="character" w:customStyle="1" w:styleId="WW8Num101z1">
    <w:name w:val="WW8Num101z1"/>
    <w:rsid w:val="00E01E3A"/>
  </w:style>
  <w:style w:type="character" w:customStyle="1" w:styleId="WW8Num101z2">
    <w:name w:val="WW8Num101z2"/>
    <w:rsid w:val="00E01E3A"/>
  </w:style>
  <w:style w:type="character" w:customStyle="1" w:styleId="WW8Num101z3">
    <w:name w:val="WW8Num101z3"/>
    <w:rsid w:val="00E01E3A"/>
  </w:style>
  <w:style w:type="character" w:customStyle="1" w:styleId="WW8Num101z4">
    <w:name w:val="WW8Num101z4"/>
    <w:rsid w:val="00E01E3A"/>
  </w:style>
  <w:style w:type="character" w:customStyle="1" w:styleId="WW8Num101z5">
    <w:name w:val="WW8Num101z5"/>
    <w:rsid w:val="00E01E3A"/>
  </w:style>
  <w:style w:type="character" w:customStyle="1" w:styleId="WW8Num101z6">
    <w:name w:val="WW8Num101z6"/>
    <w:rsid w:val="00E01E3A"/>
  </w:style>
  <w:style w:type="character" w:customStyle="1" w:styleId="WW8Num101z7">
    <w:name w:val="WW8Num101z7"/>
    <w:rsid w:val="00E01E3A"/>
  </w:style>
  <w:style w:type="character" w:customStyle="1" w:styleId="WW8Num101z8">
    <w:name w:val="WW8Num101z8"/>
    <w:rsid w:val="00E01E3A"/>
  </w:style>
  <w:style w:type="character" w:customStyle="1" w:styleId="WW8Num102z0">
    <w:name w:val="WW8Num102z0"/>
    <w:rsid w:val="00E01E3A"/>
    <w:rPr>
      <w:rFonts w:ascii="Calibri" w:hAnsi="Calibri" w:cs="Calibri"/>
      <w:color w:val="FF0000"/>
      <w:sz w:val="20"/>
      <w:szCs w:val="20"/>
    </w:rPr>
  </w:style>
  <w:style w:type="character" w:customStyle="1" w:styleId="WW8Num102z1">
    <w:name w:val="WW8Num102z1"/>
    <w:rsid w:val="00E01E3A"/>
  </w:style>
  <w:style w:type="character" w:customStyle="1" w:styleId="WW8Num102z2">
    <w:name w:val="WW8Num102z2"/>
    <w:rsid w:val="00E01E3A"/>
  </w:style>
  <w:style w:type="character" w:customStyle="1" w:styleId="WW8Num102z3">
    <w:name w:val="WW8Num102z3"/>
    <w:rsid w:val="00E01E3A"/>
  </w:style>
  <w:style w:type="character" w:customStyle="1" w:styleId="WW8Num102z4">
    <w:name w:val="WW8Num102z4"/>
    <w:rsid w:val="00E01E3A"/>
  </w:style>
  <w:style w:type="character" w:customStyle="1" w:styleId="WW8Num102z5">
    <w:name w:val="WW8Num102z5"/>
    <w:rsid w:val="00E01E3A"/>
  </w:style>
  <w:style w:type="character" w:customStyle="1" w:styleId="WW8Num102z6">
    <w:name w:val="WW8Num102z6"/>
    <w:rsid w:val="00E01E3A"/>
  </w:style>
  <w:style w:type="character" w:customStyle="1" w:styleId="WW8Num102z7">
    <w:name w:val="WW8Num102z7"/>
    <w:rsid w:val="00E01E3A"/>
  </w:style>
  <w:style w:type="character" w:customStyle="1" w:styleId="WW8Num102z8">
    <w:name w:val="WW8Num102z8"/>
    <w:rsid w:val="00E01E3A"/>
  </w:style>
  <w:style w:type="character" w:customStyle="1" w:styleId="WW8Num104z0">
    <w:name w:val="WW8Num104z0"/>
    <w:rsid w:val="00E01E3A"/>
  </w:style>
  <w:style w:type="character" w:customStyle="1" w:styleId="WW8Num104z1">
    <w:name w:val="WW8Num104z1"/>
    <w:rsid w:val="00E01E3A"/>
  </w:style>
  <w:style w:type="character" w:customStyle="1" w:styleId="WW8Num104z2">
    <w:name w:val="WW8Num104z2"/>
    <w:rsid w:val="00E01E3A"/>
  </w:style>
  <w:style w:type="character" w:customStyle="1" w:styleId="WW8Num104z3">
    <w:name w:val="WW8Num104z3"/>
    <w:rsid w:val="00E01E3A"/>
  </w:style>
  <w:style w:type="character" w:customStyle="1" w:styleId="WW8Num104z4">
    <w:name w:val="WW8Num104z4"/>
    <w:rsid w:val="00E01E3A"/>
  </w:style>
  <w:style w:type="character" w:customStyle="1" w:styleId="WW8Num104z5">
    <w:name w:val="WW8Num104z5"/>
    <w:rsid w:val="00E01E3A"/>
  </w:style>
  <w:style w:type="character" w:customStyle="1" w:styleId="WW8Num104z6">
    <w:name w:val="WW8Num104z6"/>
    <w:rsid w:val="00E01E3A"/>
  </w:style>
  <w:style w:type="character" w:customStyle="1" w:styleId="WW8Num104z7">
    <w:name w:val="WW8Num104z7"/>
    <w:rsid w:val="00E01E3A"/>
  </w:style>
  <w:style w:type="character" w:customStyle="1" w:styleId="WW8Num104z8">
    <w:name w:val="WW8Num104z8"/>
    <w:rsid w:val="00E01E3A"/>
  </w:style>
  <w:style w:type="character" w:customStyle="1" w:styleId="WW8Num105z2">
    <w:name w:val="WW8Num105z2"/>
    <w:rsid w:val="00E01E3A"/>
  </w:style>
  <w:style w:type="character" w:customStyle="1" w:styleId="WW8Num105z3">
    <w:name w:val="WW8Num105z3"/>
    <w:rsid w:val="00E01E3A"/>
  </w:style>
  <w:style w:type="character" w:customStyle="1" w:styleId="WW8Num105z4">
    <w:name w:val="WW8Num105z4"/>
    <w:rsid w:val="00E01E3A"/>
  </w:style>
  <w:style w:type="character" w:customStyle="1" w:styleId="WW8Num105z5">
    <w:name w:val="WW8Num105z5"/>
    <w:rsid w:val="00E01E3A"/>
  </w:style>
  <w:style w:type="character" w:customStyle="1" w:styleId="WW8Num105z6">
    <w:name w:val="WW8Num105z6"/>
    <w:rsid w:val="00E01E3A"/>
  </w:style>
  <w:style w:type="character" w:customStyle="1" w:styleId="WW8Num105z7">
    <w:name w:val="WW8Num105z7"/>
    <w:rsid w:val="00E01E3A"/>
  </w:style>
  <w:style w:type="character" w:customStyle="1" w:styleId="WW8Num105z8">
    <w:name w:val="WW8Num105z8"/>
    <w:rsid w:val="00E01E3A"/>
  </w:style>
  <w:style w:type="character" w:customStyle="1" w:styleId="WW8Num106z1">
    <w:name w:val="WW8Num106z1"/>
    <w:rsid w:val="00E01E3A"/>
  </w:style>
  <w:style w:type="character" w:customStyle="1" w:styleId="WW8Num106z2">
    <w:name w:val="WW8Num106z2"/>
    <w:rsid w:val="00E01E3A"/>
  </w:style>
  <w:style w:type="character" w:customStyle="1" w:styleId="WW8Num106z3">
    <w:name w:val="WW8Num106z3"/>
    <w:rsid w:val="00E01E3A"/>
  </w:style>
  <w:style w:type="character" w:customStyle="1" w:styleId="WW8Num106z4">
    <w:name w:val="WW8Num106z4"/>
    <w:rsid w:val="00E01E3A"/>
  </w:style>
  <w:style w:type="character" w:customStyle="1" w:styleId="WW8Num106z5">
    <w:name w:val="WW8Num106z5"/>
    <w:rsid w:val="00E01E3A"/>
  </w:style>
  <w:style w:type="character" w:customStyle="1" w:styleId="WW8Num106z6">
    <w:name w:val="WW8Num106z6"/>
    <w:rsid w:val="00E01E3A"/>
  </w:style>
  <w:style w:type="character" w:customStyle="1" w:styleId="WW8Num106z7">
    <w:name w:val="WW8Num106z7"/>
    <w:rsid w:val="00E01E3A"/>
  </w:style>
  <w:style w:type="character" w:customStyle="1" w:styleId="WW8Num106z8">
    <w:name w:val="WW8Num106z8"/>
    <w:rsid w:val="00E01E3A"/>
  </w:style>
  <w:style w:type="character" w:customStyle="1" w:styleId="WW8Num107z0">
    <w:name w:val="WW8Num107z0"/>
    <w:rsid w:val="00E01E3A"/>
    <w:rPr>
      <w:rFonts w:ascii="Calibri" w:hAnsi="Calibri" w:cs="Calibri"/>
      <w:sz w:val="20"/>
      <w:szCs w:val="20"/>
    </w:rPr>
  </w:style>
  <w:style w:type="character" w:customStyle="1" w:styleId="WW8Num107z1">
    <w:name w:val="WW8Num107z1"/>
    <w:rsid w:val="00E01E3A"/>
  </w:style>
  <w:style w:type="character" w:customStyle="1" w:styleId="WW8Num107z2">
    <w:name w:val="WW8Num107z2"/>
    <w:rsid w:val="00E01E3A"/>
  </w:style>
  <w:style w:type="character" w:customStyle="1" w:styleId="WW8Num107z3">
    <w:name w:val="WW8Num107z3"/>
    <w:rsid w:val="00E01E3A"/>
  </w:style>
  <w:style w:type="character" w:customStyle="1" w:styleId="WW8Num107z4">
    <w:name w:val="WW8Num107z4"/>
    <w:rsid w:val="00E01E3A"/>
  </w:style>
  <w:style w:type="character" w:customStyle="1" w:styleId="WW8Num107z5">
    <w:name w:val="WW8Num107z5"/>
    <w:rsid w:val="00E01E3A"/>
  </w:style>
  <w:style w:type="character" w:customStyle="1" w:styleId="WW8Num107z6">
    <w:name w:val="WW8Num107z6"/>
    <w:rsid w:val="00E01E3A"/>
  </w:style>
  <w:style w:type="character" w:customStyle="1" w:styleId="WW8Num107z7">
    <w:name w:val="WW8Num107z7"/>
    <w:rsid w:val="00E01E3A"/>
  </w:style>
  <w:style w:type="character" w:customStyle="1" w:styleId="WW8Num107z8">
    <w:name w:val="WW8Num107z8"/>
    <w:rsid w:val="00E01E3A"/>
  </w:style>
  <w:style w:type="character" w:customStyle="1" w:styleId="WW8Num108z3">
    <w:name w:val="WW8Num108z3"/>
    <w:rsid w:val="00E01E3A"/>
  </w:style>
  <w:style w:type="character" w:customStyle="1" w:styleId="WW8Num108z4">
    <w:name w:val="WW8Num108z4"/>
    <w:rsid w:val="00E01E3A"/>
  </w:style>
  <w:style w:type="character" w:customStyle="1" w:styleId="WW8Num108z5">
    <w:name w:val="WW8Num108z5"/>
    <w:rsid w:val="00E01E3A"/>
  </w:style>
  <w:style w:type="character" w:customStyle="1" w:styleId="WW8Num108z6">
    <w:name w:val="WW8Num108z6"/>
    <w:rsid w:val="00E01E3A"/>
  </w:style>
  <w:style w:type="character" w:customStyle="1" w:styleId="WW8Num108z7">
    <w:name w:val="WW8Num108z7"/>
    <w:rsid w:val="00E01E3A"/>
  </w:style>
  <w:style w:type="character" w:customStyle="1" w:styleId="WW8Num108z8">
    <w:name w:val="WW8Num108z8"/>
    <w:rsid w:val="00E01E3A"/>
  </w:style>
  <w:style w:type="character" w:customStyle="1" w:styleId="WW8Num109z0">
    <w:name w:val="WW8Num109z0"/>
    <w:rsid w:val="00E01E3A"/>
    <w:rPr>
      <w:b w:val="0"/>
    </w:rPr>
  </w:style>
  <w:style w:type="character" w:customStyle="1" w:styleId="WW8Num109z1">
    <w:name w:val="WW8Num109z1"/>
    <w:rsid w:val="00E01E3A"/>
  </w:style>
  <w:style w:type="character" w:customStyle="1" w:styleId="WW8Num109z2">
    <w:name w:val="WW8Num109z2"/>
    <w:rsid w:val="00E01E3A"/>
  </w:style>
  <w:style w:type="character" w:customStyle="1" w:styleId="WW8Num109z3">
    <w:name w:val="WW8Num109z3"/>
    <w:rsid w:val="00E01E3A"/>
  </w:style>
  <w:style w:type="character" w:customStyle="1" w:styleId="WW8Num109z4">
    <w:name w:val="WW8Num109z4"/>
    <w:rsid w:val="00E01E3A"/>
  </w:style>
  <w:style w:type="character" w:customStyle="1" w:styleId="WW8Num109z5">
    <w:name w:val="WW8Num109z5"/>
    <w:rsid w:val="00E01E3A"/>
  </w:style>
  <w:style w:type="character" w:customStyle="1" w:styleId="WW8Num109z6">
    <w:name w:val="WW8Num109z6"/>
    <w:rsid w:val="00E01E3A"/>
  </w:style>
  <w:style w:type="character" w:customStyle="1" w:styleId="WW8Num109z7">
    <w:name w:val="WW8Num109z7"/>
    <w:rsid w:val="00E01E3A"/>
  </w:style>
  <w:style w:type="character" w:customStyle="1" w:styleId="WW8Num109z8">
    <w:name w:val="WW8Num109z8"/>
    <w:rsid w:val="00E01E3A"/>
  </w:style>
  <w:style w:type="character" w:customStyle="1" w:styleId="WW8Num110z1">
    <w:name w:val="WW8Num110z1"/>
    <w:rsid w:val="00E01E3A"/>
  </w:style>
  <w:style w:type="character" w:customStyle="1" w:styleId="WW8Num110z2">
    <w:name w:val="WW8Num110z2"/>
    <w:rsid w:val="00E01E3A"/>
  </w:style>
  <w:style w:type="character" w:customStyle="1" w:styleId="WW8Num110z3">
    <w:name w:val="WW8Num110z3"/>
    <w:rsid w:val="00E01E3A"/>
  </w:style>
  <w:style w:type="character" w:customStyle="1" w:styleId="WW8Num110z4">
    <w:name w:val="WW8Num110z4"/>
    <w:rsid w:val="00E01E3A"/>
  </w:style>
  <w:style w:type="character" w:customStyle="1" w:styleId="WW8Num110z5">
    <w:name w:val="WW8Num110z5"/>
    <w:rsid w:val="00E01E3A"/>
  </w:style>
  <w:style w:type="character" w:customStyle="1" w:styleId="WW8Num110z6">
    <w:name w:val="WW8Num110z6"/>
    <w:rsid w:val="00E01E3A"/>
  </w:style>
  <w:style w:type="character" w:customStyle="1" w:styleId="WW8Num110z7">
    <w:name w:val="WW8Num110z7"/>
    <w:rsid w:val="00E01E3A"/>
  </w:style>
  <w:style w:type="character" w:customStyle="1" w:styleId="WW8Num110z8">
    <w:name w:val="WW8Num110z8"/>
    <w:rsid w:val="00E01E3A"/>
  </w:style>
  <w:style w:type="character" w:customStyle="1" w:styleId="WW8Num111z0">
    <w:name w:val="WW8Num111z0"/>
    <w:rsid w:val="00E01E3A"/>
    <w:rPr>
      <w:rFonts w:ascii="Symbol" w:hAnsi="Symbol" w:cs="Symbol"/>
      <w:sz w:val="20"/>
      <w:szCs w:val="20"/>
    </w:rPr>
  </w:style>
  <w:style w:type="character" w:customStyle="1" w:styleId="WW8Num111z1">
    <w:name w:val="WW8Num111z1"/>
    <w:rsid w:val="00E01E3A"/>
    <w:rPr>
      <w:rFonts w:ascii="Courier New" w:hAnsi="Courier New" w:cs="Courier New"/>
    </w:rPr>
  </w:style>
  <w:style w:type="character" w:customStyle="1" w:styleId="WW8Num111z2">
    <w:name w:val="WW8Num111z2"/>
    <w:rsid w:val="00E01E3A"/>
    <w:rPr>
      <w:rFonts w:ascii="Wingdings" w:hAnsi="Wingdings" w:cs="Wingdings"/>
    </w:rPr>
  </w:style>
  <w:style w:type="character" w:customStyle="1" w:styleId="WW8Num112z0">
    <w:name w:val="WW8Num112z0"/>
    <w:rsid w:val="00E01E3A"/>
  </w:style>
  <w:style w:type="character" w:customStyle="1" w:styleId="WW8Num112z1">
    <w:name w:val="WW8Num112z1"/>
    <w:rsid w:val="00E01E3A"/>
  </w:style>
  <w:style w:type="character" w:customStyle="1" w:styleId="WW8Num112z2">
    <w:name w:val="WW8Num112z2"/>
    <w:rsid w:val="00E01E3A"/>
  </w:style>
  <w:style w:type="character" w:customStyle="1" w:styleId="WW8Num112z3">
    <w:name w:val="WW8Num112z3"/>
    <w:rsid w:val="00E01E3A"/>
  </w:style>
  <w:style w:type="character" w:customStyle="1" w:styleId="WW8Num112z4">
    <w:name w:val="WW8Num112z4"/>
    <w:rsid w:val="00E01E3A"/>
  </w:style>
  <w:style w:type="character" w:customStyle="1" w:styleId="WW8Num112z5">
    <w:name w:val="WW8Num112z5"/>
    <w:rsid w:val="00E01E3A"/>
  </w:style>
  <w:style w:type="character" w:customStyle="1" w:styleId="WW8Num112z6">
    <w:name w:val="WW8Num112z6"/>
    <w:rsid w:val="00E01E3A"/>
  </w:style>
  <w:style w:type="character" w:customStyle="1" w:styleId="WW8Num112z7">
    <w:name w:val="WW8Num112z7"/>
    <w:rsid w:val="00E01E3A"/>
  </w:style>
  <w:style w:type="character" w:customStyle="1" w:styleId="WW8Num112z8">
    <w:name w:val="WW8Num112z8"/>
    <w:rsid w:val="00E01E3A"/>
  </w:style>
  <w:style w:type="character" w:customStyle="1" w:styleId="WW8Num113z1">
    <w:name w:val="WW8Num113z1"/>
    <w:rsid w:val="00E01E3A"/>
  </w:style>
  <w:style w:type="character" w:customStyle="1" w:styleId="WW8Num113z2">
    <w:name w:val="WW8Num113z2"/>
    <w:rsid w:val="00E01E3A"/>
  </w:style>
  <w:style w:type="character" w:customStyle="1" w:styleId="WW8Num113z3">
    <w:name w:val="WW8Num113z3"/>
    <w:rsid w:val="00E01E3A"/>
  </w:style>
  <w:style w:type="character" w:customStyle="1" w:styleId="WW8Num113z4">
    <w:name w:val="WW8Num113z4"/>
    <w:rsid w:val="00E01E3A"/>
  </w:style>
  <w:style w:type="character" w:customStyle="1" w:styleId="WW8Num113z5">
    <w:name w:val="WW8Num113z5"/>
    <w:rsid w:val="00E01E3A"/>
  </w:style>
  <w:style w:type="character" w:customStyle="1" w:styleId="WW8Num113z6">
    <w:name w:val="WW8Num113z6"/>
    <w:rsid w:val="00E01E3A"/>
  </w:style>
  <w:style w:type="character" w:customStyle="1" w:styleId="WW8Num113z7">
    <w:name w:val="WW8Num113z7"/>
    <w:rsid w:val="00E01E3A"/>
  </w:style>
  <w:style w:type="character" w:customStyle="1" w:styleId="WW8Num113z8">
    <w:name w:val="WW8Num113z8"/>
    <w:rsid w:val="00E01E3A"/>
  </w:style>
  <w:style w:type="character" w:customStyle="1" w:styleId="WW8Num114z1">
    <w:name w:val="WW8Num114z1"/>
    <w:rsid w:val="00E01E3A"/>
    <w:rPr>
      <w:rFonts w:ascii="Symbol" w:hAnsi="Symbol" w:cs="StarSymbol"/>
      <w:sz w:val="18"/>
      <w:szCs w:val="18"/>
    </w:rPr>
  </w:style>
  <w:style w:type="character" w:customStyle="1" w:styleId="WW8Num115z1">
    <w:name w:val="WW8Num115z1"/>
    <w:rsid w:val="00E01E3A"/>
  </w:style>
  <w:style w:type="character" w:customStyle="1" w:styleId="WW8Num115z2">
    <w:name w:val="WW8Num115z2"/>
    <w:rsid w:val="00E01E3A"/>
  </w:style>
  <w:style w:type="character" w:customStyle="1" w:styleId="WW8Num115z3">
    <w:name w:val="WW8Num115z3"/>
    <w:rsid w:val="00E01E3A"/>
  </w:style>
  <w:style w:type="character" w:customStyle="1" w:styleId="WW8Num115z4">
    <w:name w:val="WW8Num115z4"/>
    <w:rsid w:val="00E01E3A"/>
  </w:style>
  <w:style w:type="character" w:customStyle="1" w:styleId="WW8Num115z5">
    <w:name w:val="WW8Num115z5"/>
    <w:rsid w:val="00E01E3A"/>
  </w:style>
  <w:style w:type="character" w:customStyle="1" w:styleId="WW8Num115z6">
    <w:name w:val="WW8Num115z6"/>
    <w:rsid w:val="00E01E3A"/>
  </w:style>
  <w:style w:type="character" w:customStyle="1" w:styleId="WW8Num115z7">
    <w:name w:val="WW8Num115z7"/>
    <w:rsid w:val="00E01E3A"/>
  </w:style>
  <w:style w:type="character" w:customStyle="1" w:styleId="WW8Num115z8">
    <w:name w:val="WW8Num115z8"/>
    <w:rsid w:val="00E01E3A"/>
  </w:style>
  <w:style w:type="character" w:customStyle="1" w:styleId="WW8Num116z1">
    <w:name w:val="WW8Num116z1"/>
    <w:rsid w:val="00E01E3A"/>
  </w:style>
  <w:style w:type="character" w:customStyle="1" w:styleId="WW8Num116z2">
    <w:name w:val="WW8Num116z2"/>
    <w:rsid w:val="00E01E3A"/>
  </w:style>
  <w:style w:type="character" w:customStyle="1" w:styleId="WW8Num116z3">
    <w:name w:val="WW8Num116z3"/>
    <w:rsid w:val="00E01E3A"/>
  </w:style>
  <w:style w:type="character" w:customStyle="1" w:styleId="WW8Num116z4">
    <w:name w:val="WW8Num116z4"/>
    <w:rsid w:val="00E01E3A"/>
  </w:style>
  <w:style w:type="character" w:customStyle="1" w:styleId="WW8Num116z5">
    <w:name w:val="WW8Num116z5"/>
    <w:rsid w:val="00E01E3A"/>
  </w:style>
  <w:style w:type="character" w:customStyle="1" w:styleId="WW8Num116z6">
    <w:name w:val="WW8Num116z6"/>
    <w:rsid w:val="00E01E3A"/>
  </w:style>
  <w:style w:type="character" w:customStyle="1" w:styleId="WW8Num116z7">
    <w:name w:val="WW8Num116z7"/>
    <w:rsid w:val="00E01E3A"/>
  </w:style>
  <w:style w:type="character" w:customStyle="1" w:styleId="WW8Num116z8">
    <w:name w:val="WW8Num116z8"/>
    <w:rsid w:val="00E01E3A"/>
  </w:style>
  <w:style w:type="character" w:customStyle="1" w:styleId="WW8Num117z0">
    <w:name w:val="WW8Num117z0"/>
    <w:rsid w:val="00E01E3A"/>
    <w:rPr>
      <w:rFonts w:ascii="Calibri" w:hAnsi="Calibri" w:cs="Calibri"/>
      <w:sz w:val="20"/>
      <w:szCs w:val="20"/>
    </w:rPr>
  </w:style>
  <w:style w:type="character" w:customStyle="1" w:styleId="WW8Num117z1">
    <w:name w:val="WW8Num117z1"/>
    <w:rsid w:val="00E01E3A"/>
  </w:style>
  <w:style w:type="character" w:customStyle="1" w:styleId="WW8Num117z2">
    <w:name w:val="WW8Num117z2"/>
    <w:rsid w:val="00E01E3A"/>
  </w:style>
  <w:style w:type="character" w:customStyle="1" w:styleId="WW8Num117z3">
    <w:name w:val="WW8Num117z3"/>
    <w:rsid w:val="00E01E3A"/>
  </w:style>
  <w:style w:type="character" w:customStyle="1" w:styleId="WW8Num117z4">
    <w:name w:val="WW8Num117z4"/>
    <w:rsid w:val="00E01E3A"/>
  </w:style>
  <w:style w:type="character" w:customStyle="1" w:styleId="WW8Num117z5">
    <w:name w:val="WW8Num117z5"/>
    <w:rsid w:val="00E01E3A"/>
  </w:style>
  <w:style w:type="character" w:customStyle="1" w:styleId="WW8Num117z6">
    <w:name w:val="WW8Num117z6"/>
    <w:rsid w:val="00E01E3A"/>
  </w:style>
  <w:style w:type="character" w:customStyle="1" w:styleId="WW8Num117z7">
    <w:name w:val="WW8Num117z7"/>
    <w:rsid w:val="00E01E3A"/>
  </w:style>
  <w:style w:type="character" w:customStyle="1" w:styleId="WW8Num117z8">
    <w:name w:val="WW8Num117z8"/>
    <w:rsid w:val="00E01E3A"/>
  </w:style>
  <w:style w:type="character" w:customStyle="1" w:styleId="WW8Num118z0">
    <w:name w:val="WW8Num118z0"/>
    <w:rsid w:val="00E01E3A"/>
    <w:rPr>
      <w:rFonts w:ascii="Calibri" w:hAnsi="Calibri" w:cs="Arial"/>
      <w:sz w:val="20"/>
      <w:szCs w:val="20"/>
    </w:rPr>
  </w:style>
  <w:style w:type="character" w:customStyle="1" w:styleId="WW8Num118z1">
    <w:name w:val="WW8Num118z1"/>
    <w:rsid w:val="00E01E3A"/>
  </w:style>
  <w:style w:type="character" w:customStyle="1" w:styleId="WW8Num118z2">
    <w:name w:val="WW8Num118z2"/>
    <w:rsid w:val="00E01E3A"/>
  </w:style>
  <w:style w:type="character" w:customStyle="1" w:styleId="WW8Num118z3">
    <w:name w:val="WW8Num118z3"/>
    <w:rsid w:val="00E01E3A"/>
  </w:style>
  <w:style w:type="character" w:customStyle="1" w:styleId="WW8Num118z4">
    <w:name w:val="WW8Num118z4"/>
    <w:rsid w:val="00E01E3A"/>
  </w:style>
  <w:style w:type="character" w:customStyle="1" w:styleId="WW8Num118z5">
    <w:name w:val="WW8Num118z5"/>
    <w:rsid w:val="00E01E3A"/>
  </w:style>
  <w:style w:type="character" w:customStyle="1" w:styleId="WW8Num118z6">
    <w:name w:val="WW8Num118z6"/>
    <w:rsid w:val="00E01E3A"/>
  </w:style>
  <w:style w:type="character" w:customStyle="1" w:styleId="WW8Num118z7">
    <w:name w:val="WW8Num118z7"/>
    <w:rsid w:val="00E01E3A"/>
  </w:style>
  <w:style w:type="character" w:customStyle="1" w:styleId="WW8Num118z8">
    <w:name w:val="WW8Num118z8"/>
    <w:rsid w:val="00E01E3A"/>
  </w:style>
  <w:style w:type="character" w:customStyle="1" w:styleId="WW8Num119z1">
    <w:name w:val="WW8Num119z1"/>
    <w:rsid w:val="00E01E3A"/>
  </w:style>
  <w:style w:type="character" w:customStyle="1" w:styleId="WW8Num119z2">
    <w:name w:val="WW8Num119z2"/>
    <w:rsid w:val="00E01E3A"/>
  </w:style>
  <w:style w:type="character" w:customStyle="1" w:styleId="WW8Num119z3">
    <w:name w:val="WW8Num119z3"/>
    <w:rsid w:val="00E01E3A"/>
  </w:style>
  <w:style w:type="character" w:customStyle="1" w:styleId="WW8Num119z4">
    <w:name w:val="WW8Num119z4"/>
    <w:rsid w:val="00E01E3A"/>
  </w:style>
  <w:style w:type="character" w:customStyle="1" w:styleId="WW8Num119z5">
    <w:name w:val="WW8Num119z5"/>
    <w:rsid w:val="00E01E3A"/>
  </w:style>
  <w:style w:type="character" w:customStyle="1" w:styleId="WW8Num119z6">
    <w:name w:val="WW8Num119z6"/>
    <w:rsid w:val="00E01E3A"/>
  </w:style>
  <w:style w:type="character" w:customStyle="1" w:styleId="WW8Num119z7">
    <w:name w:val="WW8Num119z7"/>
    <w:rsid w:val="00E01E3A"/>
  </w:style>
  <w:style w:type="character" w:customStyle="1" w:styleId="WW8Num119z8">
    <w:name w:val="WW8Num119z8"/>
    <w:rsid w:val="00E01E3A"/>
  </w:style>
  <w:style w:type="character" w:customStyle="1" w:styleId="WW8Num120z1">
    <w:name w:val="WW8Num120z1"/>
    <w:rsid w:val="00E01E3A"/>
  </w:style>
  <w:style w:type="character" w:customStyle="1" w:styleId="WW8Num120z2">
    <w:name w:val="WW8Num120z2"/>
    <w:rsid w:val="00E01E3A"/>
  </w:style>
  <w:style w:type="character" w:customStyle="1" w:styleId="WW8Num120z3">
    <w:name w:val="WW8Num120z3"/>
    <w:rsid w:val="00E01E3A"/>
  </w:style>
  <w:style w:type="character" w:customStyle="1" w:styleId="WW8Num120z4">
    <w:name w:val="WW8Num120z4"/>
    <w:rsid w:val="00E01E3A"/>
  </w:style>
  <w:style w:type="character" w:customStyle="1" w:styleId="WW8Num120z5">
    <w:name w:val="WW8Num120z5"/>
    <w:rsid w:val="00E01E3A"/>
  </w:style>
  <w:style w:type="character" w:customStyle="1" w:styleId="WW8Num120z6">
    <w:name w:val="WW8Num120z6"/>
    <w:rsid w:val="00E01E3A"/>
  </w:style>
  <w:style w:type="character" w:customStyle="1" w:styleId="WW8Num120z7">
    <w:name w:val="WW8Num120z7"/>
    <w:rsid w:val="00E01E3A"/>
  </w:style>
  <w:style w:type="character" w:customStyle="1" w:styleId="WW8Num120z8">
    <w:name w:val="WW8Num120z8"/>
    <w:rsid w:val="00E01E3A"/>
  </w:style>
  <w:style w:type="character" w:customStyle="1" w:styleId="WW8Num121z0">
    <w:name w:val="WW8Num121z0"/>
    <w:rsid w:val="00E01E3A"/>
    <w:rPr>
      <w:rFonts w:ascii="Calibri" w:hAnsi="Calibri" w:cs="Calibri"/>
      <w:sz w:val="20"/>
      <w:szCs w:val="20"/>
    </w:rPr>
  </w:style>
  <w:style w:type="character" w:customStyle="1" w:styleId="WW8Num121z1">
    <w:name w:val="WW8Num121z1"/>
    <w:rsid w:val="00E01E3A"/>
    <w:rPr>
      <w:rFonts w:ascii="Courier New" w:hAnsi="Courier New" w:cs="Courier New"/>
    </w:rPr>
  </w:style>
  <w:style w:type="character" w:customStyle="1" w:styleId="WW8Num121z2">
    <w:name w:val="WW8Num121z2"/>
    <w:rsid w:val="00E01E3A"/>
    <w:rPr>
      <w:rFonts w:ascii="Wingdings" w:hAnsi="Wingdings" w:cs="Wingdings"/>
    </w:rPr>
  </w:style>
  <w:style w:type="character" w:customStyle="1" w:styleId="WW8Num121z3">
    <w:name w:val="WW8Num121z3"/>
    <w:rsid w:val="00E01E3A"/>
    <w:rPr>
      <w:rFonts w:ascii="Symbol" w:hAnsi="Symbol" w:cs="Symbol"/>
    </w:rPr>
  </w:style>
  <w:style w:type="character" w:customStyle="1" w:styleId="WW8Num123z3">
    <w:name w:val="WW8Num123z3"/>
    <w:rsid w:val="00E01E3A"/>
  </w:style>
  <w:style w:type="character" w:customStyle="1" w:styleId="WW8Num123z4">
    <w:name w:val="WW8Num123z4"/>
    <w:rsid w:val="00E01E3A"/>
  </w:style>
  <w:style w:type="character" w:customStyle="1" w:styleId="WW8Num123z5">
    <w:name w:val="WW8Num123z5"/>
    <w:rsid w:val="00E01E3A"/>
  </w:style>
  <w:style w:type="character" w:customStyle="1" w:styleId="WW8Num123z6">
    <w:name w:val="WW8Num123z6"/>
    <w:rsid w:val="00E01E3A"/>
  </w:style>
  <w:style w:type="character" w:customStyle="1" w:styleId="WW8Num123z7">
    <w:name w:val="WW8Num123z7"/>
    <w:rsid w:val="00E01E3A"/>
  </w:style>
  <w:style w:type="character" w:customStyle="1" w:styleId="WW8Num123z8">
    <w:name w:val="WW8Num123z8"/>
    <w:rsid w:val="00E01E3A"/>
  </w:style>
  <w:style w:type="character" w:customStyle="1" w:styleId="WW8Num124z0">
    <w:name w:val="WW8Num124z0"/>
    <w:rsid w:val="00E01E3A"/>
  </w:style>
  <w:style w:type="character" w:customStyle="1" w:styleId="WW8Num125z0">
    <w:name w:val="WW8Num125z0"/>
    <w:rsid w:val="00E01E3A"/>
    <w:rPr>
      <w:b w:val="0"/>
    </w:rPr>
  </w:style>
  <w:style w:type="character" w:customStyle="1" w:styleId="WW8Num125z1">
    <w:name w:val="WW8Num125z1"/>
    <w:rsid w:val="00E01E3A"/>
  </w:style>
  <w:style w:type="character" w:customStyle="1" w:styleId="WW8Num125z2">
    <w:name w:val="WW8Num125z2"/>
    <w:rsid w:val="00E01E3A"/>
  </w:style>
  <w:style w:type="character" w:customStyle="1" w:styleId="WW8Num125z3">
    <w:name w:val="WW8Num125z3"/>
    <w:rsid w:val="00E01E3A"/>
  </w:style>
  <w:style w:type="character" w:customStyle="1" w:styleId="WW8Num125z4">
    <w:name w:val="WW8Num125z4"/>
    <w:rsid w:val="00E01E3A"/>
  </w:style>
  <w:style w:type="character" w:customStyle="1" w:styleId="WW8Num125z5">
    <w:name w:val="WW8Num125z5"/>
    <w:rsid w:val="00E01E3A"/>
  </w:style>
  <w:style w:type="character" w:customStyle="1" w:styleId="WW8Num125z6">
    <w:name w:val="WW8Num125z6"/>
    <w:rsid w:val="00E01E3A"/>
  </w:style>
  <w:style w:type="character" w:customStyle="1" w:styleId="WW8Num125z7">
    <w:name w:val="WW8Num125z7"/>
    <w:rsid w:val="00E01E3A"/>
  </w:style>
  <w:style w:type="character" w:customStyle="1" w:styleId="WW8Num125z8">
    <w:name w:val="WW8Num125z8"/>
    <w:rsid w:val="00E01E3A"/>
  </w:style>
  <w:style w:type="character" w:customStyle="1" w:styleId="WW8Num126z0">
    <w:name w:val="WW8Num126z0"/>
    <w:rsid w:val="00E01E3A"/>
  </w:style>
  <w:style w:type="character" w:customStyle="1" w:styleId="WW8Num126z1">
    <w:name w:val="WW8Num126z1"/>
    <w:rsid w:val="00E01E3A"/>
  </w:style>
  <w:style w:type="character" w:customStyle="1" w:styleId="WW8Num126z2">
    <w:name w:val="WW8Num126z2"/>
    <w:rsid w:val="00E01E3A"/>
  </w:style>
  <w:style w:type="character" w:customStyle="1" w:styleId="WW8Num126z3">
    <w:name w:val="WW8Num126z3"/>
    <w:rsid w:val="00E01E3A"/>
  </w:style>
  <w:style w:type="character" w:customStyle="1" w:styleId="WW8Num126z4">
    <w:name w:val="WW8Num126z4"/>
    <w:rsid w:val="00E01E3A"/>
  </w:style>
  <w:style w:type="character" w:customStyle="1" w:styleId="WW8Num126z5">
    <w:name w:val="WW8Num126z5"/>
    <w:rsid w:val="00E01E3A"/>
  </w:style>
  <w:style w:type="character" w:customStyle="1" w:styleId="WW8Num126z6">
    <w:name w:val="WW8Num126z6"/>
    <w:rsid w:val="00E01E3A"/>
  </w:style>
  <w:style w:type="character" w:customStyle="1" w:styleId="WW8Num126z7">
    <w:name w:val="WW8Num126z7"/>
    <w:rsid w:val="00E01E3A"/>
  </w:style>
  <w:style w:type="character" w:customStyle="1" w:styleId="WW8Num126z8">
    <w:name w:val="WW8Num126z8"/>
    <w:rsid w:val="00E01E3A"/>
  </w:style>
  <w:style w:type="character" w:customStyle="1" w:styleId="WW8Num127z0">
    <w:name w:val="WW8Num127z0"/>
    <w:rsid w:val="00E01E3A"/>
    <w:rPr>
      <w:rFonts w:ascii="Calibri" w:hAnsi="Calibri" w:cs="Calibri"/>
      <w:sz w:val="20"/>
      <w:szCs w:val="20"/>
    </w:rPr>
  </w:style>
  <w:style w:type="character" w:customStyle="1" w:styleId="WW8Num127z1">
    <w:name w:val="WW8Num127z1"/>
    <w:rsid w:val="00E01E3A"/>
  </w:style>
  <w:style w:type="character" w:customStyle="1" w:styleId="WW8Num127z2">
    <w:name w:val="WW8Num127z2"/>
    <w:rsid w:val="00E01E3A"/>
  </w:style>
  <w:style w:type="character" w:customStyle="1" w:styleId="WW8Num127z3">
    <w:name w:val="WW8Num127z3"/>
    <w:rsid w:val="00E01E3A"/>
  </w:style>
  <w:style w:type="character" w:customStyle="1" w:styleId="WW8Num127z4">
    <w:name w:val="WW8Num127z4"/>
    <w:rsid w:val="00E01E3A"/>
  </w:style>
  <w:style w:type="character" w:customStyle="1" w:styleId="WW8Num127z5">
    <w:name w:val="WW8Num127z5"/>
    <w:rsid w:val="00E01E3A"/>
  </w:style>
  <w:style w:type="character" w:customStyle="1" w:styleId="WW8Num127z6">
    <w:name w:val="WW8Num127z6"/>
    <w:rsid w:val="00E01E3A"/>
  </w:style>
  <w:style w:type="character" w:customStyle="1" w:styleId="WW8Num127z7">
    <w:name w:val="WW8Num127z7"/>
    <w:rsid w:val="00E01E3A"/>
  </w:style>
  <w:style w:type="character" w:customStyle="1" w:styleId="WW8Num127z8">
    <w:name w:val="WW8Num127z8"/>
    <w:rsid w:val="00E01E3A"/>
  </w:style>
  <w:style w:type="character" w:customStyle="1" w:styleId="WW8Num128z0">
    <w:name w:val="WW8Num128z0"/>
    <w:rsid w:val="00E01E3A"/>
  </w:style>
  <w:style w:type="character" w:customStyle="1" w:styleId="WW8Num128z1">
    <w:name w:val="WW8Num128z1"/>
    <w:rsid w:val="00E01E3A"/>
  </w:style>
  <w:style w:type="character" w:customStyle="1" w:styleId="WW8Num128z2">
    <w:name w:val="WW8Num128z2"/>
    <w:rsid w:val="00E01E3A"/>
  </w:style>
  <w:style w:type="character" w:customStyle="1" w:styleId="WW8Num128z3">
    <w:name w:val="WW8Num128z3"/>
    <w:rsid w:val="00E01E3A"/>
  </w:style>
  <w:style w:type="character" w:customStyle="1" w:styleId="WW8Num128z4">
    <w:name w:val="WW8Num128z4"/>
    <w:rsid w:val="00E01E3A"/>
  </w:style>
  <w:style w:type="character" w:customStyle="1" w:styleId="WW8Num128z5">
    <w:name w:val="WW8Num128z5"/>
    <w:rsid w:val="00E01E3A"/>
  </w:style>
  <w:style w:type="character" w:customStyle="1" w:styleId="WW8Num128z6">
    <w:name w:val="WW8Num128z6"/>
    <w:rsid w:val="00E01E3A"/>
  </w:style>
  <w:style w:type="character" w:customStyle="1" w:styleId="WW8Num128z7">
    <w:name w:val="WW8Num128z7"/>
    <w:rsid w:val="00E01E3A"/>
  </w:style>
  <w:style w:type="character" w:customStyle="1" w:styleId="WW8Num128z8">
    <w:name w:val="WW8Num128z8"/>
    <w:rsid w:val="00E01E3A"/>
  </w:style>
  <w:style w:type="character" w:customStyle="1" w:styleId="WW8Num129z0">
    <w:name w:val="WW8Num129z0"/>
    <w:rsid w:val="00E01E3A"/>
    <w:rPr>
      <w:rFonts w:cs="Times New Roman"/>
      <w:sz w:val="22"/>
      <w:szCs w:val="22"/>
    </w:rPr>
  </w:style>
  <w:style w:type="character" w:customStyle="1" w:styleId="WW8Num129z1">
    <w:name w:val="WW8Num129z1"/>
    <w:rsid w:val="00E01E3A"/>
  </w:style>
  <w:style w:type="character" w:customStyle="1" w:styleId="WW8Num129z2">
    <w:name w:val="WW8Num129z2"/>
    <w:rsid w:val="00E01E3A"/>
  </w:style>
  <w:style w:type="character" w:customStyle="1" w:styleId="WW8Num129z3">
    <w:name w:val="WW8Num129z3"/>
    <w:rsid w:val="00E01E3A"/>
  </w:style>
  <w:style w:type="character" w:customStyle="1" w:styleId="WW8Num129z4">
    <w:name w:val="WW8Num129z4"/>
    <w:rsid w:val="00E01E3A"/>
  </w:style>
  <w:style w:type="character" w:customStyle="1" w:styleId="WW8Num129z5">
    <w:name w:val="WW8Num129z5"/>
    <w:rsid w:val="00E01E3A"/>
  </w:style>
  <w:style w:type="character" w:customStyle="1" w:styleId="WW8Num129z6">
    <w:name w:val="WW8Num129z6"/>
    <w:rsid w:val="00E01E3A"/>
  </w:style>
  <w:style w:type="character" w:customStyle="1" w:styleId="WW8Num129z7">
    <w:name w:val="WW8Num129z7"/>
    <w:rsid w:val="00E01E3A"/>
  </w:style>
  <w:style w:type="character" w:customStyle="1" w:styleId="WW8Num129z8">
    <w:name w:val="WW8Num129z8"/>
    <w:rsid w:val="00E01E3A"/>
  </w:style>
  <w:style w:type="character" w:customStyle="1" w:styleId="WW8Num130z0">
    <w:name w:val="WW8Num130z0"/>
    <w:rsid w:val="00E01E3A"/>
    <w:rPr>
      <w:b/>
    </w:rPr>
  </w:style>
  <w:style w:type="character" w:customStyle="1" w:styleId="WW8Num130z1">
    <w:name w:val="WW8Num130z1"/>
    <w:rsid w:val="00E01E3A"/>
  </w:style>
  <w:style w:type="character" w:customStyle="1" w:styleId="WW8Num130z2">
    <w:name w:val="WW8Num130z2"/>
    <w:rsid w:val="00E01E3A"/>
  </w:style>
  <w:style w:type="character" w:customStyle="1" w:styleId="WW8Num130z3">
    <w:name w:val="WW8Num130z3"/>
    <w:rsid w:val="00E01E3A"/>
  </w:style>
  <w:style w:type="character" w:customStyle="1" w:styleId="WW8Num130z4">
    <w:name w:val="WW8Num130z4"/>
    <w:rsid w:val="00E01E3A"/>
  </w:style>
  <w:style w:type="character" w:customStyle="1" w:styleId="WW8Num130z5">
    <w:name w:val="WW8Num130z5"/>
    <w:rsid w:val="00E01E3A"/>
  </w:style>
  <w:style w:type="character" w:customStyle="1" w:styleId="WW8Num130z6">
    <w:name w:val="WW8Num130z6"/>
    <w:rsid w:val="00E01E3A"/>
  </w:style>
  <w:style w:type="character" w:customStyle="1" w:styleId="WW8Num130z7">
    <w:name w:val="WW8Num130z7"/>
    <w:rsid w:val="00E01E3A"/>
  </w:style>
  <w:style w:type="character" w:customStyle="1" w:styleId="WW8Num130z8">
    <w:name w:val="WW8Num130z8"/>
    <w:rsid w:val="00E01E3A"/>
  </w:style>
  <w:style w:type="character" w:customStyle="1" w:styleId="WW8Num131z0">
    <w:name w:val="WW8Num131z0"/>
    <w:rsid w:val="00E01E3A"/>
    <w:rPr>
      <w:rFonts w:ascii="Calibri" w:eastAsia="Times New Roman" w:hAnsi="Calibri" w:cs="Calibri"/>
      <w:bCs/>
      <w:sz w:val="20"/>
      <w:szCs w:val="20"/>
    </w:rPr>
  </w:style>
  <w:style w:type="character" w:customStyle="1" w:styleId="WW8Num131z1">
    <w:name w:val="WW8Num131z1"/>
    <w:rsid w:val="00E01E3A"/>
    <w:rPr>
      <w:rFonts w:ascii="Courier New" w:hAnsi="Courier New" w:cs="Courier New"/>
    </w:rPr>
  </w:style>
  <w:style w:type="character" w:customStyle="1" w:styleId="WW8Num131z2">
    <w:name w:val="WW8Num131z2"/>
    <w:rsid w:val="00E01E3A"/>
    <w:rPr>
      <w:rFonts w:ascii="Wingdings" w:hAnsi="Wingdings" w:cs="Wingdings"/>
    </w:rPr>
  </w:style>
  <w:style w:type="character" w:customStyle="1" w:styleId="WW8Num131z3">
    <w:name w:val="WW8Num131z3"/>
    <w:rsid w:val="00E01E3A"/>
    <w:rPr>
      <w:rFonts w:ascii="Symbol" w:hAnsi="Symbol" w:cs="Symbol"/>
    </w:rPr>
  </w:style>
  <w:style w:type="character" w:customStyle="1" w:styleId="WW8Num132z0">
    <w:name w:val="WW8Num132z0"/>
    <w:rsid w:val="00E01E3A"/>
  </w:style>
  <w:style w:type="character" w:customStyle="1" w:styleId="WW8Num132z1">
    <w:name w:val="WW8Num132z1"/>
    <w:rsid w:val="00E01E3A"/>
  </w:style>
  <w:style w:type="character" w:customStyle="1" w:styleId="WW8Num132z2">
    <w:name w:val="WW8Num132z2"/>
    <w:rsid w:val="00E01E3A"/>
  </w:style>
  <w:style w:type="character" w:customStyle="1" w:styleId="WW8Num132z3">
    <w:name w:val="WW8Num132z3"/>
    <w:rsid w:val="00E01E3A"/>
  </w:style>
  <w:style w:type="character" w:customStyle="1" w:styleId="WW8Num132z4">
    <w:name w:val="WW8Num132z4"/>
    <w:rsid w:val="00E01E3A"/>
  </w:style>
  <w:style w:type="character" w:customStyle="1" w:styleId="WW8Num132z5">
    <w:name w:val="WW8Num132z5"/>
    <w:rsid w:val="00E01E3A"/>
  </w:style>
  <w:style w:type="character" w:customStyle="1" w:styleId="WW8Num132z6">
    <w:name w:val="WW8Num132z6"/>
    <w:rsid w:val="00E01E3A"/>
  </w:style>
  <w:style w:type="character" w:customStyle="1" w:styleId="WW8Num132z7">
    <w:name w:val="WW8Num132z7"/>
    <w:rsid w:val="00E01E3A"/>
  </w:style>
  <w:style w:type="character" w:customStyle="1" w:styleId="WW8Num132z8">
    <w:name w:val="WW8Num132z8"/>
    <w:rsid w:val="00E01E3A"/>
  </w:style>
  <w:style w:type="character" w:customStyle="1" w:styleId="WW8NumSt80z0">
    <w:name w:val="WW8NumSt80z0"/>
    <w:rsid w:val="00E01E3A"/>
    <w:rPr>
      <w:rFonts w:ascii="Calibri" w:hAnsi="Calibri" w:cs="Calibri"/>
      <w:color w:val="000000"/>
      <w:sz w:val="20"/>
      <w:szCs w:val="20"/>
    </w:rPr>
  </w:style>
  <w:style w:type="character" w:customStyle="1" w:styleId="WW8NumSt81z0">
    <w:name w:val="WW8NumSt81z0"/>
    <w:rsid w:val="00E01E3A"/>
  </w:style>
  <w:style w:type="character" w:customStyle="1" w:styleId="WW8NumSt91z0">
    <w:name w:val="WW8NumSt91z0"/>
    <w:rsid w:val="00E01E3A"/>
  </w:style>
  <w:style w:type="character" w:customStyle="1" w:styleId="WW8NumSt92z0">
    <w:name w:val="WW8NumSt92z0"/>
    <w:rsid w:val="00E01E3A"/>
    <w:rPr>
      <w:rFonts w:ascii="Calibri" w:hAnsi="Calibri" w:cs="Calibri"/>
      <w:sz w:val="20"/>
      <w:szCs w:val="20"/>
    </w:rPr>
  </w:style>
  <w:style w:type="character" w:customStyle="1" w:styleId="Domylnaczcionkaakapitu1">
    <w:name w:val="Domyślna czcionka akapitu1"/>
    <w:rsid w:val="00E01E3A"/>
  </w:style>
  <w:style w:type="character" w:customStyle="1" w:styleId="Nagwek1Znak">
    <w:name w:val="Nagłówek 1 Znak"/>
    <w:rsid w:val="00E01E3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uiPriority w:val="9"/>
    <w:rsid w:val="00E01E3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rsid w:val="00E01E3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3Znak">
    <w:name w:val="Nagłówek 3 Znak"/>
    <w:rsid w:val="00E01E3A"/>
    <w:rPr>
      <w:rFonts w:ascii="Thorndale" w:eastAsia="HG Mincho Light J" w:hAnsi="Thorndale" w:cs="Times New Roman"/>
      <w:b/>
      <w:sz w:val="28"/>
      <w:szCs w:val="20"/>
    </w:rPr>
  </w:style>
  <w:style w:type="character" w:customStyle="1" w:styleId="Nagwek4Znak">
    <w:name w:val="Nagłówek 4 Znak"/>
    <w:rsid w:val="00E01E3A"/>
    <w:rPr>
      <w:rFonts w:ascii="Tahoma" w:eastAsia="Times New Roman" w:hAnsi="Tahoma" w:cs="Tahoma"/>
      <w:b/>
    </w:rPr>
  </w:style>
  <w:style w:type="character" w:customStyle="1" w:styleId="Nagwek6Znak">
    <w:name w:val="Nagłówek 6 Znak"/>
    <w:rsid w:val="00E01E3A"/>
    <w:rPr>
      <w:rFonts w:ascii="Arial" w:eastAsia="Times New Roman" w:hAnsi="Arial" w:cs="Times New Roman"/>
      <w:szCs w:val="20"/>
    </w:rPr>
  </w:style>
  <w:style w:type="character" w:customStyle="1" w:styleId="Nagwek7Znak">
    <w:name w:val="Nagłówek 7 Znak"/>
    <w:rsid w:val="00E01E3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Znak">
    <w:name w:val="Nagłówek Znak"/>
    <w:rsid w:val="00E01E3A"/>
    <w:rPr>
      <w:rFonts w:ascii="Albany" w:eastAsia="HG Mincho Light J" w:hAnsi="Albany" w:cs="Times New Roman"/>
      <w:sz w:val="28"/>
      <w:szCs w:val="20"/>
    </w:rPr>
  </w:style>
  <w:style w:type="character" w:customStyle="1" w:styleId="TekstpodstawowywcityZnak">
    <w:name w:val="Tekst podstawowy wcięty Znak"/>
    <w:rsid w:val="00E01E3A"/>
    <w:rPr>
      <w:rFonts w:ascii="Times New Roman" w:eastAsia="Times New Roman" w:hAnsi="Times New Roman" w:cs="Times New Roman"/>
      <w:i/>
      <w:sz w:val="24"/>
      <w:szCs w:val="20"/>
    </w:rPr>
  </w:style>
  <w:style w:type="character" w:styleId="Numerstrony">
    <w:name w:val="page number"/>
    <w:semiHidden/>
    <w:rsid w:val="00E01E3A"/>
  </w:style>
  <w:style w:type="character" w:customStyle="1" w:styleId="WW-Domylnaczcionkaakapitu">
    <w:name w:val="WW-Domyślna czcionka akapitu"/>
    <w:rsid w:val="00E01E3A"/>
  </w:style>
  <w:style w:type="character" w:customStyle="1" w:styleId="StopkaZnak">
    <w:name w:val="Stopka Znak"/>
    <w:rsid w:val="00E01E3A"/>
    <w:rPr>
      <w:rFonts w:ascii="Times New Roman" w:eastAsia="Times New Roman" w:hAnsi="Times New Roman" w:cs="Times New Roman"/>
      <w:sz w:val="24"/>
      <w:szCs w:val="20"/>
    </w:rPr>
  </w:style>
  <w:style w:type="character" w:customStyle="1" w:styleId="Internetlink">
    <w:name w:val="Internet link"/>
    <w:rsid w:val="00E01E3A"/>
    <w:rPr>
      <w:color w:val="0000FF"/>
      <w:u w:val="single"/>
    </w:rPr>
  </w:style>
  <w:style w:type="character" w:customStyle="1" w:styleId="Tekstpodstawowywcity2Znak">
    <w:name w:val="Tekst podstawowy wcięty 2 Znak"/>
    <w:rsid w:val="00E01E3A"/>
    <w:rPr>
      <w:rFonts w:ascii="Tahoma" w:eastAsia="Times New Roman" w:hAnsi="Tahoma" w:cs="Tahoma"/>
      <w:sz w:val="24"/>
    </w:rPr>
  </w:style>
  <w:style w:type="character" w:customStyle="1" w:styleId="Tekstpodstawowywcity3Znak">
    <w:name w:val="Tekst podstawowy wcięty 3 Znak"/>
    <w:rsid w:val="00E01E3A"/>
    <w:rPr>
      <w:rFonts w:ascii="Tahoma" w:eastAsia="Times New Roman" w:hAnsi="Tahoma" w:cs="Tahoma"/>
      <w:i/>
      <w:sz w:val="24"/>
      <w:szCs w:val="24"/>
      <w:u w:val="single"/>
    </w:rPr>
  </w:style>
  <w:style w:type="character" w:customStyle="1" w:styleId="Tekstpodstawowy2Znak">
    <w:name w:val="Tekst podstawowy 2 Znak"/>
    <w:rsid w:val="00E01E3A"/>
    <w:rPr>
      <w:rFonts w:ascii="Tahoma" w:eastAsia="Times New Roman" w:hAnsi="Tahoma" w:cs="Tahoma"/>
      <w:sz w:val="24"/>
      <w:szCs w:val="24"/>
    </w:rPr>
  </w:style>
  <w:style w:type="character" w:customStyle="1" w:styleId="Tekstpodstawowy3Znak">
    <w:name w:val="Tekst podstawowy 3 Znak"/>
    <w:rsid w:val="00E01E3A"/>
    <w:rPr>
      <w:rFonts w:ascii="Tahoma" w:eastAsia="Times New Roman" w:hAnsi="Tahoma" w:cs="Tahoma"/>
      <w:i/>
    </w:rPr>
  </w:style>
  <w:style w:type="character" w:customStyle="1" w:styleId="Nagwek8Znak">
    <w:name w:val="Nagłówek 8 Znak"/>
    <w:rsid w:val="00E01E3A"/>
    <w:rPr>
      <w:rFonts w:ascii="Cambria" w:hAnsi="Cambria" w:cs="Cambria"/>
      <w:color w:val="404040"/>
      <w:sz w:val="20"/>
      <w:szCs w:val="20"/>
    </w:rPr>
  </w:style>
  <w:style w:type="character" w:customStyle="1" w:styleId="mw-headline">
    <w:name w:val="mw-headline"/>
    <w:basedOn w:val="Domylnaczcionkaakapitu1"/>
    <w:rsid w:val="00E01E3A"/>
  </w:style>
  <w:style w:type="character" w:customStyle="1" w:styleId="Domylnaczcionkaakapitu0">
    <w:name w:val="Domy?lna czcionka akapitu"/>
    <w:rsid w:val="00E01E3A"/>
  </w:style>
  <w:style w:type="character" w:styleId="Uwydatnienie">
    <w:name w:val="Emphasis"/>
    <w:qFormat/>
    <w:rsid w:val="00E01E3A"/>
    <w:rPr>
      <w:b/>
      <w:bCs/>
      <w:i w:val="0"/>
      <w:iCs w:val="0"/>
    </w:rPr>
  </w:style>
  <w:style w:type="character" w:customStyle="1" w:styleId="ft">
    <w:name w:val="ft"/>
    <w:basedOn w:val="Domylnaczcionkaakapitu1"/>
    <w:rsid w:val="00E01E3A"/>
  </w:style>
  <w:style w:type="character" w:customStyle="1" w:styleId="ListLabel1">
    <w:name w:val="ListLabel 1"/>
    <w:rsid w:val="00E01E3A"/>
    <w:rPr>
      <w:rFonts w:cs="Courier New"/>
    </w:rPr>
  </w:style>
  <w:style w:type="character" w:customStyle="1" w:styleId="ListLabel2">
    <w:name w:val="ListLabel 2"/>
    <w:rsid w:val="00E01E3A"/>
    <w:rPr>
      <w:rFonts w:cs="Arial"/>
      <w:sz w:val="20"/>
      <w:szCs w:val="20"/>
    </w:rPr>
  </w:style>
  <w:style w:type="character" w:customStyle="1" w:styleId="ListLabel3">
    <w:name w:val="ListLabel 3"/>
    <w:rsid w:val="00E01E3A"/>
    <w:rPr>
      <w:rFonts w:cs="StarSymbol"/>
      <w:sz w:val="18"/>
      <w:szCs w:val="18"/>
    </w:rPr>
  </w:style>
  <w:style w:type="character" w:customStyle="1" w:styleId="ListLabel4">
    <w:name w:val="ListLabel 4"/>
    <w:rsid w:val="00E01E3A"/>
    <w:rPr>
      <w:b w:val="0"/>
    </w:rPr>
  </w:style>
  <w:style w:type="character" w:customStyle="1" w:styleId="ListLabel5">
    <w:name w:val="ListLabel 5"/>
    <w:rsid w:val="00E01E3A"/>
    <w:rPr>
      <w:sz w:val="20"/>
      <w:szCs w:val="20"/>
    </w:rPr>
  </w:style>
  <w:style w:type="character" w:customStyle="1" w:styleId="ListLabel6">
    <w:name w:val="ListLabel 6"/>
    <w:rsid w:val="00E01E3A"/>
    <w:rPr>
      <w:rFonts w:cs="Symbol"/>
    </w:rPr>
  </w:style>
  <w:style w:type="character" w:customStyle="1" w:styleId="WW8Num46z4">
    <w:name w:val="WW8Num46z4"/>
    <w:rsid w:val="00E01E3A"/>
  </w:style>
  <w:style w:type="character" w:customStyle="1" w:styleId="WW8Num46z5">
    <w:name w:val="WW8Num46z5"/>
    <w:rsid w:val="00E01E3A"/>
  </w:style>
  <w:style w:type="character" w:customStyle="1" w:styleId="WW8Num46z6">
    <w:name w:val="WW8Num46z6"/>
    <w:rsid w:val="00E01E3A"/>
  </w:style>
  <w:style w:type="character" w:customStyle="1" w:styleId="WW8Num46z7">
    <w:name w:val="WW8Num46z7"/>
    <w:rsid w:val="00E01E3A"/>
  </w:style>
  <w:style w:type="character" w:customStyle="1" w:styleId="WW8Num46z8">
    <w:name w:val="WW8Num46z8"/>
    <w:rsid w:val="00E01E3A"/>
  </w:style>
  <w:style w:type="character" w:customStyle="1" w:styleId="WW8Num55z2">
    <w:name w:val="WW8Num55z2"/>
    <w:rsid w:val="00E01E3A"/>
  </w:style>
  <w:style w:type="character" w:customStyle="1" w:styleId="WW8Num55z4">
    <w:name w:val="WW8Num55z4"/>
    <w:rsid w:val="00E01E3A"/>
  </w:style>
  <w:style w:type="character" w:customStyle="1" w:styleId="WW8Num55z5">
    <w:name w:val="WW8Num55z5"/>
    <w:rsid w:val="00E01E3A"/>
  </w:style>
  <w:style w:type="character" w:customStyle="1" w:styleId="WW8Num55z6">
    <w:name w:val="WW8Num55z6"/>
    <w:rsid w:val="00E01E3A"/>
  </w:style>
  <w:style w:type="character" w:customStyle="1" w:styleId="WW8Num55z7">
    <w:name w:val="WW8Num55z7"/>
    <w:rsid w:val="00E01E3A"/>
  </w:style>
  <w:style w:type="character" w:customStyle="1" w:styleId="WW8Num55z8">
    <w:name w:val="WW8Num55z8"/>
    <w:rsid w:val="00E01E3A"/>
  </w:style>
  <w:style w:type="character" w:customStyle="1" w:styleId="BulletSymbols">
    <w:name w:val="Bullet Symbols"/>
    <w:rsid w:val="00E01E3A"/>
    <w:rPr>
      <w:rFonts w:ascii="OpenSymbol" w:eastAsia="OpenSymbol" w:hAnsi="OpenSymbol" w:cs="OpenSymbol"/>
    </w:rPr>
  </w:style>
  <w:style w:type="character" w:customStyle="1" w:styleId="WW8Num54z3">
    <w:name w:val="WW8Num54z3"/>
    <w:rsid w:val="00E01E3A"/>
  </w:style>
  <w:style w:type="character" w:customStyle="1" w:styleId="WW8Num54z4">
    <w:name w:val="WW8Num54z4"/>
    <w:rsid w:val="00E01E3A"/>
  </w:style>
  <w:style w:type="character" w:customStyle="1" w:styleId="WW8Num54z5">
    <w:name w:val="WW8Num54z5"/>
    <w:rsid w:val="00E01E3A"/>
  </w:style>
  <w:style w:type="character" w:customStyle="1" w:styleId="WW8Num54z6">
    <w:name w:val="WW8Num54z6"/>
    <w:rsid w:val="00E01E3A"/>
  </w:style>
  <w:style w:type="character" w:customStyle="1" w:styleId="WW8Num54z7">
    <w:name w:val="WW8Num54z7"/>
    <w:rsid w:val="00E01E3A"/>
  </w:style>
  <w:style w:type="character" w:customStyle="1" w:styleId="WW8Num54z8">
    <w:name w:val="WW8Num54z8"/>
    <w:rsid w:val="00E01E3A"/>
  </w:style>
  <w:style w:type="character" w:customStyle="1" w:styleId="WW8Num62z1">
    <w:name w:val="WW8Num62z1"/>
    <w:rsid w:val="00E01E3A"/>
  </w:style>
  <w:style w:type="character" w:customStyle="1" w:styleId="WW8Num62z2">
    <w:name w:val="WW8Num62z2"/>
    <w:rsid w:val="00E01E3A"/>
  </w:style>
  <w:style w:type="character" w:customStyle="1" w:styleId="WW8Num62z4">
    <w:name w:val="WW8Num62z4"/>
    <w:rsid w:val="00E01E3A"/>
  </w:style>
  <w:style w:type="character" w:customStyle="1" w:styleId="WW8Num62z5">
    <w:name w:val="WW8Num62z5"/>
    <w:rsid w:val="00E01E3A"/>
  </w:style>
  <w:style w:type="character" w:customStyle="1" w:styleId="WW8Num62z6">
    <w:name w:val="WW8Num62z6"/>
    <w:rsid w:val="00E01E3A"/>
  </w:style>
  <w:style w:type="character" w:customStyle="1" w:styleId="WW8Num62z7">
    <w:name w:val="WW8Num62z7"/>
    <w:rsid w:val="00E01E3A"/>
  </w:style>
  <w:style w:type="character" w:customStyle="1" w:styleId="WW8Num62z8">
    <w:name w:val="WW8Num62z8"/>
    <w:rsid w:val="00E01E3A"/>
  </w:style>
  <w:style w:type="character" w:customStyle="1" w:styleId="WW8Num66z4">
    <w:name w:val="WW8Num66z4"/>
    <w:rsid w:val="00E01E3A"/>
  </w:style>
  <w:style w:type="character" w:customStyle="1" w:styleId="WW8Num66z5">
    <w:name w:val="WW8Num66z5"/>
    <w:rsid w:val="00E01E3A"/>
  </w:style>
  <w:style w:type="character" w:customStyle="1" w:styleId="WW8Num66z6">
    <w:name w:val="WW8Num66z6"/>
    <w:rsid w:val="00E01E3A"/>
  </w:style>
  <w:style w:type="character" w:customStyle="1" w:styleId="WW8Num66z7">
    <w:name w:val="WW8Num66z7"/>
    <w:rsid w:val="00E01E3A"/>
  </w:style>
  <w:style w:type="character" w:customStyle="1" w:styleId="WW8Num66z8">
    <w:name w:val="WW8Num66z8"/>
    <w:rsid w:val="00E01E3A"/>
  </w:style>
  <w:style w:type="character" w:customStyle="1" w:styleId="WW8Num61z2">
    <w:name w:val="WW8Num61z2"/>
    <w:rsid w:val="00E01E3A"/>
  </w:style>
  <w:style w:type="character" w:customStyle="1" w:styleId="WW8Num61z4">
    <w:name w:val="WW8Num61z4"/>
    <w:rsid w:val="00E01E3A"/>
  </w:style>
  <w:style w:type="character" w:customStyle="1" w:styleId="WW8Num61z5">
    <w:name w:val="WW8Num61z5"/>
    <w:rsid w:val="00E01E3A"/>
  </w:style>
  <w:style w:type="character" w:customStyle="1" w:styleId="WW8Num61z6">
    <w:name w:val="WW8Num61z6"/>
    <w:rsid w:val="00E01E3A"/>
  </w:style>
  <w:style w:type="character" w:customStyle="1" w:styleId="WW8Num61z7">
    <w:name w:val="WW8Num61z7"/>
    <w:rsid w:val="00E01E3A"/>
  </w:style>
  <w:style w:type="character" w:customStyle="1" w:styleId="WW8Num61z8">
    <w:name w:val="WW8Num61z8"/>
    <w:rsid w:val="00E01E3A"/>
  </w:style>
  <w:style w:type="character" w:customStyle="1" w:styleId="NumberingSymbols">
    <w:name w:val="Numbering Symbols"/>
    <w:rsid w:val="00E01E3A"/>
  </w:style>
  <w:style w:type="character" w:customStyle="1" w:styleId="WW8Num76z3">
    <w:name w:val="WW8Num76z3"/>
    <w:rsid w:val="00E01E3A"/>
  </w:style>
  <w:style w:type="character" w:customStyle="1" w:styleId="WW8Num76z4">
    <w:name w:val="WW8Num76z4"/>
    <w:rsid w:val="00E01E3A"/>
  </w:style>
  <w:style w:type="character" w:customStyle="1" w:styleId="WW8Num76z5">
    <w:name w:val="WW8Num76z5"/>
    <w:rsid w:val="00E01E3A"/>
  </w:style>
  <w:style w:type="character" w:customStyle="1" w:styleId="WW8Num76z6">
    <w:name w:val="WW8Num76z6"/>
    <w:rsid w:val="00E01E3A"/>
  </w:style>
  <w:style w:type="character" w:customStyle="1" w:styleId="WW8Num76z7">
    <w:name w:val="WW8Num76z7"/>
    <w:rsid w:val="00E01E3A"/>
  </w:style>
  <w:style w:type="character" w:customStyle="1" w:styleId="WW8Num76z8">
    <w:name w:val="WW8Num76z8"/>
    <w:rsid w:val="00E01E3A"/>
  </w:style>
  <w:style w:type="character" w:styleId="Hipercze">
    <w:name w:val="Hyperlink"/>
    <w:rsid w:val="00E01E3A"/>
    <w:rPr>
      <w:color w:val="0000FF"/>
      <w:u w:val="single"/>
    </w:rPr>
  </w:style>
  <w:style w:type="character" w:customStyle="1" w:styleId="TekstpodstawowywcityZnak1">
    <w:name w:val="Tekst podstawowy wcięty Znak1"/>
    <w:rsid w:val="00E01E3A"/>
    <w:rPr>
      <w:kern w:val="1"/>
      <w:sz w:val="22"/>
      <w:szCs w:val="22"/>
    </w:rPr>
  </w:style>
  <w:style w:type="character" w:customStyle="1" w:styleId="TekstpodstawowyZnak1">
    <w:name w:val="Tekst podstawowy Znak1"/>
    <w:rsid w:val="00E01E3A"/>
    <w:rPr>
      <w:kern w:val="1"/>
      <w:sz w:val="22"/>
      <w:szCs w:val="22"/>
    </w:rPr>
  </w:style>
  <w:style w:type="character" w:customStyle="1" w:styleId="Znakinumeracji">
    <w:name w:val="Znaki numeracji"/>
    <w:rsid w:val="00E01E3A"/>
    <w:rPr>
      <w:rFonts w:ascii="Calibri" w:hAnsi="Calibri"/>
      <w:i w:val="0"/>
      <w:iCs w:val="0"/>
      <w:sz w:val="20"/>
      <w:szCs w:val="20"/>
    </w:rPr>
  </w:style>
  <w:style w:type="character" w:customStyle="1" w:styleId="ZwykytekstZnak">
    <w:name w:val="Zwykły tekst Znak"/>
    <w:rsid w:val="00E01E3A"/>
    <w:rPr>
      <w:rFonts w:ascii="Consolas" w:eastAsia="Calibri" w:hAnsi="Consolas" w:cs="Times New Roman"/>
      <w:sz w:val="21"/>
      <w:szCs w:val="21"/>
    </w:rPr>
  </w:style>
  <w:style w:type="character" w:customStyle="1" w:styleId="Znakiprzypiswdolnych">
    <w:name w:val="Znaki przypisów dolnych"/>
    <w:rsid w:val="00E01E3A"/>
  </w:style>
  <w:style w:type="character" w:styleId="Odwoanieprzypisudolnego">
    <w:name w:val="footnote reference"/>
    <w:rsid w:val="00E01E3A"/>
    <w:rPr>
      <w:vertAlign w:val="superscript"/>
    </w:rPr>
  </w:style>
  <w:style w:type="character" w:customStyle="1" w:styleId="Znakiprzypiswkocowych">
    <w:name w:val="Znaki przypisów końcowych"/>
    <w:rsid w:val="00E01E3A"/>
    <w:rPr>
      <w:vertAlign w:val="superscript"/>
    </w:rPr>
  </w:style>
  <w:style w:type="character" w:customStyle="1" w:styleId="WW-Znakiprzypiswkocowych">
    <w:name w:val="WW-Znaki przypisów końcowych"/>
    <w:rsid w:val="00E01E3A"/>
  </w:style>
  <w:style w:type="character" w:styleId="Odwoanieprzypisukocowego">
    <w:name w:val="endnote reference"/>
    <w:semiHidden/>
    <w:rsid w:val="00E01E3A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E01E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E01E3A"/>
    <w:pPr>
      <w:spacing w:after="120"/>
    </w:pPr>
  </w:style>
  <w:style w:type="paragraph" w:styleId="Lista">
    <w:name w:val="List"/>
    <w:basedOn w:val="Textbody"/>
    <w:semiHidden/>
    <w:rsid w:val="00E01E3A"/>
    <w:rPr>
      <w:rFonts w:cs="Mangal"/>
    </w:rPr>
  </w:style>
  <w:style w:type="paragraph" w:customStyle="1" w:styleId="Podpis2">
    <w:name w:val="Podpis2"/>
    <w:basedOn w:val="Normalny"/>
    <w:rsid w:val="00E01E3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E01E3A"/>
    <w:pPr>
      <w:suppressLineNumbers/>
    </w:pPr>
    <w:rPr>
      <w:rFonts w:cs="Mangal"/>
    </w:rPr>
  </w:style>
  <w:style w:type="paragraph" w:customStyle="1" w:styleId="Standard">
    <w:name w:val="Standard"/>
    <w:qFormat/>
    <w:rsid w:val="00E01E3A"/>
    <w:pPr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E01E3A"/>
    <w:rPr>
      <w:b/>
      <w:szCs w:val="20"/>
    </w:rPr>
  </w:style>
  <w:style w:type="paragraph" w:customStyle="1" w:styleId="Nagwek20">
    <w:name w:val="Nagłówek2"/>
    <w:basedOn w:val="Normalny"/>
    <w:next w:val="Tekstpodstawowy"/>
    <w:rsid w:val="00E01E3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E01E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Standard"/>
    <w:rsid w:val="00E01E3A"/>
    <w:pPr>
      <w:keepNext/>
      <w:suppressLineNumbers/>
      <w:spacing w:before="240" w:after="120"/>
    </w:pPr>
    <w:rPr>
      <w:rFonts w:ascii="Albany" w:eastAsia="HG Mincho Light J" w:hAnsi="Albany" w:cs="Albany"/>
      <w:sz w:val="28"/>
      <w:szCs w:val="20"/>
    </w:rPr>
  </w:style>
  <w:style w:type="paragraph" w:customStyle="1" w:styleId="Legenda1">
    <w:name w:val="Legenda1"/>
    <w:basedOn w:val="Standard"/>
    <w:rsid w:val="00E01E3A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E01E3A"/>
    <w:pPr>
      <w:suppressLineNumbers/>
    </w:pPr>
    <w:rPr>
      <w:rFonts w:cs="Mangal"/>
    </w:rPr>
  </w:style>
  <w:style w:type="paragraph" w:customStyle="1" w:styleId="Heading">
    <w:name w:val="Heading"/>
    <w:basedOn w:val="Standard"/>
    <w:next w:val="Textbody"/>
    <w:rsid w:val="00E01E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1">
    <w:name w:val="Nagłówek1"/>
    <w:basedOn w:val="Standard"/>
    <w:rsid w:val="00E01E3A"/>
    <w:pPr>
      <w:keepNext/>
      <w:spacing w:before="240" w:after="120"/>
    </w:pPr>
    <w:rPr>
      <w:rFonts w:ascii="Albany" w:eastAsia="HG Mincho Light J" w:hAnsi="Albany" w:cs="Albany"/>
      <w:sz w:val="28"/>
      <w:szCs w:val="20"/>
    </w:rPr>
  </w:style>
  <w:style w:type="paragraph" w:customStyle="1" w:styleId="Textbodyindent">
    <w:name w:val="Text body indent"/>
    <w:basedOn w:val="Standard"/>
    <w:rsid w:val="00E01E3A"/>
    <w:pPr>
      <w:spacing w:after="200"/>
      <w:ind w:left="360" w:firstLine="1"/>
    </w:pPr>
    <w:rPr>
      <w:i/>
      <w:szCs w:val="20"/>
    </w:rPr>
  </w:style>
  <w:style w:type="paragraph" w:styleId="NormalnyWeb">
    <w:name w:val="Normal (Web)"/>
    <w:basedOn w:val="Standard"/>
    <w:uiPriority w:val="99"/>
    <w:rsid w:val="00E01E3A"/>
    <w:pPr>
      <w:spacing w:before="28" w:after="100"/>
      <w:jc w:val="both"/>
    </w:pPr>
    <w:rPr>
      <w:sz w:val="20"/>
      <w:szCs w:val="20"/>
    </w:rPr>
  </w:style>
  <w:style w:type="paragraph" w:customStyle="1" w:styleId="WW-Tekstpodstawowywcity3">
    <w:name w:val="WW-Tekst podstawowy wcięty 3"/>
    <w:basedOn w:val="Standard"/>
    <w:rsid w:val="00E01E3A"/>
    <w:pPr>
      <w:spacing w:after="200"/>
      <w:ind w:left="360" w:firstLine="1"/>
    </w:pPr>
    <w:rPr>
      <w:rFonts w:ascii="Tahoma" w:hAnsi="Tahoma" w:cs="Tahoma"/>
      <w:sz w:val="20"/>
      <w:szCs w:val="20"/>
      <w:u w:val="single"/>
    </w:rPr>
  </w:style>
  <w:style w:type="paragraph" w:styleId="Stopka">
    <w:name w:val="footer"/>
    <w:basedOn w:val="Standard"/>
    <w:semiHidden/>
    <w:rsid w:val="00E01E3A"/>
    <w:pPr>
      <w:suppressLineNumbers/>
    </w:pPr>
    <w:rPr>
      <w:szCs w:val="20"/>
    </w:rPr>
  </w:style>
  <w:style w:type="paragraph" w:customStyle="1" w:styleId="Tekstpodstawowywcity22">
    <w:name w:val="Tekst podstawowy wcięty 22"/>
    <w:basedOn w:val="Standard"/>
    <w:rsid w:val="00E01E3A"/>
    <w:pPr>
      <w:spacing w:after="200"/>
      <w:ind w:left="709" w:hanging="283"/>
    </w:pPr>
    <w:rPr>
      <w:rFonts w:ascii="Tahoma" w:hAnsi="Tahoma" w:cs="Tahoma"/>
      <w:szCs w:val="22"/>
    </w:rPr>
  </w:style>
  <w:style w:type="paragraph" w:customStyle="1" w:styleId="Tekstpodstawowywcity33">
    <w:name w:val="Tekst podstawowy wcięty 33"/>
    <w:basedOn w:val="Standard"/>
    <w:rsid w:val="00E01E3A"/>
    <w:pPr>
      <w:spacing w:after="200"/>
      <w:ind w:left="270"/>
    </w:pPr>
    <w:rPr>
      <w:rFonts w:ascii="Tahoma" w:hAnsi="Tahoma" w:cs="Tahoma"/>
      <w:i/>
      <w:u w:val="single"/>
    </w:rPr>
  </w:style>
  <w:style w:type="paragraph" w:customStyle="1" w:styleId="Tekstpodstawowy22">
    <w:name w:val="Tekst podstawowy 22"/>
    <w:basedOn w:val="Standard"/>
    <w:rsid w:val="00E01E3A"/>
    <w:pPr>
      <w:jc w:val="both"/>
    </w:pPr>
    <w:rPr>
      <w:rFonts w:ascii="Tahoma" w:hAnsi="Tahoma" w:cs="Tahoma"/>
    </w:rPr>
  </w:style>
  <w:style w:type="paragraph" w:customStyle="1" w:styleId="Contents5">
    <w:name w:val="Contents 5"/>
    <w:basedOn w:val="Standard"/>
    <w:rsid w:val="00E01E3A"/>
    <w:pPr>
      <w:spacing w:before="120" w:after="280"/>
      <w:ind w:left="1132"/>
      <w:jc w:val="both"/>
    </w:pPr>
    <w:rPr>
      <w:rFonts w:ascii="Arial" w:hAnsi="Arial" w:cs="Arial"/>
      <w:sz w:val="22"/>
      <w:szCs w:val="20"/>
    </w:rPr>
  </w:style>
  <w:style w:type="paragraph" w:customStyle="1" w:styleId="texte1">
    <w:name w:val="texte 1"/>
    <w:basedOn w:val="Standard"/>
    <w:rsid w:val="00E01E3A"/>
    <w:pPr>
      <w:spacing w:before="120" w:after="120"/>
      <w:ind w:left="425"/>
      <w:jc w:val="both"/>
    </w:pPr>
    <w:rPr>
      <w:rFonts w:ascii="Arial" w:hAnsi="Arial" w:cs="Arial"/>
      <w:sz w:val="22"/>
      <w:szCs w:val="20"/>
    </w:rPr>
  </w:style>
  <w:style w:type="paragraph" w:customStyle="1" w:styleId="text1x">
    <w:name w:val="text 1.x"/>
    <w:basedOn w:val="Standard"/>
    <w:rsid w:val="00E01E3A"/>
    <w:pPr>
      <w:spacing w:before="120" w:after="120"/>
      <w:ind w:left="567"/>
      <w:jc w:val="both"/>
    </w:pPr>
    <w:rPr>
      <w:rFonts w:ascii="Arial" w:hAnsi="Arial" w:cs="Arial"/>
      <w:sz w:val="22"/>
      <w:szCs w:val="20"/>
    </w:rPr>
  </w:style>
  <w:style w:type="paragraph" w:customStyle="1" w:styleId="Tekstpodstawowy31">
    <w:name w:val="Tekst podstawowy 31"/>
    <w:basedOn w:val="Standard"/>
    <w:rsid w:val="00E01E3A"/>
    <w:pPr>
      <w:jc w:val="center"/>
    </w:pPr>
    <w:rPr>
      <w:rFonts w:ascii="Tahoma" w:hAnsi="Tahoma" w:cs="Tahoma"/>
      <w:i/>
      <w:sz w:val="22"/>
      <w:szCs w:val="22"/>
    </w:rPr>
  </w:style>
  <w:style w:type="paragraph" w:customStyle="1" w:styleId="msoorganizationname">
    <w:name w:val="msoorganizationname"/>
    <w:rsid w:val="00E01E3A"/>
    <w:pPr>
      <w:suppressAutoHyphens/>
      <w:jc w:val="center"/>
      <w:textAlignment w:val="baseline"/>
    </w:pPr>
    <w:rPr>
      <w:rFonts w:ascii="Comic Sans MS" w:eastAsia="Arial" w:hAnsi="Comic Sans MS"/>
      <w:b/>
      <w:bCs/>
      <w:color w:val="000000"/>
      <w:kern w:val="1"/>
      <w:sz w:val="24"/>
      <w:szCs w:val="25"/>
      <w:lang w:eastAsia="ar-SA"/>
    </w:rPr>
  </w:style>
  <w:style w:type="paragraph" w:customStyle="1" w:styleId="Lista21">
    <w:name w:val="Lista 21"/>
    <w:basedOn w:val="Standard"/>
    <w:rsid w:val="00E01E3A"/>
    <w:pPr>
      <w:spacing w:after="120"/>
      <w:ind w:left="566" w:hanging="283"/>
    </w:pPr>
  </w:style>
  <w:style w:type="paragraph" w:customStyle="1" w:styleId="ZnakZnak1">
    <w:name w:val="Znak Znak1"/>
    <w:basedOn w:val="Standard"/>
    <w:rsid w:val="00E01E3A"/>
    <w:rPr>
      <w:rFonts w:ascii="Arial" w:hAnsi="Arial" w:cs="Arial"/>
    </w:rPr>
  </w:style>
  <w:style w:type="paragraph" w:customStyle="1" w:styleId="Default">
    <w:name w:val="Default"/>
    <w:qFormat/>
    <w:rsid w:val="00E01E3A"/>
    <w:pPr>
      <w:suppressAutoHyphens/>
      <w:textAlignment w:val="baseline"/>
    </w:pPr>
    <w:rPr>
      <w:rFonts w:ascii="Verdana" w:eastAsia="SimSun" w:hAnsi="Verdana" w:cs="Verdana"/>
      <w:color w:val="000000"/>
      <w:kern w:val="1"/>
      <w:sz w:val="24"/>
      <w:szCs w:val="24"/>
      <w:lang w:eastAsia="ar-SA"/>
    </w:rPr>
  </w:style>
  <w:style w:type="paragraph" w:customStyle="1" w:styleId="Kolorowalistaakcent11">
    <w:name w:val="Kolorowa lista — akcent 11"/>
    <w:basedOn w:val="Standard"/>
    <w:qFormat/>
    <w:rsid w:val="00E01E3A"/>
    <w:pPr>
      <w:ind w:left="708"/>
    </w:pPr>
  </w:style>
  <w:style w:type="paragraph" w:customStyle="1" w:styleId="Styl1">
    <w:name w:val="Styl1"/>
    <w:basedOn w:val="Default"/>
    <w:rsid w:val="00E01E3A"/>
    <w:rPr>
      <w:color w:val="00000A"/>
    </w:rPr>
  </w:style>
  <w:style w:type="paragraph" w:customStyle="1" w:styleId="apunktyIp4">
    <w:name w:val="a_punkty_Ip_4"/>
    <w:basedOn w:val="Default"/>
    <w:rsid w:val="00E01E3A"/>
    <w:pPr>
      <w:spacing w:before="120" w:after="120"/>
    </w:pPr>
    <w:rPr>
      <w:color w:val="00000A"/>
    </w:rPr>
  </w:style>
  <w:style w:type="paragraph" w:customStyle="1" w:styleId="Tekstpodstawowywcity32">
    <w:name w:val="Tekst podstawowy wcięty 32"/>
    <w:basedOn w:val="Standard"/>
    <w:rsid w:val="00E01E3A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ekstpodstawowywcity21">
    <w:name w:val="Tekst podstawowy wcięty 21"/>
    <w:basedOn w:val="Standard"/>
    <w:rsid w:val="00E01E3A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ekstpodstawowy21">
    <w:name w:val="Tekst podstawowy 21"/>
    <w:basedOn w:val="Standard"/>
    <w:rsid w:val="00E01E3A"/>
    <w:pPr>
      <w:spacing w:after="200"/>
      <w:ind w:left="357" w:hanging="357"/>
      <w:jc w:val="both"/>
    </w:pPr>
    <w:rPr>
      <w:sz w:val="26"/>
      <w:szCs w:val="20"/>
    </w:rPr>
  </w:style>
  <w:style w:type="paragraph" w:customStyle="1" w:styleId="Tekstpodstawowywcity31">
    <w:name w:val="Tekst podstawowy wcięty 31"/>
    <w:basedOn w:val="Standard"/>
    <w:rsid w:val="00E01E3A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ableContents">
    <w:name w:val="Table Contents"/>
    <w:basedOn w:val="Standard"/>
    <w:uiPriority w:val="99"/>
    <w:rsid w:val="00E01E3A"/>
    <w:pPr>
      <w:suppressLineNumbers/>
    </w:pPr>
    <w:rPr>
      <w:sz w:val="20"/>
      <w:szCs w:val="20"/>
    </w:rPr>
  </w:style>
  <w:style w:type="paragraph" w:customStyle="1" w:styleId="TableHeading">
    <w:name w:val="Table Heading"/>
    <w:basedOn w:val="TableContents"/>
    <w:rsid w:val="00E01E3A"/>
    <w:pPr>
      <w:jc w:val="center"/>
    </w:pPr>
    <w:rPr>
      <w:b/>
      <w:bCs/>
      <w:i/>
      <w:iCs/>
    </w:rPr>
  </w:style>
  <w:style w:type="paragraph" w:customStyle="1" w:styleId="western">
    <w:name w:val="western"/>
    <w:basedOn w:val="Standard"/>
    <w:rsid w:val="00E01E3A"/>
    <w:pPr>
      <w:spacing w:before="100" w:after="100"/>
      <w:jc w:val="both"/>
    </w:pPr>
    <w:rPr>
      <w:rFonts w:ascii="Ottawa" w:hAnsi="Ottawa" w:cs="Ottawa"/>
    </w:rPr>
  </w:style>
  <w:style w:type="paragraph" w:customStyle="1" w:styleId="Heading10">
    <w:name w:val="Heading 10"/>
    <w:basedOn w:val="Standard"/>
    <w:next w:val="Textbody"/>
    <w:rsid w:val="00E01E3A"/>
    <w:pPr>
      <w:keepNext/>
      <w:spacing w:before="240" w:after="120"/>
      <w:ind w:left="720" w:hanging="360"/>
    </w:pPr>
    <w:rPr>
      <w:rFonts w:ascii="Arial" w:eastAsia="Calibri" w:hAnsi="Arial" w:cs="Arial"/>
      <w:b/>
      <w:bCs/>
      <w:sz w:val="21"/>
      <w:szCs w:val="21"/>
    </w:rPr>
  </w:style>
  <w:style w:type="paragraph" w:customStyle="1" w:styleId="Framecontents">
    <w:name w:val="Frame contents"/>
    <w:basedOn w:val="Textbody"/>
    <w:rsid w:val="00E01E3A"/>
  </w:style>
  <w:style w:type="paragraph" w:customStyle="1" w:styleId="Table">
    <w:name w:val="Table"/>
    <w:basedOn w:val="Legenda1"/>
    <w:rsid w:val="00E01E3A"/>
  </w:style>
  <w:style w:type="paragraph" w:customStyle="1" w:styleId="Styl">
    <w:name w:val="Styl"/>
    <w:rsid w:val="00E01E3A"/>
    <w:pPr>
      <w:widowControl w:val="0"/>
      <w:suppressAutoHyphens/>
      <w:autoSpaceDE w:val="0"/>
      <w:spacing w:after="200" w:line="276" w:lineRule="auto"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BodyTextIndent21">
    <w:name w:val="Body Text Indent 21"/>
    <w:basedOn w:val="Standard"/>
    <w:rsid w:val="00E01E3A"/>
    <w:pPr>
      <w:overflowPunct w:val="0"/>
      <w:autoSpaceDE w:val="0"/>
      <w:ind w:left="284" w:hanging="284"/>
      <w:jc w:val="both"/>
    </w:pPr>
    <w:rPr>
      <w:sz w:val="26"/>
    </w:rPr>
  </w:style>
  <w:style w:type="paragraph" w:customStyle="1" w:styleId="NormalnyWeb1">
    <w:name w:val="Normalny (Web)1"/>
    <w:rsid w:val="00E01E3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styleId="Tekstpodstawowywcity">
    <w:name w:val="Body Text Indent"/>
    <w:basedOn w:val="Normalny"/>
    <w:semiHidden/>
    <w:rsid w:val="00E01E3A"/>
    <w:pPr>
      <w:spacing w:after="120"/>
      <w:ind w:left="283"/>
    </w:pPr>
  </w:style>
  <w:style w:type="paragraph" w:customStyle="1" w:styleId="ExampleTxt">
    <w:name w:val="Example_Txt"/>
    <w:rsid w:val="00E01E3A"/>
    <w:pPr>
      <w:widowControl w:val="0"/>
      <w:tabs>
        <w:tab w:val="right" w:leader="dot" w:pos="9072"/>
      </w:tabs>
      <w:suppressAutoHyphens/>
      <w:autoSpaceDE w:val="0"/>
      <w:spacing w:line="240" w:lineRule="atLeast"/>
      <w:jc w:val="both"/>
    </w:pPr>
    <w:rPr>
      <w:rFonts w:eastAsia="Arial"/>
      <w:szCs w:val="17"/>
      <w:lang w:eastAsia="ar-SA"/>
    </w:rPr>
  </w:style>
  <w:style w:type="paragraph" w:customStyle="1" w:styleId="ExamplePkt1">
    <w:name w:val="Example_Pkt_1"/>
    <w:rsid w:val="00E01E3A"/>
    <w:pPr>
      <w:widowControl w:val="0"/>
      <w:tabs>
        <w:tab w:val="left" w:pos="1415"/>
        <w:tab w:val="left" w:pos="1699"/>
        <w:tab w:val="left" w:pos="2152"/>
        <w:tab w:val="left" w:pos="3292"/>
        <w:tab w:val="left" w:pos="4012"/>
        <w:tab w:val="left" w:pos="4732"/>
        <w:tab w:val="left" w:pos="5452"/>
        <w:tab w:val="left" w:pos="6172"/>
        <w:tab w:val="right" w:pos="6688"/>
        <w:tab w:val="left" w:pos="6892"/>
        <w:tab w:val="left" w:pos="7612"/>
        <w:tab w:val="left" w:pos="8332"/>
        <w:tab w:val="left" w:pos="9052"/>
        <w:tab w:val="left" w:pos="9772"/>
        <w:tab w:val="left" w:pos="10492"/>
        <w:tab w:val="left" w:pos="11212"/>
        <w:tab w:val="left" w:pos="11932"/>
        <w:tab w:val="left" w:pos="12652"/>
      </w:tabs>
      <w:suppressAutoHyphens/>
      <w:autoSpaceDE w:val="0"/>
      <w:spacing w:line="240" w:lineRule="atLeast"/>
      <w:ind w:left="283" w:hanging="283"/>
      <w:jc w:val="both"/>
    </w:pPr>
    <w:rPr>
      <w:rFonts w:eastAsia="Arial"/>
      <w:sz w:val="17"/>
      <w:szCs w:val="17"/>
      <w:lang w:eastAsia="ar-SA"/>
    </w:rPr>
  </w:style>
  <w:style w:type="paragraph" w:customStyle="1" w:styleId="Letter">
    <w:name w:val="Letter"/>
    <w:next w:val="Normalny"/>
    <w:rsid w:val="00E01E3A"/>
    <w:pPr>
      <w:keepNext/>
      <w:keepLines/>
      <w:widowControl w:val="0"/>
      <w:suppressAutoHyphens/>
      <w:autoSpaceDE w:val="0"/>
      <w:spacing w:line="320" w:lineRule="atLeast"/>
      <w:jc w:val="center"/>
    </w:pPr>
    <w:rPr>
      <w:rFonts w:eastAsia="Arial"/>
      <w:b/>
      <w:bCs/>
      <w:sz w:val="24"/>
      <w:szCs w:val="24"/>
      <w:lang w:eastAsia="ar-SA"/>
    </w:rPr>
  </w:style>
  <w:style w:type="paragraph" w:customStyle="1" w:styleId="Nagwek10">
    <w:name w:val="Nagłówek 10"/>
    <w:basedOn w:val="Normalny"/>
    <w:next w:val="Tekstpodstawowy"/>
    <w:rsid w:val="00E01E3A"/>
    <w:pPr>
      <w:keepNext/>
      <w:widowControl/>
      <w:numPr>
        <w:ilvl w:val="8"/>
        <w:numId w:val="1"/>
      </w:numPr>
      <w:spacing w:before="240" w:after="120" w:line="240" w:lineRule="auto"/>
      <w:ind w:left="720" w:hanging="360"/>
      <w:textAlignment w:val="auto"/>
      <w:outlineLvl w:val="8"/>
    </w:pPr>
    <w:rPr>
      <w:rFonts w:ascii="Arial" w:eastAsia="Calibri" w:hAnsi="Arial" w:cs="Arial"/>
      <w:b/>
      <w:bCs/>
      <w:sz w:val="21"/>
      <w:szCs w:val="21"/>
    </w:rPr>
  </w:style>
  <w:style w:type="paragraph" w:customStyle="1" w:styleId="ExamplePkt2">
    <w:name w:val="Example_Pkt_2"/>
    <w:rsid w:val="00E01E3A"/>
    <w:pPr>
      <w:widowControl w:val="0"/>
      <w:tabs>
        <w:tab w:val="left" w:pos="2835"/>
        <w:tab w:val="left" w:pos="3708"/>
        <w:tab w:val="left" w:pos="4428"/>
        <w:tab w:val="left" w:pos="5148"/>
        <w:tab w:val="left" w:pos="5868"/>
        <w:tab w:val="left" w:pos="6588"/>
        <w:tab w:val="left" w:pos="7308"/>
        <w:tab w:val="right" w:pos="7824"/>
        <w:tab w:val="left" w:pos="8028"/>
        <w:tab w:val="left" w:pos="8748"/>
        <w:tab w:val="left" w:pos="9468"/>
        <w:tab w:val="left" w:pos="10188"/>
        <w:tab w:val="left" w:pos="10908"/>
        <w:tab w:val="left" w:pos="11628"/>
        <w:tab w:val="left" w:pos="12348"/>
        <w:tab w:val="left" w:pos="13068"/>
        <w:tab w:val="left" w:pos="13788"/>
      </w:tabs>
      <w:suppressAutoHyphens/>
      <w:autoSpaceDE w:val="0"/>
      <w:spacing w:line="240" w:lineRule="atLeast"/>
      <w:ind w:left="567" w:hanging="283"/>
      <w:jc w:val="both"/>
    </w:pPr>
    <w:rPr>
      <w:rFonts w:eastAsia="Arial"/>
      <w:sz w:val="17"/>
      <w:szCs w:val="17"/>
      <w:lang w:eastAsia="ar-SA"/>
    </w:rPr>
  </w:style>
  <w:style w:type="paragraph" w:customStyle="1" w:styleId="Zawartotabeli">
    <w:name w:val="Zawartość tabeli"/>
    <w:basedOn w:val="Normalny"/>
    <w:rsid w:val="00E01E3A"/>
    <w:pPr>
      <w:widowControl/>
      <w:suppressLineNumbers/>
      <w:spacing w:after="0" w:line="240" w:lineRule="auto"/>
      <w:textAlignment w:val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rsid w:val="00E01E3A"/>
    <w:pPr>
      <w:jc w:val="center"/>
    </w:pPr>
    <w:rPr>
      <w:b/>
      <w:bCs/>
      <w:i/>
      <w:iCs/>
    </w:rPr>
  </w:style>
  <w:style w:type="paragraph" w:customStyle="1" w:styleId="Zwykytekst1">
    <w:name w:val="Zwykły tekst1"/>
    <w:basedOn w:val="Normalny"/>
    <w:rsid w:val="00E01E3A"/>
    <w:pPr>
      <w:widowControl/>
      <w:suppressAutoHyphens w:val="0"/>
      <w:spacing w:after="0" w:line="240" w:lineRule="auto"/>
      <w:textAlignment w:val="auto"/>
    </w:pPr>
    <w:rPr>
      <w:rFonts w:ascii="Consolas" w:eastAsia="Calibri" w:hAnsi="Consolas" w:cs="Times New Roman"/>
      <w:sz w:val="21"/>
      <w:szCs w:val="21"/>
    </w:rPr>
  </w:style>
  <w:style w:type="paragraph" w:customStyle="1" w:styleId="Tekstpodstawowywcity23">
    <w:name w:val="Tekst podstawowy wcięty 23"/>
    <w:basedOn w:val="Normalny"/>
    <w:rsid w:val="00E01E3A"/>
    <w:pPr>
      <w:spacing w:after="120" w:line="480" w:lineRule="auto"/>
      <w:ind w:left="283"/>
    </w:pPr>
  </w:style>
  <w:style w:type="paragraph" w:customStyle="1" w:styleId="Lista22">
    <w:name w:val="Lista 22"/>
    <w:basedOn w:val="Normalny"/>
    <w:rsid w:val="00E01E3A"/>
    <w:pPr>
      <w:ind w:left="566" w:hanging="283"/>
    </w:pPr>
  </w:style>
  <w:style w:type="paragraph" w:customStyle="1" w:styleId="Tekstpodstawowywcity310">
    <w:name w:val="Tekst podstawowy wci?ty 31"/>
    <w:basedOn w:val="Normalny"/>
    <w:rsid w:val="00E01E3A"/>
    <w:pPr>
      <w:widowControl/>
      <w:overflowPunct w:val="0"/>
      <w:autoSpaceDE w:val="0"/>
      <w:spacing w:after="0" w:line="100" w:lineRule="atLeast"/>
      <w:ind w:left="284" w:hanging="284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Tekstprzypisudolnego">
    <w:name w:val="footnote text"/>
    <w:basedOn w:val="Normalny"/>
    <w:link w:val="TekstprzypisudolnegoZnak"/>
    <w:rsid w:val="00E01E3A"/>
    <w:pPr>
      <w:suppressLineNumbers/>
      <w:ind w:left="283" w:hanging="283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4EED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34EED"/>
    <w:rPr>
      <w:rFonts w:ascii="Segoe UI" w:eastAsia="SimSun" w:hAnsi="Segoe UI" w:cs="Segoe UI"/>
      <w:kern w:val="1"/>
      <w:sz w:val="18"/>
      <w:szCs w:val="18"/>
      <w:lang w:eastAsia="ar-SA"/>
    </w:rPr>
  </w:style>
  <w:style w:type="paragraph" w:customStyle="1" w:styleId="redniasiatka21">
    <w:name w:val="Średnia siatka 21"/>
    <w:uiPriority w:val="1"/>
    <w:qFormat/>
    <w:rsid w:val="00A2429D"/>
    <w:rPr>
      <w:rFonts w:ascii="Calibri" w:eastAsia="Calibri" w:hAnsi="Calibri"/>
      <w:sz w:val="22"/>
      <w:szCs w:val="22"/>
      <w:lang w:eastAsia="en-US"/>
    </w:rPr>
  </w:style>
  <w:style w:type="character" w:customStyle="1" w:styleId="footnote">
    <w:name w:val="footnote"/>
    <w:rsid w:val="008F4AD4"/>
  </w:style>
  <w:style w:type="character" w:customStyle="1" w:styleId="highlight">
    <w:name w:val="highlight"/>
    <w:rsid w:val="008F4AD4"/>
  </w:style>
  <w:style w:type="character" w:customStyle="1" w:styleId="TekstprzypisudolnegoZnak">
    <w:name w:val="Tekst przypisu dolnego Znak"/>
    <w:link w:val="Tekstprzypisudolnego"/>
    <w:rsid w:val="00C01F13"/>
    <w:rPr>
      <w:rFonts w:ascii="Calibri" w:eastAsia="SimSun" w:hAnsi="Calibri" w:cs="Calibri"/>
      <w:kern w:val="1"/>
      <w:lang w:eastAsia="ar-SA"/>
    </w:rPr>
  </w:style>
  <w:style w:type="character" w:customStyle="1" w:styleId="Wzmianka1">
    <w:name w:val="Wzmianka1"/>
    <w:uiPriority w:val="99"/>
    <w:semiHidden/>
    <w:unhideWhenUsed/>
    <w:rsid w:val="0067577B"/>
    <w:rPr>
      <w:color w:val="2B579A"/>
      <w:shd w:val="clear" w:color="auto" w:fill="E6E6E6"/>
    </w:rPr>
  </w:style>
  <w:style w:type="paragraph" w:styleId="Akapitzlist">
    <w:name w:val="List Paragraph"/>
    <w:aliases w:val="CW_Lista,Wypunktowanie"/>
    <w:basedOn w:val="Standard"/>
    <w:link w:val="AkapitzlistZnak"/>
    <w:qFormat/>
    <w:rsid w:val="003942EE"/>
    <w:pPr>
      <w:widowControl w:val="0"/>
      <w:autoSpaceDN w:val="0"/>
      <w:ind w:left="720"/>
    </w:pPr>
    <w:rPr>
      <w:rFonts w:eastAsia="SimSun" w:cs="Mangal"/>
      <w:kern w:val="3"/>
      <w:lang w:eastAsia="zh-CN" w:bidi="hi-IN"/>
    </w:rPr>
  </w:style>
  <w:style w:type="paragraph" w:customStyle="1" w:styleId="opistechniczny">
    <w:name w:val="opis techniczny"/>
    <w:basedOn w:val="Akapitzlist"/>
    <w:qFormat/>
    <w:rsid w:val="00F43EBC"/>
    <w:pPr>
      <w:widowControl/>
      <w:suppressAutoHyphens w:val="0"/>
      <w:autoSpaceDN/>
      <w:spacing w:before="240" w:after="240"/>
      <w:contextualSpacing/>
      <w:textAlignment w:val="auto"/>
    </w:pPr>
    <w:rPr>
      <w:rFonts w:ascii="Arial Narrow" w:eastAsia="Calibri" w:hAnsi="Arial Narrow" w:cs="Calibri"/>
      <w:b/>
      <w:kern w:val="0"/>
      <w:sz w:val="22"/>
      <w:szCs w:val="20"/>
      <w:lang w:eastAsia="en-US" w:bidi="ar-SA"/>
    </w:rPr>
  </w:style>
  <w:style w:type="character" w:customStyle="1" w:styleId="Nierozpoznanawzmianka1">
    <w:name w:val="Nierozpoznana wzmianka1"/>
    <w:uiPriority w:val="99"/>
    <w:semiHidden/>
    <w:unhideWhenUsed/>
    <w:rsid w:val="00A643D5"/>
    <w:rPr>
      <w:color w:val="808080"/>
      <w:shd w:val="clear" w:color="auto" w:fill="E6E6E6"/>
    </w:rPr>
  </w:style>
  <w:style w:type="character" w:customStyle="1" w:styleId="Nagwek9Znak">
    <w:name w:val="Nagłówek 9 Znak"/>
    <w:link w:val="Nagwek9"/>
    <w:uiPriority w:val="9"/>
    <w:rsid w:val="002834D0"/>
    <w:rPr>
      <w:rFonts w:ascii="Cambria" w:hAnsi="Cambria"/>
      <w:i/>
      <w:iCs/>
      <w:spacing w:val="5"/>
      <w:lang w:val="en-US" w:eastAsia="en-US" w:bidi="en-US"/>
    </w:rPr>
  </w:style>
  <w:style w:type="paragraph" w:customStyle="1" w:styleId="Koncepcja-normalny">
    <w:name w:val="Koncepcja - normalny"/>
    <w:basedOn w:val="Normalny"/>
    <w:link w:val="Koncepcja-normalnyZnak"/>
    <w:qFormat/>
    <w:rsid w:val="002834D0"/>
    <w:pPr>
      <w:widowControl/>
      <w:suppressAutoHyphens w:val="0"/>
      <w:spacing w:after="120" w:line="300" w:lineRule="auto"/>
      <w:jc w:val="both"/>
      <w:textAlignment w:val="auto"/>
    </w:pPr>
    <w:rPr>
      <w:rFonts w:eastAsia="Calibri" w:cs="Times New Roman"/>
      <w:kern w:val="0"/>
      <w:sz w:val="20"/>
      <w:lang w:val="en-US" w:eastAsia="pl-PL"/>
    </w:rPr>
  </w:style>
  <w:style w:type="character" w:customStyle="1" w:styleId="Koncepcja-normalnyZnak">
    <w:name w:val="Koncepcja - normalny Znak"/>
    <w:link w:val="Koncepcja-normalny"/>
    <w:rsid w:val="002834D0"/>
    <w:rPr>
      <w:rFonts w:ascii="Calibri" w:eastAsia="Calibri" w:hAnsi="Calibri"/>
      <w:szCs w:val="22"/>
      <w:lang w:val="en-US"/>
    </w:rPr>
  </w:style>
  <w:style w:type="paragraph" w:styleId="Legenda">
    <w:name w:val="caption"/>
    <w:aliases w:val="rysunek,Podpis nad obiektem,Podpis nad obiektem Znak,Podpis pod rysunkiem,Nagłówek Tabeli,Nag3ówek Tabeli,Tabela nr,Legenda Znak Znak Znak Znak Znak,Legenda Znak Znak Znak,Legenda Znak Znak,Legenda Znak Znak Znak Znak,DS Podpis pod obiektem"/>
    <w:basedOn w:val="Normalny"/>
    <w:next w:val="Normalny"/>
    <w:link w:val="LegendaZnak"/>
    <w:uiPriority w:val="35"/>
    <w:qFormat/>
    <w:rsid w:val="002834D0"/>
    <w:pPr>
      <w:widowControl/>
      <w:suppressAutoHyphens w:val="0"/>
      <w:spacing w:after="0" w:line="288" w:lineRule="auto"/>
      <w:jc w:val="both"/>
      <w:textAlignment w:val="auto"/>
    </w:pPr>
    <w:rPr>
      <w:rFonts w:ascii="Arial" w:eastAsia="PMingLiU" w:hAnsi="Arial" w:cs="Times New Roman"/>
      <w:b/>
      <w:bCs/>
      <w:color w:val="000000"/>
      <w:kern w:val="0"/>
      <w:sz w:val="20"/>
      <w:szCs w:val="16"/>
      <w:lang w:eastAsia="pl-PL" w:bidi="en-US"/>
    </w:rPr>
  </w:style>
  <w:style w:type="character" w:customStyle="1" w:styleId="LegendaZnak">
    <w:name w:val="Legenda Znak"/>
    <w:aliases w:val="rysunek Znak,Podpis nad obiektem Znak1,Podpis nad obiektem Znak Znak,Podpis pod rysunkiem Znak,Nagłówek Tabeli Znak,Nag3ówek Tabeli Znak,Tabela nr Znak,Legenda Znak Znak Znak Znak Znak Znak,Legenda Znak Znak Znak Znak1"/>
    <w:link w:val="Legenda"/>
    <w:uiPriority w:val="35"/>
    <w:rsid w:val="002834D0"/>
    <w:rPr>
      <w:rFonts w:ascii="Arial" w:eastAsia="PMingLiU" w:hAnsi="Arial"/>
      <w:b/>
      <w:bCs/>
      <w:color w:val="000000"/>
      <w:szCs w:val="16"/>
      <w:lang w:bidi="en-US"/>
    </w:rPr>
  </w:style>
  <w:style w:type="character" w:customStyle="1" w:styleId="StylArial11ptCzarnyPrzed6ptInterlinia15wiersza">
    <w:name w:val="Styl Arial 11 pt Czarny Przed:  6 pt Interlinia:  15 wiersza"/>
    <w:rsid w:val="00293F4C"/>
    <w:rPr>
      <w:rFonts w:ascii="Arial" w:hAnsi="Arial" w:cs="Arial"/>
      <w:color w:val="000000"/>
      <w:sz w:val="22"/>
    </w:rPr>
  </w:style>
  <w:style w:type="table" w:styleId="Tabela-Siatka">
    <w:name w:val="Table Grid"/>
    <w:basedOn w:val="Standardowy"/>
    <w:uiPriority w:val="39"/>
    <w:rsid w:val="00E7061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0C790A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4557FF"/>
  </w:style>
  <w:style w:type="paragraph" w:styleId="Tekstkomentarza">
    <w:name w:val="annotation text"/>
    <w:basedOn w:val="Normalny"/>
    <w:link w:val="TekstkomentarzaZnak"/>
    <w:uiPriority w:val="99"/>
    <w:unhideWhenUsed/>
    <w:rsid w:val="001B18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1818"/>
    <w:rPr>
      <w:rFonts w:ascii="Calibri" w:eastAsia="SimSun" w:hAnsi="Calibri" w:cs="Calibri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18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1818"/>
    <w:rPr>
      <w:rFonts w:ascii="Calibri" w:eastAsia="SimSun" w:hAnsi="Calibri" w:cs="Calibri"/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37A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37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37AE"/>
    <w:rPr>
      <w:rFonts w:ascii="Calibri" w:eastAsia="SimSun" w:hAnsi="Calibri" w:cs="Calibri"/>
      <w:b/>
      <w:bCs/>
      <w:kern w:val="1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A05A3C"/>
    <w:rPr>
      <w:rFonts w:eastAsia="SimSun" w:cs="Mangal"/>
      <w:kern w:val="3"/>
      <w:sz w:val="24"/>
      <w:szCs w:val="24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C46B9"/>
    <w:rPr>
      <w:color w:val="605E5C"/>
      <w:shd w:val="clear" w:color="auto" w:fill="E1DFDD"/>
    </w:rPr>
  </w:style>
  <w:style w:type="paragraph" w:customStyle="1" w:styleId="Standarduser">
    <w:name w:val="Standard (user)"/>
    <w:rsid w:val="0001289B"/>
    <w:pPr>
      <w:suppressAutoHyphens/>
      <w:autoSpaceDN w:val="0"/>
      <w:textAlignment w:val="baseline"/>
    </w:pPr>
    <w:rPr>
      <w:rFonts w:eastAsia="Lucida Sans Unicode"/>
      <w:kern w:val="3"/>
      <w:sz w:val="24"/>
      <w:szCs w:val="24"/>
      <w:lang w:eastAsia="zh-CN"/>
    </w:rPr>
  </w:style>
  <w:style w:type="paragraph" w:customStyle="1" w:styleId="Domylnie">
    <w:name w:val="Domyślnie"/>
    <w:rsid w:val="00947346"/>
    <w:pPr>
      <w:tabs>
        <w:tab w:val="left" w:pos="708"/>
      </w:tabs>
      <w:suppressAutoHyphens/>
      <w:spacing w:after="200" w:line="276" w:lineRule="auto"/>
    </w:pPr>
    <w:rPr>
      <w:rFonts w:ascii="Verdana" w:hAnsi="Verdana" w:cs="Verdana"/>
      <w:color w:val="000000"/>
      <w:sz w:val="24"/>
      <w:szCs w:val="24"/>
      <w:lang w:eastAsia="zh-C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344A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91A"/>
    <w:rPr>
      <w:color w:val="605E5C"/>
      <w:shd w:val="clear" w:color="auto" w:fill="E1DFDD"/>
    </w:rPr>
  </w:style>
  <w:style w:type="character" w:styleId="Pogrubienie">
    <w:name w:val="Strong"/>
    <w:rsid w:val="007357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6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24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4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1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6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3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2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7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0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8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961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4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5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3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1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0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3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93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510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3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1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805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7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73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50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3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6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72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6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8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5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2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7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4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0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9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5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0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1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01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3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7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33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2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6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9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7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19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1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5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4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234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33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4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7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57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00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55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43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2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340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52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3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07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2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83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175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0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12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684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1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22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8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866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3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6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7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82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39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96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5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77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994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1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01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62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286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40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5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7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35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324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897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127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4036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50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614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12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68074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0307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3237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553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616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2256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0048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059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598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7347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41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285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1002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217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11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2364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24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878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3474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03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345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25457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829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597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946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14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1188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4289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2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1165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65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320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9943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76326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279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932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0752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895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0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3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66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50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64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6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61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189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09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28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521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370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170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18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1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4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5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51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0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1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15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22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29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31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0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44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04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41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91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1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611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9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60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62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00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2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8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11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65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003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51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0520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6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6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0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8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56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941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0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8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2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50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83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4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93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2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693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94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45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89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775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25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00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9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7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16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0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757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9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1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21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08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7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59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68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8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59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446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85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7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63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0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8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2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9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2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3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3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0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6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0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5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7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0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8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1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8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8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1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9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4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6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78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87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3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5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1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3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4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0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10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3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7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2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6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15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9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AF98-ADEB-4C84-9A3A-D3436091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2333</Words>
  <Characters>14003</Characters>
  <Application>Microsoft Office Word</Application>
  <DocSecurity>0</DocSecurity>
  <Lines>116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Zakład Zieleni Miejskiej</vt:lpstr>
      <vt:lpstr>Zakład Zieleni Miejskiej</vt:lpstr>
    </vt:vector>
  </TitlesOfParts>
  <Company/>
  <LinksUpToDate>false</LinksUpToDate>
  <CharactersWithSpaces>16304</CharactersWithSpaces>
  <SharedDoc>false</SharedDoc>
  <HLinks>
    <vt:vector size="78" baseType="variant">
      <vt:variant>
        <vt:i4>3014708</vt:i4>
      </vt:variant>
      <vt:variant>
        <vt:i4>36</vt:i4>
      </vt:variant>
      <vt:variant>
        <vt:i4>0</vt:i4>
      </vt:variant>
      <vt:variant>
        <vt:i4>5</vt:i4>
      </vt:variant>
      <vt:variant>
        <vt:lpwstr>https://sip.legalis.pl/document-view.seam?documentId=mfrxilrtgi2tqobzg42tgltqmfyc4mzvguytoojqge</vt:lpwstr>
      </vt:variant>
      <vt:variant>
        <vt:lpwstr/>
      </vt:variant>
      <vt:variant>
        <vt:i4>3080247</vt:i4>
      </vt:variant>
      <vt:variant>
        <vt:i4>33</vt:i4>
      </vt:variant>
      <vt:variant>
        <vt:i4>0</vt:i4>
      </vt:variant>
      <vt:variant>
        <vt:i4>5</vt:i4>
      </vt:variant>
      <vt:variant>
        <vt:lpwstr>https://portal.smartpzp.pl/zzm/</vt:lpwstr>
      </vt:variant>
      <vt:variant>
        <vt:lpwstr/>
      </vt:variant>
      <vt:variant>
        <vt:i4>3080247</vt:i4>
      </vt:variant>
      <vt:variant>
        <vt:i4>30</vt:i4>
      </vt:variant>
      <vt:variant>
        <vt:i4>0</vt:i4>
      </vt:variant>
      <vt:variant>
        <vt:i4>5</vt:i4>
      </vt:variant>
      <vt:variant>
        <vt:lpwstr>https://portal.smartpzp.pl/zzm/</vt:lpwstr>
      </vt:variant>
      <vt:variant>
        <vt:lpwstr/>
      </vt:variant>
      <vt:variant>
        <vt:i4>3080247</vt:i4>
      </vt:variant>
      <vt:variant>
        <vt:i4>27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5374068</vt:i4>
      </vt:variant>
      <vt:variant>
        <vt:i4>24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  <vt:variant>
        <vt:i4>196622</vt:i4>
      </vt:variant>
      <vt:variant>
        <vt:i4>21</vt:i4>
      </vt:variant>
      <vt:variant>
        <vt:i4>0</vt:i4>
      </vt:variant>
      <vt:variant>
        <vt:i4>5</vt:i4>
      </vt:variant>
      <vt:variant>
        <vt:lpwstr>http://nccert.pl/kontakt.htm</vt:lpwstr>
      </vt:variant>
      <vt:variant>
        <vt:lpwstr/>
      </vt:variant>
      <vt:variant>
        <vt:i4>5374068</vt:i4>
      </vt:variant>
      <vt:variant>
        <vt:i4>18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  <vt:variant>
        <vt:i4>3080247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7340132</vt:i4>
      </vt:variant>
      <vt:variant>
        <vt:i4>12</vt:i4>
      </vt:variant>
      <vt:variant>
        <vt:i4>0</vt:i4>
      </vt:variant>
      <vt:variant>
        <vt:i4>5</vt:i4>
      </vt:variant>
      <vt:variant>
        <vt:lpwstr>https://www.portalzp.pl/kody-cpv/szczegoly/obiekty-rekreacyjne-6420</vt:lpwstr>
      </vt:variant>
      <vt:variant>
        <vt:lpwstr/>
      </vt:variant>
      <vt:variant>
        <vt:i4>6291497</vt:i4>
      </vt:variant>
      <vt:variant>
        <vt:i4>9</vt:i4>
      </vt:variant>
      <vt:variant>
        <vt:i4>0</vt:i4>
      </vt:variant>
      <vt:variant>
        <vt:i4>5</vt:i4>
      </vt:variant>
      <vt:variant>
        <vt:lpwstr>http://www.uzp.gov.pl/</vt:lpwstr>
      </vt:variant>
      <vt:variant>
        <vt:lpwstr/>
      </vt:variant>
      <vt:variant>
        <vt:i4>131097</vt:i4>
      </vt:variant>
      <vt:variant>
        <vt:i4>6</vt:i4>
      </vt:variant>
      <vt:variant>
        <vt:i4>0</vt:i4>
      </vt:variant>
      <vt:variant>
        <vt:i4>5</vt:i4>
      </vt:variant>
      <vt:variant>
        <vt:lpwstr>http://www.bip.katowice.eu/jednostki/zzm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>https://zzmkce.bip.gov.pl/</vt:lpwstr>
      </vt:variant>
      <vt:variant>
        <vt:lpwstr/>
      </vt:variant>
      <vt:variant>
        <vt:i4>5374068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Zieleni Miejskiej</dc:title>
  <dc:creator>Właściciel</dc:creator>
  <cp:lastModifiedBy>Danuta Moskal</cp:lastModifiedBy>
  <cp:revision>5</cp:revision>
  <cp:lastPrinted>2026-02-06T09:30:00Z</cp:lastPrinted>
  <dcterms:created xsi:type="dcterms:W3CDTF">2026-03-17T13:42:00Z</dcterms:created>
  <dcterms:modified xsi:type="dcterms:W3CDTF">2026-05-13T09:23:00Z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